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8159B8D" w14:textId="08375496" w:rsidR="00F14C72" w:rsidRPr="00550F3A" w:rsidRDefault="00F14C72" w:rsidP="00F14C72">
      <w:pPr>
        <w:rPr>
          <w:rFonts w:ascii="Calibri" w:hAnsi="Calibri" w:cs="Calibri"/>
          <w:color w:val="FF0000"/>
        </w:rPr>
      </w:pPr>
      <w:bookmarkStart w:id="0" w:name="_Hlk109069330"/>
    </w:p>
    <w:p w14:paraId="5FFD45DD" w14:textId="77777777" w:rsidR="00F14C72" w:rsidRPr="00550F3A" w:rsidRDefault="00F14C72" w:rsidP="00F14C72">
      <w:pPr>
        <w:rPr>
          <w:rFonts w:ascii="Calibri" w:hAnsi="Calibri" w:cs="Calibri"/>
          <w:color w:val="FF0000"/>
        </w:rPr>
      </w:pPr>
    </w:p>
    <w:p w14:paraId="126E20BB" w14:textId="78B78CF3" w:rsidR="00F14C72" w:rsidRPr="00550F3A" w:rsidRDefault="00F14C72" w:rsidP="00F14C72">
      <w:pPr>
        <w:rPr>
          <w:rFonts w:ascii="Calibri" w:hAnsi="Calibri" w:cs="Calibri"/>
          <w:color w:val="FF0000"/>
        </w:rPr>
      </w:pPr>
      <w:r w:rsidRPr="00550F3A">
        <w:rPr>
          <w:rFonts w:ascii="Calibri" w:hAnsi="Calibri" w:cs="Calibri"/>
          <w:noProof/>
          <w:color w:val="FF0000"/>
        </w:rPr>
        <w:drawing>
          <wp:anchor distT="0" distB="0" distL="114300" distR="114300" simplePos="0" relativeHeight="251666432" behindDoc="0" locked="0" layoutInCell="1" allowOverlap="1" wp14:anchorId="134062A9" wp14:editId="168113F3">
            <wp:simplePos x="0" y="0"/>
            <wp:positionH relativeFrom="margin">
              <wp:posOffset>-47625</wp:posOffset>
            </wp:positionH>
            <wp:positionV relativeFrom="paragraph">
              <wp:posOffset>33020</wp:posOffset>
            </wp:positionV>
            <wp:extent cx="5676900" cy="1172845"/>
            <wp:effectExtent l="0" t="0" r="0" b="8255"/>
            <wp:wrapNone/>
            <wp:docPr id="8" name="Obraz 8" descr="road concept_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9" descr="road concept_logo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00" cy="1172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5EA5990" w14:textId="77777777" w:rsidR="00F14C72" w:rsidRPr="00550F3A" w:rsidRDefault="00F14C72" w:rsidP="00F14C72">
      <w:pPr>
        <w:ind w:left="426"/>
        <w:rPr>
          <w:rFonts w:ascii="Calibri" w:hAnsi="Calibri" w:cs="Calibri"/>
          <w:b/>
          <w:color w:val="FF0000"/>
          <w:u w:val="single"/>
        </w:rPr>
      </w:pPr>
      <w:r w:rsidRPr="00550F3A">
        <w:rPr>
          <w:rFonts w:ascii="Calibri" w:hAnsi="Calibri" w:cs="Calibri"/>
          <w:b/>
          <w:color w:val="FF0000"/>
          <w:u w:val="single"/>
        </w:rPr>
        <w:t>Wykaz działek:</w:t>
      </w:r>
    </w:p>
    <w:p w14:paraId="2A7AA28F" w14:textId="77777777" w:rsidR="00F14C72" w:rsidRPr="00550F3A" w:rsidRDefault="00F14C72" w:rsidP="00F14C72">
      <w:pPr>
        <w:ind w:left="426"/>
        <w:rPr>
          <w:rFonts w:ascii="Calibri" w:hAnsi="Calibri" w:cs="Calibri"/>
          <w:color w:val="FF0000"/>
        </w:rPr>
      </w:pPr>
    </w:p>
    <w:p w14:paraId="3DBB1919" w14:textId="77777777" w:rsidR="00F14C72" w:rsidRPr="00550F3A" w:rsidRDefault="00F14C72" w:rsidP="00F14C72">
      <w:pPr>
        <w:ind w:left="426"/>
        <w:rPr>
          <w:rFonts w:ascii="Calibri" w:hAnsi="Calibri" w:cs="Calibri"/>
          <w:color w:val="FF0000"/>
        </w:rPr>
      </w:pPr>
    </w:p>
    <w:p w14:paraId="4DBEA30E" w14:textId="77777777" w:rsidR="00F14C72" w:rsidRPr="00550F3A" w:rsidRDefault="00F14C72" w:rsidP="00F14C72">
      <w:pPr>
        <w:ind w:left="426"/>
        <w:rPr>
          <w:rFonts w:ascii="Calibri" w:hAnsi="Calibri" w:cs="Calibri"/>
          <w:color w:val="FF0000"/>
        </w:rPr>
      </w:pPr>
    </w:p>
    <w:p w14:paraId="25823B29" w14:textId="77777777" w:rsidR="00F14C72" w:rsidRPr="00550F3A" w:rsidRDefault="00F14C72" w:rsidP="00F14C72">
      <w:pPr>
        <w:ind w:left="426"/>
        <w:rPr>
          <w:rFonts w:ascii="Calibri" w:hAnsi="Calibri" w:cs="Calibri"/>
          <w:color w:val="FF0000"/>
        </w:rPr>
      </w:pPr>
    </w:p>
    <w:tbl>
      <w:tblPr>
        <w:tblpPr w:leftFromText="141" w:rightFromText="141" w:vertAnchor="text" w:horzAnchor="margin" w:tblpY="207"/>
        <w:tblW w:w="8880" w:type="dxa"/>
        <w:tblBorders>
          <w:top w:val="thinThickLargeGap" w:sz="24" w:space="0" w:color="auto"/>
          <w:left w:val="thinThickLargeGap" w:sz="24" w:space="0" w:color="auto"/>
          <w:bottom w:val="thinThickLargeGap" w:sz="24" w:space="0" w:color="auto"/>
          <w:right w:val="thinThickLargeGap" w:sz="24" w:space="0" w:color="auto"/>
          <w:insideH w:val="thinThickLargeGap" w:sz="24" w:space="0" w:color="auto"/>
          <w:insideV w:val="thinThickLargeGap" w:sz="2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754"/>
        <w:gridCol w:w="3119"/>
        <w:gridCol w:w="2448"/>
        <w:gridCol w:w="1559"/>
      </w:tblGrid>
      <w:tr w:rsidR="00550F3A" w:rsidRPr="00550F3A" w14:paraId="636043DD" w14:textId="77777777" w:rsidTr="00E569B5">
        <w:trPr>
          <w:trHeight w:val="746"/>
        </w:trPr>
        <w:tc>
          <w:tcPr>
            <w:tcW w:w="1754" w:type="dxa"/>
          </w:tcPr>
          <w:p w14:paraId="10245D07" w14:textId="77777777" w:rsidR="00F14C72" w:rsidRPr="00550F3A" w:rsidRDefault="00F14C72" w:rsidP="00381229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color w:val="FF0000"/>
              </w:rPr>
            </w:pPr>
            <w:r w:rsidRPr="005E1968">
              <w:rPr>
                <w:rFonts w:ascii="Calibri" w:hAnsi="Calibri" w:cs="Calibri"/>
              </w:rPr>
              <w:t>Temat:</w:t>
            </w:r>
          </w:p>
        </w:tc>
        <w:tc>
          <w:tcPr>
            <w:tcW w:w="7126" w:type="dxa"/>
            <w:gridSpan w:val="3"/>
            <w:vAlign w:val="center"/>
          </w:tcPr>
          <w:p w14:paraId="5E1193CF" w14:textId="7C8BB88F" w:rsidR="00F14C72" w:rsidRPr="00EA26A4" w:rsidRDefault="0053114D" w:rsidP="00D137CB">
            <w:pPr>
              <w:ind w:left="132"/>
              <w:jc w:val="center"/>
              <w:rPr>
                <w:rFonts w:ascii="Calibri" w:hAnsi="Calibri" w:cs="Calibri"/>
                <w:b/>
                <w:bCs/>
              </w:rPr>
            </w:pPr>
            <w:r>
              <w:rPr>
                <w:rFonts w:ascii="Calibri" w:hAnsi="Calibri" w:cs="Calibri"/>
                <w:b/>
                <w:bCs/>
              </w:rPr>
              <w:t>Przebudow</w:t>
            </w:r>
            <w:r w:rsidR="00550F3A" w:rsidRPr="00EA26A4">
              <w:rPr>
                <w:rFonts w:ascii="Calibri" w:hAnsi="Calibri" w:cs="Calibri"/>
                <w:b/>
                <w:bCs/>
              </w:rPr>
              <w:t>a drogi gminnej nr 198008N na odcinku od km</w:t>
            </w:r>
            <w:r w:rsidR="00EA26A4" w:rsidRPr="00EA26A4">
              <w:rPr>
                <w:rFonts w:ascii="Calibri" w:hAnsi="Calibri" w:cs="Calibri"/>
                <w:b/>
                <w:bCs/>
              </w:rPr>
              <w:t>1+228</w:t>
            </w:r>
            <w:r w:rsidR="00550F3A" w:rsidRPr="00EA26A4">
              <w:rPr>
                <w:rFonts w:ascii="Calibri" w:hAnsi="Calibri" w:cs="Calibri"/>
                <w:b/>
                <w:bCs/>
              </w:rPr>
              <w:t xml:space="preserve"> do km</w:t>
            </w:r>
            <w:r w:rsidR="00EA26A4" w:rsidRPr="00EA26A4">
              <w:rPr>
                <w:rFonts w:ascii="Calibri" w:hAnsi="Calibri" w:cs="Calibri"/>
                <w:b/>
                <w:bCs/>
              </w:rPr>
              <w:t xml:space="preserve"> 1+394</w:t>
            </w:r>
            <w:r w:rsidR="00550F3A" w:rsidRPr="00EA26A4">
              <w:rPr>
                <w:rFonts w:ascii="Calibri" w:hAnsi="Calibri" w:cs="Calibri"/>
                <w:b/>
                <w:bCs/>
              </w:rPr>
              <w:t xml:space="preserve"> w gminie Świętajno wraz z przebudową przejazdu kolejowego na linii</w:t>
            </w:r>
            <w:r w:rsidR="00EA26A4" w:rsidRPr="00EA26A4">
              <w:rPr>
                <w:rFonts w:ascii="Calibri" w:hAnsi="Calibri" w:cs="Calibri"/>
                <w:b/>
                <w:bCs/>
              </w:rPr>
              <w:t xml:space="preserve"> Olsztyn - Ełk</w:t>
            </w:r>
            <w:r w:rsidR="00550F3A" w:rsidRPr="00EA26A4">
              <w:rPr>
                <w:rFonts w:ascii="Calibri" w:hAnsi="Calibri" w:cs="Calibri"/>
                <w:b/>
                <w:bCs/>
              </w:rPr>
              <w:t xml:space="preserve"> w km toru </w:t>
            </w:r>
            <w:r w:rsidR="00EA26A4" w:rsidRPr="00EA26A4">
              <w:rPr>
                <w:rFonts w:ascii="Calibri" w:hAnsi="Calibri" w:cs="Calibri"/>
                <w:b/>
                <w:bCs/>
              </w:rPr>
              <w:t>58.145</w:t>
            </w:r>
          </w:p>
        </w:tc>
      </w:tr>
      <w:tr w:rsidR="00550F3A" w:rsidRPr="00550F3A" w14:paraId="505F53EA" w14:textId="77777777" w:rsidTr="00381229">
        <w:tc>
          <w:tcPr>
            <w:tcW w:w="1754" w:type="dxa"/>
            <w:vAlign w:val="center"/>
          </w:tcPr>
          <w:p w14:paraId="7F18630D" w14:textId="77777777" w:rsidR="00F14C72" w:rsidRPr="00550F3A" w:rsidRDefault="00F14C72" w:rsidP="00381229">
            <w:pPr>
              <w:widowControl w:val="0"/>
              <w:autoSpaceDE w:val="0"/>
              <w:autoSpaceDN w:val="0"/>
              <w:adjustRightInd w:val="0"/>
              <w:spacing w:line="276" w:lineRule="auto"/>
              <w:ind w:left="167"/>
              <w:jc w:val="center"/>
              <w:rPr>
                <w:rFonts w:ascii="Calibri" w:hAnsi="Calibri" w:cs="Calibri"/>
              </w:rPr>
            </w:pPr>
            <w:r w:rsidRPr="00550F3A">
              <w:rPr>
                <w:rFonts w:ascii="Calibri" w:hAnsi="Calibri" w:cs="Calibri"/>
              </w:rPr>
              <w:t>Branża</w:t>
            </w:r>
          </w:p>
        </w:tc>
        <w:tc>
          <w:tcPr>
            <w:tcW w:w="7126" w:type="dxa"/>
            <w:gridSpan w:val="3"/>
            <w:vAlign w:val="center"/>
          </w:tcPr>
          <w:p w14:paraId="659CEDE5" w14:textId="63A4E4A7" w:rsidR="00F14C72" w:rsidRPr="00550F3A" w:rsidRDefault="00550F3A" w:rsidP="00381229">
            <w:pPr>
              <w:widowControl w:val="0"/>
              <w:autoSpaceDE w:val="0"/>
              <w:autoSpaceDN w:val="0"/>
              <w:adjustRightInd w:val="0"/>
              <w:spacing w:line="276" w:lineRule="auto"/>
              <w:ind w:left="147"/>
              <w:jc w:val="center"/>
              <w:rPr>
                <w:rFonts w:ascii="Calibri" w:hAnsi="Calibri" w:cs="Calibri"/>
                <w:b/>
              </w:rPr>
            </w:pPr>
            <w:r w:rsidRPr="00550F3A">
              <w:rPr>
                <w:rFonts w:ascii="Calibri" w:hAnsi="Calibri" w:cs="Calibri"/>
                <w:b/>
              </w:rPr>
              <w:t>KOLEJOWA + DROGOWA</w:t>
            </w:r>
          </w:p>
        </w:tc>
      </w:tr>
      <w:tr w:rsidR="00550F3A" w:rsidRPr="00550F3A" w14:paraId="187CE845" w14:textId="77777777" w:rsidTr="00381229">
        <w:trPr>
          <w:trHeight w:val="759"/>
        </w:trPr>
        <w:tc>
          <w:tcPr>
            <w:tcW w:w="1754" w:type="dxa"/>
          </w:tcPr>
          <w:p w14:paraId="74231D28" w14:textId="77777777" w:rsidR="00F14C72" w:rsidRPr="00550F3A" w:rsidRDefault="00F14C72" w:rsidP="00381229">
            <w:pPr>
              <w:widowControl w:val="0"/>
              <w:autoSpaceDE w:val="0"/>
              <w:autoSpaceDN w:val="0"/>
              <w:adjustRightInd w:val="0"/>
              <w:spacing w:line="276" w:lineRule="auto"/>
              <w:ind w:left="167"/>
              <w:jc w:val="center"/>
              <w:rPr>
                <w:rFonts w:ascii="Calibri" w:hAnsi="Calibri" w:cs="Calibri"/>
              </w:rPr>
            </w:pPr>
          </w:p>
          <w:p w14:paraId="02228FFB" w14:textId="77777777" w:rsidR="00F14C72" w:rsidRPr="00550F3A" w:rsidRDefault="00F14C72" w:rsidP="00381229">
            <w:pPr>
              <w:widowControl w:val="0"/>
              <w:autoSpaceDE w:val="0"/>
              <w:autoSpaceDN w:val="0"/>
              <w:adjustRightInd w:val="0"/>
              <w:spacing w:line="276" w:lineRule="auto"/>
              <w:ind w:left="167"/>
              <w:jc w:val="center"/>
              <w:rPr>
                <w:rFonts w:ascii="Calibri" w:hAnsi="Calibri" w:cs="Calibri"/>
              </w:rPr>
            </w:pPr>
            <w:r w:rsidRPr="00550F3A">
              <w:rPr>
                <w:rFonts w:ascii="Calibri" w:hAnsi="Calibri" w:cs="Calibri"/>
              </w:rPr>
              <w:t>Wykonawca:</w:t>
            </w:r>
          </w:p>
        </w:tc>
        <w:tc>
          <w:tcPr>
            <w:tcW w:w="7126" w:type="dxa"/>
            <w:gridSpan w:val="3"/>
          </w:tcPr>
          <w:p w14:paraId="02FA3AD2" w14:textId="77777777" w:rsidR="00F14C72" w:rsidRPr="00550F3A" w:rsidRDefault="00F14C72" w:rsidP="00381229">
            <w:pPr>
              <w:spacing w:line="276" w:lineRule="auto"/>
              <w:ind w:left="130"/>
              <w:jc w:val="center"/>
              <w:rPr>
                <w:rFonts w:ascii="Calibri" w:hAnsi="Calibri" w:cs="Calibri"/>
                <w:b/>
                <w:bCs/>
              </w:rPr>
            </w:pPr>
            <w:r w:rsidRPr="00550F3A">
              <w:rPr>
                <w:rFonts w:ascii="Calibri" w:hAnsi="Calibri" w:cs="Calibri"/>
                <w:b/>
                <w:bCs/>
              </w:rPr>
              <w:t>ROAD CONCEPT RENATA KOZAK</w:t>
            </w:r>
          </w:p>
          <w:p w14:paraId="54AF4B54" w14:textId="77777777" w:rsidR="00F14C72" w:rsidRPr="00550F3A" w:rsidRDefault="00F14C72" w:rsidP="00381229">
            <w:pPr>
              <w:spacing w:line="276" w:lineRule="auto"/>
              <w:ind w:left="132"/>
              <w:jc w:val="center"/>
              <w:rPr>
                <w:rFonts w:ascii="Calibri" w:hAnsi="Calibri" w:cs="Calibri"/>
                <w:b/>
                <w:bCs/>
              </w:rPr>
            </w:pPr>
            <w:r w:rsidRPr="00550F3A">
              <w:rPr>
                <w:rFonts w:ascii="Calibri" w:hAnsi="Calibri" w:cs="Calibri"/>
                <w:b/>
                <w:bCs/>
              </w:rPr>
              <w:t>UL. SIENKIEWICZA 21</w:t>
            </w:r>
          </w:p>
          <w:p w14:paraId="63E9B977" w14:textId="77777777" w:rsidR="00F14C72" w:rsidRPr="00550F3A" w:rsidRDefault="00F14C72" w:rsidP="00381229">
            <w:pPr>
              <w:spacing w:line="276" w:lineRule="auto"/>
              <w:ind w:left="130"/>
              <w:jc w:val="center"/>
              <w:rPr>
                <w:rFonts w:ascii="Calibri" w:hAnsi="Calibri" w:cs="Calibri"/>
                <w:b/>
                <w:bCs/>
              </w:rPr>
            </w:pPr>
            <w:r w:rsidRPr="00550F3A">
              <w:rPr>
                <w:rFonts w:ascii="Calibri" w:hAnsi="Calibri" w:cs="Calibri"/>
                <w:b/>
                <w:bCs/>
              </w:rPr>
              <w:t>11-600 WĘGORZEWO</w:t>
            </w:r>
          </w:p>
        </w:tc>
      </w:tr>
      <w:tr w:rsidR="00550F3A" w:rsidRPr="00550F3A" w14:paraId="4B3AD686" w14:textId="77777777" w:rsidTr="00381229">
        <w:trPr>
          <w:trHeight w:val="788"/>
        </w:trPr>
        <w:tc>
          <w:tcPr>
            <w:tcW w:w="1754" w:type="dxa"/>
          </w:tcPr>
          <w:p w14:paraId="0AE750F9" w14:textId="77777777" w:rsidR="00F14C72" w:rsidRPr="00550F3A" w:rsidRDefault="00F14C72" w:rsidP="00381229">
            <w:pPr>
              <w:widowControl w:val="0"/>
              <w:autoSpaceDE w:val="0"/>
              <w:autoSpaceDN w:val="0"/>
              <w:adjustRightInd w:val="0"/>
              <w:spacing w:line="276" w:lineRule="auto"/>
              <w:ind w:left="167"/>
              <w:jc w:val="center"/>
              <w:rPr>
                <w:rFonts w:ascii="Calibri" w:hAnsi="Calibri" w:cs="Calibri"/>
              </w:rPr>
            </w:pPr>
          </w:p>
          <w:p w14:paraId="671A12E2" w14:textId="77777777" w:rsidR="00F14C72" w:rsidRPr="00550F3A" w:rsidRDefault="00F14C72" w:rsidP="00381229">
            <w:pPr>
              <w:widowControl w:val="0"/>
              <w:autoSpaceDE w:val="0"/>
              <w:autoSpaceDN w:val="0"/>
              <w:adjustRightInd w:val="0"/>
              <w:spacing w:line="276" w:lineRule="auto"/>
              <w:ind w:left="167"/>
              <w:jc w:val="center"/>
              <w:rPr>
                <w:rFonts w:ascii="Calibri" w:hAnsi="Calibri" w:cs="Calibri"/>
              </w:rPr>
            </w:pPr>
            <w:r w:rsidRPr="00550F3A">
              <w:rPr>
                <w:rFonts w:ascii="Calibri" w:hAnsi="Calibri" w:cs="Calibri"/>
              </w:rPr>
              <w:t>Inwestor:</w:t>
            </w:r>
          </w:p>
        </w:tc>
        <w:tc>
          <w:tcPr>
            <w:tcW w:w="7126" w:type="dxa"/>
            <w:gridSpan w:val="3"/>
          </w:tcPr>
          <w:p w14:paraId="153A971E" w14:textId="77777777" w:rsidR="00550F3A" w:rsidRPr="00550F3A" w:rsidRDefault="00550F3A" w:rsidP="00550F3A">
            <w:pPr>
              <w:pStyle w:val="Standard"/>
              <w:spacing w:line="276" w:lineRule="auto"/>
              <w:ind w:left="130"/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550F3A">
              <w:rPr>
                <w:rFonts w:asciiTheme="minorHAnsi" w:hAnsiTheme="minorHAnsi" w:cstheme="minorHAnsi"/>
                <w:b/>
                <w:bCs/>
              </w:rPr>
              <w:t>GMINA ŚWIĘTAJNO</w:t>
            </w:r>
          </w:p>
          <w:p w14:paraId="03C42162" w14:textId="77777777" w:rsidR="00550F3A" w:rsidRPr="00550F3A" w:rsidRDefault="00550F3A" w:rsidP="00550F3A">
            <w:pPr>
              <w:pStyle w:val="Standard"/>
              <w:spacing w:line="276" w:lineRule="auto"/>
              <w:ind w:left="130"/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550F3A">
              <w:rPr>
                <w:rFonts w:asciiTheme="minorHAnsi" w:hAnsiTheme="minorHAnsi" w:cstheme="minorHAnsi"/>
                <w:b/>
                <w:bCs/>
              </w:rPr>
              <w:t>UL. GRUNWALDZKA 15</w:t>
            </w:r>
          </w:p>
          <w:p w14:paraId="2D12F481" w14:textId="16416B05" w:rsidR="00F14C72" w:rsidRPr="00550F3A" w:rsidRDefault="00550F3A" w:rsidP="00550F3A">
            <w:pPr>
              <w:spacing w:line="276" w:lineRule="auto"/>
              <w:ind w:left="130"/>
              <w:jc w:val="center"/>
              <w:rPr>
                <w:rFonts w:ascii="Calibri" w:hAnsi="Calibri" w:cs="Calibri"/>
                <w:b/>
                <w:bCs/>
              </w:rPr>
            </w:pPr>
            <w:r w:rsidRPr="00550F3A">
              <w:rPr>
                <w:rFonts w:asciiTheme="minorHAnsi" w:hAnsiTheme="minorHAnsi" w:cstheme="minorHAnsi"/>
                <w:b/>
                <w:bCs/>
              </w:rPr>
              <w:t>12-140 ŚWIĘTAJNO</w:t>
            </w:r>
          </w:p>
        </w:tc>
      </w:tr>
      <w:tr w:rsidR="00550F3A" w:rsidRPr="00550F3A" w14:paraId="18ABA779" w14:textId="77777777" w:rsidTr="00381229">
        <w:trPr>
          <w:trHeight w:val="347"/>
        </w:trPr>
        <w:tc>
          <w:tcPr>
            <w:tcW w:w="1754" w:type="dxa"/>
          </w:tcPr>
          <w:p w14:paraId="2B44AE78" w14:textId="77777777" w:rsidR="00F14C72" w:rsidRPr="00550F3A" w:rsidRDefault="00F14C72" w:rsidP="00381229">
            <w:pPr>
              <w:widowControl w:val="0"/>
              <w:autoSpaceDE w:val="0"/>
              <w:autoSpaceDN w:val="0"/>
              <w:adjustRightInd w:val="0"/>
              <w:spacing w:line="276" w:lineRule="auto"/>
              <w:ind w:left="167"/>
              <w:jc w:val="center"/>
              <w:rPr>
                <w:rFonts w:ascii="Calibri" w:hAnsi="Calibri" w:cs="Calibri"/>
              </w:rPr>
            </w:pPr>
            <w:r w:rsidRPr="00550F3A">
              <w:rPr>
                <w:rFonts w:ascii="Calibri" w:hAnsi="Calibri" w:cs="Calibri"/>
              </w:rPr>
              <w:t>Nazwa opracowania:</w:t>
            </w:r>
          </w:p>
        </w:tc>
        <w:tc>
          <w:tcPr>
            <w:tcW w:w="7126" w:type="dxa"/>
            <w:gridSpan w:val="3"/>
          </w:tcPr>
          <w:p w14:paraId="795B3C56" w14:textId="7C1E4288" w:rsidR="001D43C7" w:rsidRPr="00550F3A" w:rsidRDefault="004D14CE" w:rsidP="001D43C7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PROJEKT TECHNICZNY</w:t>
            </w:r>
          </w:p>
          <w:p w14:paraId="057FF376" w14:textId="77777777" w:rsidR="00F14C72" w:rsidRPr="00550F3A" w:rsidRDefault="00F14C72" w:rsidP="00381229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</w:p>
        </w:tc>
      </w:tr>
      <w:tr w:rsidR="00550F3A" w:rsidRPr="00550F3A" w14:paraId="46E6EF51" w14:textId="77777777" w:rsidTr="00381229">
        <w:trPr>
          <w:trHeight w:val="286"/>
        </w:trPr>
        <w:tc>
          <w:tcPr>
            <w:tcW w:w="1754" w:type="dxa"/>
          </w:tcPr>
          <w:p w14:paraId="0C4489E1" w14:textId="77777777" w:rsidR="00F14C72" w:rsidRPr="00550F3A" w:rsidRDefault="00F14C72" w:rsidP="00381229">
            <w:pPr>
              <w:widowControl w:val="0"/>
              <w:autoSpaceDE w:val="0"/>
              <w:autoSpaceDN w:val="0"/>
              <w:adjustRightInd w:val="0"/>
              <w:spacing w:line="276" w:lineRule="auto"/>
              <w:ind w:left="167"/>
              <w:jc w:val="center"/>
              <w:rPr>
                <w:rFonts w:ascii="Calibri" w:hAnsi="Calibri" w:cs="Calibri"/>
                <w:color w:val="FF0000"/>
              </w:rPr>
            </w:pPr>
            <w:r w:rsidRPr="005E1968">
              <w:rPr>
                <w:rFonts w:ascii="Calibri" w:hAnsi="Calibri" w:cs="Calibri"/>
              </w:rPr>
              <w:t>Numery działek:</w:t>
            </w:r>
          </w:p>
        </w:tc>
        <w:tc>
          <w:tcPr>
            <w:tcW w:w="7126" w:type="dxa"/>
            <w:gridSpan w:val="3"/>
          </w:tcPr>
          <w:p w14:paraId="4EE87540" w14:textId="18069EB2" w:rsidR="00F14C72" w:rsidRPr="00550F3A" w:rsidRDefault="005E1968" w:rsidP="00381229">
            <w:pPr>
              <w:widowControl w:val="0"/>
              <w:autoSpaceDE w:val="0"/>
              <w:autoSpaceDN w:val="0"/>
              <w:adjustRightInd w:val="0"/>
              <w:spacing w:line="276" w:lineRule="auto"/>
              <w:ind w:left="147"/>
              <w:jc w:val="center"/>
              <w:rPr>
                <w:rFonts w:ascii="Calibri" w:hAnsi="Calibri" w:cs="Calibri"/>
                <w:b/>
                <w:color w:val="FF0000"/>
              </w:rPr>
            </w:pPr>
            <w:r w:rsidRPr="005E1968">
              <w:rPr>
                <w:sz w:val="18"/>
                <w:szCs w:val="18"/>
              </w:rPr>
              <w:t>2-283, 2-93, 2-284</w:t>
            </w:r>
            <w:r w:rsidR="001D43C7" w:rsidRPr="005E1968">
              <w:rPr>
                <w:sz w:val="18"/>
                <w:szCs w:val="18"/>
              </w:rPr>
              <w:t xml:space="preserve"> </w:t>
            </w:r>
          </w:p>
        </w:tc>
      </w:tr>
      <w:tr w:rsidR="00550F3A" w:rsidRPr="00550F3A" w14:paraId="23DF4DFB" w14:textId="77777777" w:rsidTr="00381229">
        <w:trPr>
          <w:trHeight w:val="359"/>
        </w:trPr>
        <w:tc>
          <w:tcPr>
            <w:tcW w:w="8880" w:type="dxa"/>
            <w:gridSpan w:val="4"/>
          </w:tcPr>
          <w:p w14:paraId="2477D2D0" w14:textId="77777777" w:rsidR="00F14C72" w:rsidRPr="00550F3A" w:rsidRDefault="00F14C72" w:rsidP="00381229">
            <w:pPr>
              <w:tabs>
                <w:tab w:val="left" w:pos="1565"/>
              </w:tabs>
              <w:spacing w:line="276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550F3A">
              <w:rPr>
                <w:rFonts w:ascii="Calibri" w:hAnsi="Calibri" w:cs="Calibri"/>
                <w:sz w:val="20"/>
                <w:szCs w:val="20"/>
              </w:rPr>
              <w:t>Projektował:</w:t>
            </w:r>
          </w:p>
        </w:tc>
      </w:tr>
      <w:tr w:rsidR="00550F3A" w:rsidRPr="00550F3A" w14:paraId="0D0696DB" w14:textId="77777777" w:rsidTr="00381229">
        <w:trPr>
          <w:trHeight w:val="250"/>
        </w:trPr>
        <w:tc>
          <w:tcPr>
            <w:tcW w:w="4873" w:type="dxa"/>
            <w:gridSpan w:val="2"/>
          </w:tcPr>
          <w:p w14:paraId="48BF568C" w14:textId="77777777" w:rsidR="00F14C72" w:rsidRPr="00550F3A" w:rsidRDefault="00F14C72" w:rsidP="00381229">
            <w:pPr>
              <w:tabs>
                <w:tab w:val="left" w:pos="1565"/>
              </w:tabs>
              <w:spacing w:line="276" w:lineRule="auto"/>
              <w:rPr>
                <w:rFonts w:ascii="Calibri" w:hAnsi="Calibri" w:cs="Calibri"/>
                <w:sz w:val="20"/>
                <w:szCs w:val="20"/>
              </w:rPr>
            </w:pPr>
            <w:r w:rsidRPr="00550F3A">
              <w:rPr>
                <w:rFonts w:ascii="Calibri" w:hAnsi="Calibri" w:cs="Calibri"/>
                <w:sz w:val="20"/>
                <w:szCs w:val="20"/>
              </w:rPr>
              <w:t xml:space="preserve">Branża drogowa : </w:t>
            </w:r>
            <w:r w:rsidRPr="00550F3A">
              <w:rPr>
                <w:rFonts w:ascii="Calibri" w:hAnsi="Calibri" w:cs="Calibri"/>
                <w:bCs/>
                <w:sz w:val="20"/>
                <w:szCs w:val="20"/>
              </w:rPr>
              <w:t>mgr inż. Renata Kozak</w:t>
            </w:r>
          </w:p>
        </w:tc>
        <w:tc>
          <w:tcPr>
            <w:tcW w:w="2448" w:type="dxa"/>
          </w:tcPr>
          <w:p w14:paraId="6F6813D2" w14:textId="77777777" w:rsidR="00F14C72" w:rsidRPr="00550F3A" w:rsidRDefault="00F14C72" w:rsidP="00381229">
            <w:pPr>
              <w:tabs>
                <w:tab w:val="left" w:pos="1565"/>
              </w:tabs>
              <w:spacing w:line="276" w:lineRule="auto"/>
              <w:ind w:left="170" w:hanging="170"/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550F3A">
              <w:rPr>
                <w:rFonts w:ascii="Calibri" w:hAnsi="Calibri" w:cs="Calibri"/>
                <w:sz w:val="20"/>
                <w:szCs w:val="20"/>
              </w:rPr>
              <w:t>WAM/0128/POOD/10</w:t>
            </w:r>
          </w:p>
        </w:tc>
        <w:tc>
          <w:tcPr>
            <w:tcW w:w="1559" w:type="dxa"/>
          </w:tcPr>
          <w:p w14:paraId="06CD4CC3" w14:textId="77777777" w:rsidR="00F14C72" w:rsidRPr="00550F3A" w:rsidRDefault="00F14C72" w:rsidP="00381229">
            <w:pPr>
              <w:tabs>
                <w:tab w:val="left" w:pos="1565"/>
              </w:tabs>
              <w:spacing w:line="276" w:lineRule="auto"/>
              <w:jc w:val="center"/>
              <w:rPr>
                <w:rFonts w:ascii="Calibri" w:hAnsi="Calibri" w:cs="Calibri"/>
                <w:color w:val="FF0000"/>
              </w:rPr>
            </w:pPr>
          </w:p>
        </w:tc>
      </w:tr>
      <w:tr w:rsidR="00550F3A" w:rsidRPr="00550F3A" w14:paraId="6406C61E" w14:textId="77777777" w:rsidTr="00381229">
        <w:trPr>
          <w:trHeight w:val="316"/>
        </w:trPr>
        <w:tc>
          <w:tcPr>
            <w:tcW w:w="8880" w:type="dxa"/>
            <w:gridSpan w:val="4"/>
          </w:tcPr>
          <w:p w14:paraId="4E1057D8" w14:textId="77777777" w:rsidR="00F14C72" w:rsidRPr="00550F3A" w:rsidRDefault="00F14C72" w:rsidP="00381229">
            <w:pPr>
              <w:tabs>
                <w:tab w:val="left" w:pos="1565"/>
              </w:tabs>
              <w:spacing w:line="276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550F3A">
              <w:rPr>
                <w:rFonts w:ascii="Calibri" w:hAnsi="Calibri" w:cs="Calibri"/>
                <w:sz w:val="20"/>
                <w:szCs w:val="20"/>
              </w:rPr>
              <w:t>Sprawdził:</w:t>
            </w:r>
          </w:p>
        </w:tc>
      </w:tr>
      <w:tr w:rsidR="00550F3A" w:rsidRPr="00550F3A" w14:paraId="73BA6A1E" w14:textId="77777777" w:rsidTr="00381229">
        <w:trPr>
          <w:trHeight w:val="280"/>
        </w:trPr>
        <w:tc>
          <w:tcPr>
            <w:tcW w:w="4873" w:type="dxa"/>
            <w:gridSpan w:val="2"/>
          </w:tcPr>
          <w:p w14:paraId="72EB6621" w14:textId="77777777" w:rsidR="00F14C72" w:rsidRPr="00550F3A" w:rsidRDefault="00F14C72" w:rsidP="00381229">
            <w:pPr>
              <w:tabs>
                <w:tab w:val="left" w:pos="1565"/>
              </w:tabs>
              <w:spacing w:line="276" w:lineRule="auto"/>
              <w:rPr>
                <w:rFonts w:ascii="Calibri" w:hAnsi="Calibri" w:cs="Calibri"/>
                <w:sz w:val="20"/>
                <w:szCs w:val="20"/>
              </w:rPr>
            </w:pPr>
            <w:r w:rsidRPr="00550F3A">
              <w:rPr>
                <w:rFonts w:ascii="Calibri" w:hAnsi="Calibri" w:cs="Calibri"/>
                <w:sz w:val="20"/>
                <w:szCs w:val="20"/>
              </w:rPr>
              <w:t xml:space="preserve">Branża drogowa : </w:t>
            </w:r>
            <w:r w:rsidRPr="00550F3A">
              <w:rPr>
                <w:rFonts w:ascii="Calibri" w:hAnsi="Calibri" w:cs="Calibri"/>
                <w:bCs/>
                <w:sz w:val="20"/>
                <w:szCs w:val="20"/>
              </w:rPr>
              <w:t xml:space="preserve">mgr inż. Mariusz </w:t>
            </w:r>
            <w:proofErr w:type="spellStart"/>
            <w:r w:rsidRPr="00550F3A">
              <w:rPr>
                <w:rFonts w:ascii="Calibri" w:hAnsi="Calibri" w:cs="Calibri"/>
                <w:bCs/>
                <w:sz w:val="20"/>
                <w:szCs w:val="20"/>
              </w:rPr>
              <w:t>Raszkiewicz</w:t>
            </w:r>
            <w:proofErr w:type="spellEnd"/>
          </w:p>
        </w:tc>
        <w:tc>
          <w:tcPr>
            <w:tcW w:w="2448" w:type="dxa"/>
          </w:tcPr>
          <w:p w14:paraId="4BB9FC25" w14:textId="77777777" w:rsidR="00F14C72" w:rsidRPr="00550F3A" w:rsidRDefault="00F14C72" w:rsidP="00381229">
            <w:pPr>
              <w:tabs>
                <w:tab w:val="left" w:pos="1565"/>
              </w:tabs>
              <w:spacing w:line="276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550F3A">
              <w:rPr>
                <w:rFonts w:ascii="Calibri" w:hAnsi="Calibri" w:cs="Calibri"/>
                <w:sz w:val="20"/>
                <w:szCs w:val="20"/>
              </w:rPr>
              <w:t>WAM/0129/POOD/10</w:t>
            </w:r>
          </w:p>
        </w:tc>
        <w:tc>
          <w:tcPr>
            <w:tcW w:w="1559" w:type="dxa"/>
          </w:tcPr>
          <w:p w14:paraId="390AF088" w14:textId="77777777" w:rsidR="00F14C72" w:rsidRPr="00550F3A" w:rsidRDefault="00F14C72" w:rsidP="00381229">
            <w:pPr>
              <w:tabs>
                <w:tab w:val="left" w:pos="1565"/>
              </w:tabs>
              <w:spacing w:line="276" w:lineRule="auto"/>
              <w:jc w:val="center"/>
              <w:rPr>
                <w:rFonts w:ascii="Calibri" w:hAnsi="Calibri" w:cs="Calibri"/>
                <w:color w:val="FF0000"/>
              </w:rPr>
            </w:pPr>
          </w:p>
        </w:tc>
      </w:tr>
      <w:tr w:rsidR="00550F3A" w:rsidRPr="00550F3A" w14:paraId="35A5A2EF" w14:textId="77777777" w:rsidTr="00381229">
        <w:trPr>
          <w:trHeight w:val="791"/>
        </w:trPr>
        <w:tc>
          <w:tcPr>
            <w:tcW w:w="4873" w:type="dxa"/>
            <w:gridSpan w:val="2"/>
          </w:tcPr>
          <w:p w14:paraId="10D3E6F0" w14:textId="77777777" w:rsidR="00F14C72" w:rsidRPr="005E1968" w:rsidRDefault="00F14C72" w:rsidP="00381229">
            <w:pPr>
              <w:keepNext/>
              <w:widowControl w:val="0"/>
              <w:tabs>
                <w:tab w:val="left" w:pos="5"/>
                <w:tab w:val="left" w:pos="1710"/>
              </w:tabs>
              <w:autoSpaceDE w:val="0"/>
              <w:autoSpaceDN w:val="0"/>
              <w:adjustRightInd w:val="0"/>
              <w:spacing w:line="276" w:lineRule="auto"/>
              <w:ind w:left="5"/>
              <w:jc w:val="center"/>
              <w:rPr>
                <w:rFonts w:ascii="Calibri" w:hAnsi="Calibri" w:cs="Calibri"/>
              </w:rPr>
            </w:pPr>
            <w:r w:rsidRPr="005E1968">
              <w:rPr>
                <w:rFonts w:ascii="Calibri" w:hAnsi="Calibri" w:cs="Calibri"/>
              </w:rPr>
              <w:t>Kategoria obiektu:</w:t>
            </w:r>
          </w:p>
          <w:p w14:paraId="2C4F4674" w14:textId="5102BE59" w:rsidR="00F14C72" w:rsidRPr="005E1968" w:rsidRDefault="00F14C72" w:rsidP="00381229">
            <w:pPr>
              <w:keepNext/>
              <w:widowControl w:val="0"/>
              <w:tabs>
                <w:tab w:val="left" w:pos="5"/>
                <w:tab w:val="left" w:pos="1710"/>
              </w:tabs>
              <w:autoSpaceDE w:val="0"/>
              <w:autoSpaceDN w:val="0"/>
              <w:adjustRightInd w:val="0"/>
              <w:spacing w:line="276" w:lineRule="auto"/>
              <w:ind w:left="5"/>
              <w:jc w:val="center"/>
              <w:rPr>
                <w:rFonts w:ascii="Calibri" w:hAnsi="Calibri" w:cs="Calibri"/>
              </w:rPr>
            </w:pPr>
            <w:r w:rsidRPr="005E1968">
              <w:rPr>
                <w:rFonts w:ascii="Calibri" w:hAnsi="Calibri" w:cs="Calibri"/>
              </w:rPr>
              <w:t xml:space="preserve">IV, XXV, </w:t>
            </w:r>
          </w:p>
        </w:tc>
        <w:tc>
          <w:tcPr>
            <w:tcW w:w="2448" w:type="dxa"/>
          </w:tcPr>
          <w:p w14:paraId="784E8BA1" w14:textId="77777777" w:rsidR="00F14C72" w:rsidRPr="005E1968" w:rsidRDefault="00F14C72" w:rsidP="00381229">
            <w:pPr>
              <w:keepNext/>
              <w:widowControl w:val="0"/>
              <w:tabs>
                <w:tab w:val="left" w:pos="-10"/>
                <w:tab w:val="left" w:pos="1710"/>
              </w:tabs>
              <w:autoSpaceDE w:val="0"/>
              <w:autoSpaceDN w:val="0"/>
              <w:adjustRightInd w:val="0"/>
              <w:spacing w:line="276" w:lineRule="auto"/>
              <w:ind w:left="-10"/>
              <w:jc w:val="center"/>
              <w:rPr>
                <w:rFonts w:ascii="Calibri" w:hAnsi="Calibri" w:cs="Calibri"/>
              </w:rPr>
            </w:pPr>
            <w:r w:rsidRPr="005E1968">
              <w:rPr>
                <w:rFonts w:ascii="Calibri" w:hAnsi="Calibri" w:cs="Calibri"/>
              </w:rPr>
              <w:t>Data:</w:t>
            </w:r>
          </w:p>
          <w:p w14:paraId="784FA83B" w14:textId="2223E5AD" w:rsidR="00F14C72" w:rsidRPr="005E1968" w:rsidRDefault="00F14C72" w:rsidP="009863C4">
            <w:pPr>
              <w:keepNext/>
              <w:widowControl w:val="0"/>
              <w:tabs>
                <w:tab w:val="left" w:pos="-10"/>
                <w:tab w:val="left" w:pos="1710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5E1968">
              <w:rPr>
                <w:rFonts w:ascii="Calibri" w:hAnsi="Calibri" w:cs="Calibri"/>
                <w:sz w:val="22"/>
                <w:szCs w:val="22"/>
              </w:rPr>
              <w:t xml:space="preserve">Olsztyn, </w:t>
            </w:r>
            <w:r w:rsidR="005157FB">
              <w:rPr>
                <w:rFonts w:ascii="Calibri" w:hAnsi="Calibri" w:cs="Calibri"/>
                <w:sz w:val="22"/>
                <w:szCs w:val="22"/>
              </w:rPr>
              <w:t>0</w:t>
            </w:r>
            <w:r w:rsidR="009863C4">
              <w:rPr>
                <w:rFonts w:ascii="Calibri" w:hAnsi="Calibri" w:cs="Calibri"/>
                <w:sz w:val="22"/>
                <w:szCs w:val="22"/>
              </w:rPr>
              <w:t>6</w:t>
            </w:r>
            <w:bookmarkStart w:id="1" w:name="_GoBack"/>
            <w:bookmarkEnd w:id="1"/>
            <w:r w:rsidR="005157FB">
              <w:rPr>
                <w:rFonts w:ascii="Calibri" w:hAnsi="Calibri" w:cs="Calibri"/>
                <w:sz w:val="22"/>
                <w:szCs w:val="22"/>
              </w:rPr>
              <w:t>.</w:t>
            </w:r>
            <w:r w:rsidRPr="005E1968">
              <w:rPr>
                <w:rFonts w:ascii="Calibri" w:hAnsi="Calibri" w:cs="Calibri"/>
                <w:sz w:val="22"/>
                <w:szCs w:val="22"/>
              </w:rPr>
              <w:t>0</w:t>
            </w:r>
            <w:r w:rsidR="009863C4">
              <w:rPr>
                <w:rFonts w:ascii="Calibri" w:hAnsi="Calibri" w:cs="Calibri"/>
                <w:sz w:val="22"/>
                <w:szCs w:val="22"/>
              </w:rPr>
              <w:t>9</w:t>
            </w:r>
            <w:r w:rsidRPr="005E1968">
              <w:rPr>
                <w:rFonts w:ascii="Calibri" w:hAnsi="Calibri" w:cs="Calibri"/>
                <w:sz w:val="22"/>
                <w:szCs w:val="22"/>
              </w:rPr>
              <w:t>.202</w:t>
            </w:r>
            <w:r w:rsidR="005E1968">
              <w:rPr>
                <w:rFonts w:ascii="Calibri" w:hAnsi="Calibri" w:cs="Calibri"/>
                <w:sz w:val="22"/>
                <w:szCs w:val="22"/>
              </w:rPr>
              <w:t>3</w:t>
            </w:r>
            <w:r w:rsidRPr="005E1968">
              <w:rPr>
                <w:rFonts w:ascii="Calibri" w:hAnsi="Calibri" w:cs="Calibri"/>
                <w:sz w:val="22"/>
                <w:szCs w:val="22"/>
              </w:rPr>
              <w:t xml:space="preserve"> r.</w:t>
            </w:r>
          </w:p>
        </w:tc>
        <w:tc>
          <w:tcPr>
            <w:tcW w:w="1559" w:type="dxa"/>
          </w:tcPr>
          <w:p w14:paraId="22F5CC4E" w14:textId="77777777" w:rsidR="00F14C72" w:rsidRPr="005E1968" w:rsidRDefault="00F14C72" w:rsidP="00381229">
            <w:pPr>
              <w:keepNext/>
              <w:widowControl w:val="0"/>
              <w:tabs>
                <w:tab w:val="left" w:pos="-10"/>
                <w:tab w:val="left" w:pos="1710"/>
              </w:tabs>
              <w:autoSpaceDE w:val="0"/>
              <w:autoSpaceDN w:val="0"/>
              <w:adjustRightInd w:val="0"/>
              <w:spacing w:line="276" w:lineRule="auto"/>
              <w:ind w:left="-10"/>
              <w:jc w:val="center"/>
              <w:rPr>
                <w:rFonts w:ascii="Calibri" w:hAnsi="Calibri" w:cs="Calibri"/>
              </w:rPr>
            </w:pPr>
            <w:r w:rsidRPr="005E1968">
              <w:rPr>
                <w:rFonts w:ascii="Calibri" w:hAnsi="Calibri" w:cs="Calibri"/>
              </w:rPr>
              <w:t>Numer egz.</w:t>
            </w:r>
          </w:p>
          <w:p w14:paraId="4AABA354" w14:textId="3BA30FF4" w:rsidR="00F14C72" w:rsidRPr="005E1968" w:rsidRDefault="00F14C72" w:rsidP="00381229">
            <w:pPr>
              <w:keepNext/>
              <w:widowControl w:val="0"/>
              <w:tabs>
                <w:tab w:val="left" w:pos="0"/>
                <w:tab w:val="left" w:pos="150"/>
                <w:tab w:val="left" w:pos="1710"/>
              </w:tabs>
              <w:autoSpaceDE w:val="0"/>
              <w:autoSpaceDN w:val="0"/>
              <w:adjustRightInd w:val="0"/>
              <w:spacing w:line="276" w:lineRule="auto"/>
              <w:ind w:left="150"/>
              <w:jc w:val="center"/>
              <w:rPr>
                <w:rFonts w:ascii="Calibri" w:hAnsi="Calibri" w:cs="Calibri"/>
              </w:rPr>
            </w:pPr>
            <w:r w:rsidRPr="005E1968">
              <w:rPr>
                <w:rFonts w:ascii="Calibri" w:hAnsi="Calibri" w:cs="Calibri"/>
              </w:rPr>
              <w:t>1-2-3</w:t>
            </w:r>
          </w:p>
        </w:tc>
      </w:tr>
      <w:tr w:rsidR="00550F3A" w:rsidRPr="00550F3A" w14:paraId="7B1DBAC5" w14:textId="77777777" w:rsidTr="00381229">
        <w:trPr>
          <w:trHeight w:val="288"/>
        </w:trPr>
        <w:tc>
          <w:tcPr>
            <w:tcW w:w="8880" w:type="dxa"/>
            <w:gridSpan w:val="4"/>
          </w:tcPr>
          <w:p w14:paraId="2E68875D" w14:textId="77777777" w:rsidR="00F14C72" w:rsidRPr="005E1968" w:rsidRDefault="00F14C72" w:rsidP="00381229">
            <w:pPr>
              <w:keepNext/>
              <w:widowControl w:val="0"/>
              <w:tabs>
                <w:tab w:val="left" w:pos="-10"/>
                <w:tab w:val="left" w:pos="1710"/>
              </w:tabs>
              <w:autoSpaceDE w:val="0"/>
              <w:autoSpaceDN w:val="0"/>
              <w:adjustRightInd w:val="0"/>
              <w:spacing w:line="276" w:lineRule="auto"/>
              <w:ind w:left="-10"/>
              <w:jc w:val="center"/>
              <w:rPr>
                <w:rFonts w:ascii="Calibri" w:hAnsi="Calibri" w:cs="Calibri"/>
              </w:rPr>
            </w:pPr>
            <w:r w:rsidRPr="005E1968">
              <w:rPr>
                <w:rFonts w:ascii="Calibri" w:hAnsi="Calibri" w:cs="Calibri"/>
              </w:rPr>
              <w:t>W całym opracowaniu za zgodność z oryginałem poświadcza mgr inż. Renata Kozak</w:t>
            </w:r>
          </w:p>
        </w:tc>
      </w:tr>
      <w:bookmarkEnd w:id="0"/>
    </w:tbl>
    <w:p w14:paraId="7D716FDE" w14:textId="79A7E1E6" w:rsidR="00106C62" w:rsidRDefault="00106C62" w:rsidP="00106C62">
      <w:pPr>
        <w:autoSpaceDE w:val="0"/>
        <w:autoSpaceDN w:val="0"/>
        <w:adjustRightInd w:val="0"/>
        <w:spacing w:line="276" w:lineRule="auto"/>
        <w:rPr>
          <w:rFonts w:ascii="Calibri" w:hAnsi="Calibri" w:cs="Calibri"/>
          <w:bCs/>
          <w:i/>
          <w:color w:val="FF0000"/>
          <w:spacing w:val="60"/>
          <w:u w:val="single"/>
        </w:rPr>
      </w:pPr>
    </w:p>
    <w:p w14:paraId="389221BA" w14:textId="5924A912" w:rsidR="005E1968" w:rsidRDefault="005E1968" w:rsidP="00106C62">
      <w:pPr>
        <w:autoSpaceDE w:val="0"/>
        <w:autoSpaceDN w:val="0"/>
        <w:adjustRightInd w:val="0"/>
        <w:spacing w:line="276" w:lineRule="auto"/>
        <w:rPr>
          <w:rFonts w:ascii="Calibri" w:hAnsi="Calibri" w:cs="Calibri"/>
          <w:bCs/>
          <w:i/>
          <w:color w:val="FF0000"/>
          <w:spacing w:val="60"/>
          <w:u w:val="single"/>
        </w:rPr>
      </w:pPr>
    </w:p>
    <w:p w14:paraId="6E7702D5" w14:textId="6A7E999C" w:rsidR="005E1968" w:rsidRDefault="005E1968" w:rsidP="00106C62">
      <w:pPr>
        <w:autoSpaceDE w:val="0"/>
        <w:autoSpaceDN w:val="0"/>
        <w:adjustRightInd w:val="0"/>
        <w:spacing w:line="276" w:lineRule="auto"/>
        <w:rPr>
          <w:rFonts w:ascii="Calibri" w:hAnsi="Calibri" w:cs="Calibri"/>
          <w:bCs/>
          <w:i/>
          <w:color w:val="FF0000"/>
          <w:spacing w:val="60"/>
          <w:u w:val="single"/>
        </w:rPr>
      </w:pPr>
    </w:p>
    <w:p w14:paraId="15D7D4C2" w14:textId="71598F5A" w:rsidR="005E1968" w:rsidRDefault="005E1968" w:rsidP="00106C62">
      <w:pPr>
        <w:autoSpaceDE w:val="0"/>
        <w:autoSpaceDN w:val="0"/>
        <w:adjustRightInd w:val="0"/>
        <w:spacing w:line="276" w:lineRule="auto"/>
        <w:rPr>
          <w:rFonts w:ascii="Calibri" w:hAnsi="Calibri" w:cs="Calibri"/>
          <w:bCs/>
          <w:i/>
          <w:color w:val="FF0000"/>
          <w:spacing w:val="60"/>
          <w:u w:val="single"/>
        </w:rPr>
      </w:pPr>
    </w:p>
    <w:p w14:paraId="13DD517B" w14:textId="6EBD52A8" w:rsidR="005E1968" w:rsidRDefault="005E1968" w:rsidP="00106C62">
      <w:pPr>
        <w:autoSpaceDE w:val="0"/>
        <w:autoSpaceDN w:val="0"/>
        <w:adjustRightInd w:val="0"/>
        <w:spacing w:line="276" w:lineRule="auto"/>
        <w:rPr>
          <w:rFonts w:ascii="Calibri" w:hAnsi="Calibri" w:cs="Calibri"/>
          <w:bCs/>
          <w:i/>
          <w:color w:val="FF0000"/>
          <w:spacing w:val="60"/>
          <w:u w:val="single"/>
        </w:rPr>
      </w:pPr>
    </w:p>
    <w:p w14:paraId="7018F3DC" w14:textId="603969AE" w:rsidR="005E1968" w:rsidRDefault="005E1968" w:rsidP="00106C62">
      <w:pPr>
        <w:autoSpaceDE w:val="0"/>
        <w:autoSpaceDN w:val="0"/>
        <w:adjustRightInd w:val="0"/>
        <w:spacing w:line="276" w:lineRule="auto"/>
        <w:rPr>
          <w:rFonts w:ascii="Calibri" w:hAnsi="Calibri" w:cs="Calibri"/>
          <w:bCs/>
          <w:i/>
          <w:color w:val="FF0000"/>
          <w:spacing w:val="60"/>
          <w:u w:val="single"/>
        </w:rPr>
      </w:pPr>
    </w:p>
    <w:p w14:paraId="15981832" w14:textId="1B686E7C" w:rsidR="005E1968" w:rsidRDefault="005E1968" w:rsidP="00106C62">
      <w:pPr>
        <w:autoSpaceDE w:val="0"/>
        <w:autoSpaceDN w:val="0"/>
        <w:adjustRightInd w:val="0"/>
        <w:spacing w:line="276" w:lineRule="auto"/>
        <w:rPr>
          <w:rFonts w:ascii="Calibri" w:hAnsi="Calibri" w:cs="Calibri"/>
          <w:bCs/>
          <w:i/>
          <w:color w:val="FF0000"/>
          <w:spacing w:val="60"/>
          <w:u w:val="single"/>
        </w:rPr>
      </w:pPr>
    </w:p>
    <w:p w14:paraId="10634292" w14:textId="33810F2B" w:rsidR="005E1968" w:rsidRDefault="005E1968" w:rsidP="00106C62">
      <w:pPr>
        <w:autoSpaceDE w:val="0"/>
        <w:autoSpaceDN w:val="0"/>
        <w:adjustRightInd w:val="0"/>
        <w:spacing w:line="276" w:lineRule="auto"/>
        <w:rPr>
          <w:rFonts w:ascii="Calibri" w:hAnsi="Calibri" w:cs="Calibri"/>
          <w:bCs/>
          <w:i/>
          <w:color w:val="FF0000"/>
          <w:spacing w:val="60"/>
          <w:u w:val="single"/>
        </w:rPr>
      </w:pPr>
    </w:p>
    <w:p w14:paraId="6711CCF9" w14:textId="77777777" w:rsidR="005A2E6C" w:rsidRPr="00550F3A" w:rsidRDefault="005A2E6C" w:rsidP="005A2E6C">
      <w:pPr>
        <w:rPr>
          <w:color w:val="FF0000"/>
        </w:rPr>
      </w:pPr>
    </w:p>
    <w:p w14:paraId="450DD6DA" w14:textId="09142EB8" w:rsidR="000116E2" w:rsidRPr="005E1968" w:rsidRDefault="000116E2" w:rsidP="00FF6F4F">
      <w:pPr>
        <w:pStyle w:val="Nagwek1"/>
        <w:numPr>
          <w:ilvl w:val="0"/>
          <w:numId w:val="24"/>
        </w:numPr>
        <w:spacing w:after="240" w:line="276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5E1968">
        <w:rPr>
          <w:rFonts w:asciiTheme="minorHAnsi" w:hAnsiTheme="minorHAnsi" w:cstheme="minorHAnsi"/>
          <w:sz w:val="24"/>
          <w:szCs w:val="24"/>
        </w:rPr>
        <w:t>OŚWIADCZENIE</w:t>
      </w:r>
      <w:r w:rsidR="00725614" w:rsidRPr="005E1968">
        <w:rPr>
          <w:rFonts w:asciiTheme="minorHAnsi" w:hAnsiTheme="minorHAnsi" w:cstheme="minorHAnsi"/>
          <w:sz w:val="24"/>
          <w:szCs w:val="24"/>
        </w:rPr>
        <w:t xml:space="preserve"> PROJEKTANTÓW</w:t>
      </w:r>
      <w:r w:rsidRPr="005E1968">
        <w:rPr>
          <w:rFonts w:asciiTheme="minorHAnsi" w:hAnsiTheme="minorHAnsi" w:cstheme="minorHAnsi"/>
          <w:sz w:val="24"/>
          <w:szCs w:val="24"/>
        </w:rPr>
        <w:t xml:space="preserve"> O ZGODNOŚCI PROJEKTU BUDOWLANEGO Z OBOWIĄZUJĄCYMI PRZEPISAMI</w:t>
      </w:r>
    </w:p>
    <w:p w14:paraId="1E6A5CB1" w14:textId="26AFEDEB" w:rsidR="00725614" w:rsidRPr="005E1968" w:rsidRDefault="00043874" w:rsidP="00FF6F4F">
      <w:pPr>
        <w:pStyle w:val="Tekstpodstawowy31"/>
        <w:numPr>
          <w:ilvl w:val="0"/>
          <w:numId w:val="22"/>
        </w:numPr>
        <w:spacing w:line="276" w:lineRule="auto"/>
        <w:ind w:left="851"/>
        <w:rPr>
          <w:rFonts w:asciiTheme="minorHAnsi" w:hAnsiTheme="minorHAnsi" w:cstheme="minorHAnsi"/>
          <w:bCs/>
          <w:szCs w:val="24"/>
        </w:rPr>
      </w:pPr>
      <w:r w:rsidRPr="005E1968">
        <w:rPr>
          <w:rFonts w:asciiTheme="minorHAnsi" w:hAnsiTheme="minorHAnsi" w:cstheme="minorHAnsi"/>
          <w:szCs w:val="24"/>
        </w:rPr>
        <w:t>Oświadczam</w:t>
      </w:r>
      <w:r w:rsidRPr="005E1968">
        <w:rPr>
          <w:rFonts w:asciiTheme="minorHAnsi" w:hAnsiTheme="minorHAnsi" w:cstheme="minorHAnsi"/>
          <w:bCs/>
          <w:szCs w:val="24"/>
        </w:rPr>
        <w:t xml:space="preserve">, że zgodnie z art. 34 ust. 3d pkt. 3 Ustawy z dnia 07 lipca 1994 r. Prawo Budowlane </w:t>
      </w:r>
      <w:r w:rsidR="000116E2" w:rsidRPr="005E1968">
        <w:rPr>
          <w:rFonts w:asciiTheme="minorHAnsi" w:hAnsiTheme="minorHAnsi" w:cstheme="minorHAnsi"/>
          <w:bCs/>
          <w:szCs w:val="24"/>
        </w:rPr>
        <w:t xml:space="preserve">(Tekst jednolity: Dz. U. z 2006 r. Nr 156, poz. 1118, z późniejszymi </w:t>
      </w:r>
      <w:r w:rsidR="00984924">
        <w:rPr>
          <w:rFonts w:asciiTheme="minorHAnsi" w:hAnsiTheme="minorHAnsi" w:cstheme="minorHAnsi"/>
          <w:bCs/>
          <w:szCs w:val="24"/>
        </w:rPr>
        <w:t xml:space="preserve">  </w:t>
      </w:r>
      <w:r w:rsidR="000116E2" w:rsidRPr="005E1968">
        <w:rPr>
          <w:rFonts w:asciiTheme="minorHAnsi" w:hAnsiTheme="minorHAnsi" w:cstheme="minorHAnsi"/>
          <w:bCs/>
          <w:szCs w:val="24"/>
        </w:rPr>
        <w:t xml:space="preserve">zmianami), opracowana dokumentacja projektowa pn.: </w:t>
      </w:r>
      <w:r w:rsidR="0053114D">
        <w:rPr>
          <w:rFonts w:ascii="Calibri" w:hAnsi="Calibri" w:cs="Calibri"/>
          <w:b/>
          <w:bCs/>
        </w:rPr>
        <w:t>Przebudow</w:t>
      </w:r>
      <w:r w:rsidR="005E1968" w:rsidRPr="005E1968">
        <w:rPr>
          <w:rFonts w:ascii="Calibri" w:hAnsi="Calibri" w:cs="Calibri"/>
          <w:b/>
          <w:bCs/>
        </w:rPr>
        <w:t>a drogi gminnej nr 198008N na odcinku od km1+228 do km 1+394 w gminie Świętajno wraz z przebudową przejazdu kolejowego na linii Olsztyn - Ełk w km toru 58.145</w:t>
      </w:r>
      <w:r w:rsidR="000116E2" w:rsidRPr="005E1968">
        <w:rPr>
          <w:rFonts w:asciiTheme="minorHAnsi" w:hAnsiTheme="minorHAnsi" w:cstheme="minorHAnsi"/>
          <w:iCs/>
          <w:szCs w:val="24"/>
        </w:rPr>
        <w:t xml:space="preserve"> </w:t>
      </w:r>
      <w:r w:rsidR="000116E2" w:rsidRPr="005E1968">
        <w:rPr>
          <w:rFonts w:asciiTheme="minorHAnsi" w:hAnsiTheme="minorHAnsi" w:cstheme="minorHAnsi"/>
          <w:bCs/>
          <w:szCs w:val="24"/>
        </w:rPr>
        <w:t xml:space="preserve"> jest kompletna i została wykonana zgodnie z obowiązującymi przepisami oraz zasadami wiedzy technicznej</w:t>
      </w:r>
      <w:r w:rsidR="0048617C" w:rsidRPr="005E1968">
        <w:rPr>
          <w:rFonts w:asciiTheme="minorHAnsi" w:hAnsiTheme="minorHAnsi" w:cstheme="minorHAnsi"/>
          <w:bCs/>
          <w:szCs w:val="24"/>
        </w:rPr>
        <w:t>.</w:t>
      </w:r>
    </w:p>
    <w:p w14:paraId="7172A6AC" w14:textId="77777777" w:rsidR="00725614" w:rsidRPr="005E1968" w:rsidRDefault="00725614" w:rsidP="00FF6F4F">
      <w:pPr>
        <w:numPr>
          <w:ilvl w:val="0"/>
          <w:numId w:val="21"/>
        </w:numPr>
        <w:tabs>
          <w:tab w:val="clear" w:pos="360"/>
          <w:tab w:val="num" w:pos="0"/>
        </w:tabs>
        <w:suppressAutoHyphens/>
        <w:spacing w:line="276" w:lineRule="auto"/>
        <w:ind w:left="720"/>
        <w:rPr>
          <w:rFonts w:ascii="Calibri" w:hAnsi="Calibri" w:cs="Calibri"/>
        </w:rPr>
      </w:pPr>
      <w:r w:rsidRPr="005E1968">
        <w:rPr>
          <w:rFonts w:ascii="Calibri" w:hAnsi="Calibri" w:cs="Calibri"/>
        </w:rPr>
        <w:t>Oświadczam, że zapis cyfrowy jest zgodny z dokumentacją w wersji papierowej</w:t>
      </w:r>
    </w:p>
    <w:p w14:paraId="56711369" w14:textId="77777777" w:rsidR="00725614" w:rsidRPr="00550F3A" w:rsidRDefault="00725614" w:rsidP="00725614">
      <w:pPr>
        <w:spacing w:line="276" w:lineRule="auto"/>
        <w:rPr>
          <w:rFonts w:ascii="Calibri" w:hAnsi="Calibri" w:cs="Calibri"/>
          <w:b/>
          <w:color w:val="FF0000"/>
          <w:highlight w:val="yellow"/>
          <w:u w:val="single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555"/>
        <w:gridCol w:w="2731"/>
      </w:tblGrid>
      <w:tr w:rsidR="00550F3A" w:rsidRPr="00550F3A" w14:paraId="35E35585" w14:textId="77777777" w:rsidTr="005A2E6C">
        <w:trPr>
          <w:trHeight w:val="577"/>
        </w:trPr>
        <w:tc>
          <w:tcPr>
            <w:tcW w:w="6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B0297F5" w14:textId="77777777" w:rsidR="00725614" w:rsidRPr="005E1968" w:rsidRDefault="00725614" w:rsidP="005A2E6C">
            <w:pPr>
              <w:autoSpaceDE w:val="0"/>
              <w:spacing w:line="276" w:lineRule="auto"/>
              <w:jc w:val="both"/>
              <w:rPr>
                <w:rFonts w:ascii="Calibri" w:hAnsi="Calibri" w:cs="Calibri"/>
              </w:rPr>
            </w:pPr>
            <w:r w:rsidRPr="005E1968">
              <w:rPr>
                <w:rFonts w:ascii="Calibri" w:hAnsi="Calibri" w:cs="Calibri"/>
              </w:rPr>
              <w:t>Projektant branży drogowej</w:t>
            </w:r>
          </w:p>
          <w:p w14:paraId="5EC7B5CB" w14:textId="77777777" w:rsidR="00725614" w:rsidRPr="005E1968" w:rsidRDefault="00725614" w:rsidP="005A2E6C">
            <w:pPr>
              <w:autoSpaceDE w:val="0"/>
              <w:spacing w:line="276" w:lineRule="auto"/>
              <w:jc w:val="both"/>
              <w:rPr>
                <w:rFonts w:ascii="Calibri" w:hAnsi="Calibri" w:cs="Calibri"/>
              </w:rPr>
            </w:pPr>
            <w:r w:rsidRPr="005E1968">
              <w:rPr>
                <w:rFonts w:ascii="Calibri" w:hAnsi="Calibri" w:cs="Calibri"/>
              </w:rPr>
              <w:t>mgr inż. Renata Kozak – WAM/0128/POOD/10</w:t>
            </w:r>
          </w:p>
          <w:p w14:paraId="3D8C72A9" w14:textId="07EE5F39" w:rsidR="00725614" w:rsidRPr="005E1968" w:rsidRDefault="00725614" w:rsidP="005A2E6C">
            <w:pPr>
              <w:autoSpaceDE w:val="0"/>
              <w:spacing w:line="276" w:lineRule="auto"/>
              <w:jc w:val="both"/>
              <w:rPr>
                <w:rFonts w:ascii="Calibri" w:hAnsi="Calibri" w:cs="Calibri"/>
              </w:rPr>
            </w:pPr>
          </w:p>
        </w:tc>
        <w:tc>
          <w:tcPr>
            <w:tcW w:w="27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017A35F" w14:textId="77777777" w:rsidR="00725614" w:rsidRPr="005E1968" w:rsidRDefault="00725614" w:rsidP="005A2E6C">
            <w:pPr>
              <w:autoSpaceDE w:val="0"/>
              <w:snapToGrid w:val="0"/>
              <w:spacing w:line="276" w:lineRule="auto"/>
              <w:jc w:val="both"/>
              <w:rPr>
                <w:rFonts w:ascii="Calibri" w:hAnsi="Calibri" w:cs="Calibri"/>
                <w:b/>
              </w:rPr>
            </w:pPr>
          </w:p>
        </w:tc>
      </w:tr>
      <w:tr w:rsidR="00550F3A" w:rsidRPr="00550F3A" w14:paraId="12B1FC01" w14:textId="77777777" w:rsidTr="005A2E6C">
        <w:tc>
          <w:tcPr>
            <w:tcW w:w="6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472472C" w14:textId="77777777" w:rsidR="00725614" w:rsidRPr="005E1968" w:rsidRDefault="00725614" w:rsidP="005A2E6C">
            <w:pPr>
              <w:autoSpaceDE w:val="0"/>
              <w:spacing w:line="276" w:lineRule="auto"/>
              <w:jc w:val="both"/>
              <w:rPr>
                <w:rFonts w:ascii="Calibri" w:hAnsi="Calibri" w:cs="Calibri"/>
              </w:rPr>
            </w:pPr>
            <w:r w:rsidRPr="005E1968">
              <w:rPr>
                <w:rFonts w:ascii="Calibri" w:hAnsi="Calibri" w:cs="Calibri"/>
              </w:rPr>
              <w:t xml:space="preserve">Sprawdzający branży drogowej </w:t>
            </w:r>
          </w:p>
          <w:p w14:paraId="77D979B6" w14:textId="77777777" w:rsidR="00725614" w:rsidRPr="005E1968" w:rsidRDefault="00725614" w:rsidP="005A2E6C">
            <w:pPr>
              <w:autoSpaceDE w:val="0"/>
              <w:spacing w:line="276" w:lineRule="auto"/>
              <w:jc w:val="both"/>
              <w:rPr>
                <w:rFonts w:ascii="Calibri" w:hAnsi="Calibri" w:cs="Calibri"/>
              </w:rPr>
            </w:pPr>
            <w:r w:rsidRPr="005E1968">
              <w:rPr>
                <w:rFonts w:ascii="Calibri" w:hAnsi="Calibri" w:cs="Calibri"/>
              </w:rPr>
              <w:t xml:space="preserve">mgr inż. Mariusz </w:t>
            </w:r>
            <w:proofErr w:type="spellStart"/>
            <w:r w:rsidRPr="005E1968">
              <w:rPr>
                <w:rFonts w:ascii="Calibri" w:hAnsi="Calibri" w:cs="Calibri"/>
              </w:rPr>
              <w:t>Raszkiewicz</w:t>
            </w:r>
            <w:proofErr w:type="spellEnd"/>
            <w:r w:rsidRPr="005E1968">
              <w:rPr>
                <w:rFonts w:ascii="Calibri" w:hAnsi="Calibri" w:cs="Calibri"/>
              </w:rPr>
              <w:t xml:space="preserve"> – WAM/0129/POOD/10</w:t>
            </w:r>
          </w:p>
          <w:p w14:paraId="1F212AB1" w14:textId="5221DAF3" w:rsidR="00725614" w:rsidRPr="005E1968" w:rsidRDefault="00725614" w:rsidP="005A2E6C">
            <w:pPr>
              <w:autoSpaceDE w:val="0"/>
              <w:spacing w:line="276" w:lineRule="auto"/>
              <w:jc w:val="both"/>
              <w:rPr>
                <w:rFonts w:ascii="Calibri" w:hAnsi="Calibri" w:cs="Calibri"/>
              </w:rPr>
            </w:pPr>
          </w:p>
        </w:tc>
        <w:tc>
          <w:tcPr>
            <w:tcW w:w="27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66F9B9F" w14:textId="77777777" w:rsidR="00725614" w:rsidRPr="005E1968" w:rsidRDefault="00725614" w:rsidP="005A2E6C">
            <w:pPr>
              <w:autoSpaceDE w:val="0"/>
              <w:snapToGrid w:val="0"/>
              <w:spacing w:line="276" w:lineRule="auto"/>
              <w:jc w:val="both"/>
              <w:rPr>
                <w:rFonts w:ascii="Calibri" w:hAnsi="Calibri" w:cs="Calibri"/>
                <w:b/>
              </w:rPr>
            </w:pPr>
          </w:p>
        </w:tc>
      </w:tr>
    </w:tbl>
    <w:p w14:paraId="55AC1C61" w14:textId="77777777" w:rsidR="000116E2" w:rsidRPr="00550F3A" w:rsidRDefault="000116E2" w:rsidP="00A15C2F">
      <w:pPr>
        <w:autoSpaceDE w:val="0"/>
        <w:autoSpaceDN w:val="0"/>
        <w:adjustRightInd w:val="0"/>
        <w:spacing w:line="276" w:lineRule="auto"/>
        <w:ind w:right="-2"/>
        <w:jc w:val="both"/>
        <w:rPr>
          <w:rFonts w:asciiTheme="minorHAnsi" w:hAnsiTheme="minorHAnsi" w:cstheme="minorHAnsi"/>
          <w:bCs/>
          <w:color w:val="FF0000"/>
        </w:rPr>
      </w:pPr>
    </w:p>
    <w:p w14:paraId="30F16C36" w14:textId="77777777" w:rsidR="005A2E6C" w:rsidRPr="00550F3A" w:rsidRDefault="005A2E6C" w:rsidP="00A15C2F">
      <w:pPr>
        <w:autoSpaceDE w:val="0"/>
        <w:autoSpaceDN w:val="0"/>
        <w:adjustRightInd w:val="0"/>
        <w:spacing w:line="276" w:lineRule="auto"/>
        <w:ind w:right="-2"/>
        <w:jc w:val="both"/>
        <w:rPr>
          <w:rFonts w:asciiTheme="minorHAnsi" w:hAnsiTheme="minorHAnsi" w:cstheme="minorHAnsi"/>
          <w:bCs/>
          <w:color w:val="FF0000"/>
        </w:rPr>
      </w:pPr>
    </w:p>
    <w:p w14:paraId="6FEAC572" w14:textId="77777777" w:rsidR="00096700" w:rsidRPr="00550F3A" w:rsidRDefault="00096700" w:rsidP="00A15C2F">
      <w:pPr>
        <w:autoSpaceDE w:val="0"/>
        <w:autoSpaceDN w:val="0"/>
        <w:adjustRightInd w:val="0"/>
        <w:spacing w:line="276" w:lineRule="auto"/>
        <w:ind w:right="-2"/>
        <w:jc w:val="both"/>
        <w:rPr>
          <w:rFonts w:asciiTheme="minorHAnsi" w:hAnsiTheme="minorHAnsi" w:cstheme="minorHAnsi"/>
          <w:bCs/>
          <w:color w:val="FF0000"/>
        </w:rPr>
      </w:pPr>
    </w:p>
    <w:p w14:paraId="1CA588DF" w14:textId="77777777" w:rsidR="00096700" w:rsidRPr="00550F3A" w:rsidRDefault="00096700" w:rsidP="00A15C2F">
      <w:pPr>
        <w:autoSpaceDE w:val="0"/>
        <w:autoSpaceDN w:val="0"/>
        <w:adjustRightInd w:val="0"/>
        <w:spacing w:line="276" w:lineRule="auto"/>
        <w:ind w:right="-2"/>
        <w:jc w:val="both"/>
        <w:rPr>
          <w:rFonts w:asciiTheme="minorHAnsi" w:hAnsiTheme="minorHAnsi" w:cstheme="minorHAnsi"/>
          <w:bCs/>
          <w:color w:val="FF0000"/>
        </w:rPr>
      </w:pPr>
    </w:p>
    <w:p w14:paraId="1580A091" w14:textId="77777777" w:rsidR="00096700" w:rsidRPr="00550F3A" w:rsidRDefault="00096700" w:rsidP="00A15C2F">
      <w:pPr>
        <w:autoSpaceDE w:val="0"/>
        <w:autoSpaceDN w:val="0"/>
        <w:adjustRightInd w:val="0"/>
        <w:spacing w:line="276" w:lineRule="auto"/>
        <w:ind w:right="-2"/>
        <w:jc w:val="both"/>
        <w:rPr>
          <w:rFonts w:asciiTheme="minorHAnsi" w:hAnsiTheme="minorHAnsi" w:cstheme="minorHAnsi"/>
          <w:bCs/>
          <w:color w:val="FF0000"/>
        </w:rPr>
      </w:pPr>
    </w:p>
    <w:p w14:paraId="029C8E15" w14:textId="3E85ABB0" w:rsidR="00096700" w:rsidRDefault="00096700" w:rsidP="00A15C2F">
      <w:pPr>
        <w:autoSpaceDE w:val="0"/>
        <w:autoSpaceDN w:val="0"/>
        <w:adjustRightInd w:val="0"/>
        <w:spacing w:line="276" w:lineRule="auto"/>
        <w:ind w:right="-2"/>
        <w:jc w:val="both"/>
        <w:rPr>
          <w:rFonts w:asciiTheme="minorHAnsi" w:hAnsiTheme="minorHAnsi" w:cstheme="minorHAnsi"/>
          <w:bCs/>
          <w:color w:val="FF0000"/>
        </w:rPr>
      </w:pPr>
    </w:p>
    <w:p w14:paraId="291858EE" w14:textId="26185BB5" w:rsidR="00550F3A" w:rsidRDefault="00550F3A" w:rsidP="00A15C2F">
      <w:pPr>
        <w:autoSpaceDE w:val="0"/>
        <w:autoSpaceDN w:val="0"/>
        <w:adjustRightInd w:val="0"/>
        <w:spacing w:line="276" w:lineRule="auto"/>
        <w:ind w:right="-2"/>
        <w:jc w:val="both"/>
        <w:rPr>
          <w:rFonts w:asciiTheme="minorHAnsi" w:hAnsiTheme="minorHAnsi" w:cstheme="minorHAnsi"/>
          <w:bCs/>
          <w:color w:val="FF0000"/>
        </w:rPr>
      </w:pPr>
    </w:p>
    <w:p w14:paraId="0F82FFE8" w14:textId="2FA00FE5" w:rsidR="00550F3A" w:rsidRDefault="00550F3A" w:rsidP="00A15C2F">
      <w:pPr>
        <w:autoSpaceDE w:val="0"/>
        <w:autoSpaceDN w:val="0"/>
        <w:adjustRightInd w:val="0"/>
        <w:spacing w:line="276" w:lineRule="auto"/>
        <w:ind w:right="-2"/>
        <w:jc w:val="both"/>
        <w:rPr>
          <w:rFonts w:asciiTheme="minorHAnsi" w:hAnsiTheme="minorHAnsi" w:cstheme="minorHAnsi"/>
          <w:bCs/>
          <w:color w:val="FF0000"/>
        </w:rPr>
      </w:pPr>
    </w:p>
    <w:p w14:paraId="2A8E88E7" w14:textId="3926CF0C" w:rsidR="00550F3A" w:rsidRDefault="00550F3A" w:rsidP="00A15C2F">
      <w:pPr>
        <w:autoSpaceDE w:val="0"/>
        <w:autoSpaceDN w:val="0"/>
        <w:adjustRightInd w:val="0"/>
        <w:spacing w:line="276" w:lineRule="auto"/>
        <w:ind w:right="-2"/>
        <w:jc w:val="both"/>
        <w:rPr>
          <w:rFonts w:asciiTheme="minorHAnsi" w:hAnsiTheme="minorHAnsi" w:cstheme="minorHAnsi"/>
          <w:bCs/>
          <w:color w:val="FF0000"/>
        </w:rPr>
      </w:pPr>
    </w:p>
    <w:p w14:paraId="20E1E3FE" w14:textId="14F43894" w:rsidR="00550F3A" w:rsidRDefault="00550F3A" w:rsidP="00A15C2F">
      <w:pPr>
        <w:autoSpaceDE w:val="0"/>
        <w:autoSpaceDN w:val="0"/>
        <w:adjustRightInd w:val="0"/>
        <w:spacing w:line="276" w:lineRule="auto"/>
        <w:ind w:right="-2"/>
        <w:jc w:val="both"/>
        <w:rPr>
          <w:rFonts w:asciiTheme="minorHAnsi" w:hAnsiTheme="minorHAnsi" w:cstheme="minorHAnsi"/>
          <w:bCs/>
          <w:color w:val="FF0000"/>
        </w:rPr>
      </w:pPr>
    </w:p>
    <w:p w14:paraId="00445DD0" w14:textId="59CF91DC" w:rsidR="00550F3A" w:rsidRDefault="00550F3A" w:rsidP="00A15C2F">
      <w:pPr>
        <w:autoSpaceDE w:val="0"/>
        <w:autoSpaceDN w:val="0"/>
        <w:adjustRightInd w:val="0"/>
        <w:spacing w:line="276" w:lineRule="auto"/>
        <w:ind w:right="-2"/>
        <w:jc w:val="both"/>
        <w:rPr>
          <w:rFonts w:asciiTheme="minorHAnsi" w:hAnsiTheme="minorHAnsi" w:cstheme="minorHAnsi"/>
          <w:bCs/>
          <w:color w:val="FF0000"/>
        </w:rPr>
      </w:pPr>
    </w:p>
    <w:p w14:paraId="6403D357" w14:textId="77777777" w:rsidR="005B0115" w:rsidRDefault="005B0115" w:rsidP="00A15C2F">
      <w:pPr>
        <w:autoSpaceDE w:val="0"/>
        <w:autoSpaceDN w:val="0"/>
        <w:adjustRightInd w:val="0"/>
        <w:spacing w:line="276" w:lineRule="auto"/>
        <w:ind w:right="-2"/>
        <w:jc w:val="both"/>
        <w:rPr>
          <w:rFonts w:asciiTheme="minorHAnsi" w:hAnsiTheme="minorHAnsi" w:cstheme="minorHAnsi"/>
          <w:bCs/>
          <w:color w:val="FF0000"/>
        </w:rPr>
      </w:pPr>
    </w:p>
    <w:p w14:paraId="01CFA725" w14:textId="77777777" w:rsidR="005B0115" w:rsidRDefault="005B0115" w:rsidP="00A15C2F">
      <w:pPr>
        <w:autoSpaceDE w:val="0"/>
        <w:autoSpaceDN w:val="0"/>
        <w:adjustRightInd w:val="0"/>
        <w:spacing w:line="276" w:lineRule="auto"/>
        <w:ind w:right="-2"/>
        <w:jc w:val="both"/>
        <w:rPr>
          <w:rFonts w:asciiTheme="minorHAnsi" w:hAnsiTheme="minorHAnsi" w:cstheme="minorHAnsi"/>
          <w:bCs/>
          <w:color w:val="FF0000"/>
        </w:rPr>
      </w:pPr>
    </w:p>
    <w:p w14:paraId="164BF78F" w14:textId="77777777" w:rsidR="005B0115" w:rsidRDefault="005B0115" w:rsidP="00A15C2F">
      <w:pPr>
        <w:autoSpaceDE w:val="0"/>
        <w:autoSpaceDN w:val="0"/>
        <w:adjustRightInd w:val="0"/>
        <w:spacing w:line="276" w:lineRule="auto"/>
        <w:ind w:right="-2"/>
        <w:jc w:val="both"/>
        <w:rPr>
          <w:rFonts w:asciiTheme="minorHAnsi" w:hAnsiTheme="minorHAnsi" w:cstheme="minorHAnsi"/>
          <w:bCs/>
          <w:color w:val="FF0000"/>
        </w:rPr>
      </w:pPr>
    </w:p>
    <w:p w14:paraId="7B64D681" w14:textId="77777777" w:rsidR="005B0115" w:rsidRDefault="005B0115" w:rsidP="00A15C2F">
      <w:pPr>
        <w:autoSpaceDE w:val="0"/>
        <w:autoSpaceDN w:val="0"/>
        <w:adjustRightInd w:val="0"/>
        <w:spacing w:line="276" w:lineRule="auto"/>
        <w:ind w:right="-2"/>
        <w:jc w:val="both"/>
        <w:rPr>
          <w:rFonts w:asciiTheme="minorHAnsi" w:hAnsiTheme="minorHAnsi" w:cstheme="minorHAnsi"/>
          <w:bCs/>
          <w:color w:val="FF0000"/>
        </w:rPr>
      </w:pPr>
    </w:p>
    <w:p w14:paraId="6686147D" w14:textId="77777777" w:rsidR="005B0115" w:rsidRDefault="005B0115" w:rsidP="00A15C2F">
      <w:pPr>
        <w:autoSpaceDE w:val="0"/>
        <w:autoSpaceDN w:val="0"/>
        <w:adjustRightInd w:val="0"/>
        <w:spacing w:line="276" w:lineRule="auto"/>
        <w:ind w:right="-2"/>
        <w:jc w:val="both"/>
        <w:rPr>
          <w:rFonts w:asciiTheme="minorHAnsi" w:hAnsiTheme="minorHAnsi" w:cstheme="minorHAnsi"/>
          <w:bCs/>
          <w:color w:val="FF0000"/>
        </w:rPr>
      </w:pPr>
    </w:p>
    <w:p w14:paraId="40CCE28A" w14:textId="77777777" w:rsidR="005B0115" w:rsidRDefault="005B0115" w:rsidP="00A15C2F">
      <w:pPr>
        <w:autoSpaceDE w:val="0"/>
        <w:autoSpaceDN w:val="0"/>
        <w:adjustRightInd w:val="0"/>
        <w:spacing w:line="276" w:lineRule="auto"/>
        <w:ind w:right="-2"/>
        <w:jc w:val="both"/>
        <w:rPr>
          <w:rFonts w:asciiTheme="minorHAnsi" w:hAnsiTheme="minorHAnsi" w:cstheme="minorHAnsi"/>
          <w:bCs/>
          <w:color w:val="FF0000"/>
        </w:rPr>
      </w:pPr>
    </w:p>
    <w:p w14:paraId="0F1BADE4" w14:textId="77777777" w:rsidR="005B0115" w:rsidRDefault="005B0115" w:rsidP="00A15C2F">
      <w:pPr>
        <w:autoSpaceDE w:val="0"/>
        <w:autoSpaceDN w:val="0"/>
        <w:adjustRightInd w:val="0"/>
        <w:spacing w:line="276" w:lineRule="auto"/>
        <w:ind w:right="-2"/>
        <w:jc w:val="both"/>
        <w:rPr>
          <w:rFonts w:asciiTheme="minorHAnsi" w:hAnsiTheme="minorHAnsi" w:cstheme="minorHAnsi"/>
          <w:bCs/>
          <w:color w:val="FF0000"/>
        </w:rPr>
      </w:pPr>
    </w:p>
    <w:p w14:paraId="33EAAA91" w14:textId="77777777" w:rsidR="005B0115" w:rsidRDefault="005B0115" w:rsidP="00A15C2F">
      <w:pPr>
        <w:autoSpaceDE w:val="0"/>
        <w:autoSpaceDN w:val="0"/>
        <w:adjustRightInd w:val="0"/>
        <w:spacing w:line="276" w:lineRule="auto"/>
        <w:ind w:right="-2"/>
        <w:jc w:val="both"/>
        <w:rPr>
          <w:rFonts w:asciiTheme="minorHAnsi" w:hAnsiTheme="minorHAnsi" w:cstheme="minorHAnsi"/>
          <w:bCs/>
          <w:color w:val="FF0000"/>
        </w:rPr>
      </w:pPr>
    </w:p>
    <w:p w14:paraId="70E71888" w14:textId="77777777" w:rsidR="0015311F" w:rsidRDefault="0015311F" w:rsidP="00A15C2F">
      <w:pPr>
        <w:autoSpaceDE w:val="0"/>
        <w:autoSpaceDN w:val="0"/>
        <w:adjustRightInd w:val="0"/>
        <w:spacing w:line="276" w:lineRule="auto"/>
        <w:ind w:right="-2"/>
        <w:jc w:val="both"/>
        <w:rPr>
          <w:rFonts w:asciiTheme="minorHAnsi" w:hAnsiTheme="minorHAnsi" w:cstheme="minorHAnsi"/>
          <w:bCs/>
          <w:color w:val="FF0000"/>
        </w:rPr>
      </w:pPr>
    </w:p>
    <w:p w14:paraId="0B1B8DF6" w14:textId="3B21DD8D" w:rsidR="00550F3A" w:rsidRDefault="00550F3A" w:rsidP="00A15C2F">
      <w:pPr>
        <w:autoSpaceDE w:val="0"/>
        <w:autoSpaceDN w:val="0"/>
        <w:adjustRightInd w:val="0"/>
        <w:spacing w:line="276" w:lineRule="auto"/>
        <w:ind w:right="-2"/>
        <w:jc w:val="both"/>
        <w:rPr>
          <w:rFonts w:asciiTheme="minorHAnsi" w:hAnsiTheme="minorHAnsi" w:cstheme="minorHAnsi"/>
          <w:bCs/>
          <w:color w:val="FF0000"/>
        </w:rPr>
      </w:pPr>
    </w:p>
    <w:p w14:paraId="13C7EAA7" w14:textId="46D6F530" w:rsidR="003E34B9" w:rsidRPr="00550F3A" w:rsidRDefault="003E34B9" w:rsidP="003E34B9">
      <w:pPr>
        <w:pStyle w:val="Tekstpodstawowy3"/>
        <w:spacing w:line="276" w:lineRule="auto"/>
        <w:rPr>
          <w:rFonts w:asciiTheme="minorHAnsi" w:hAnsiTheme="minorHAnsi" w:cstheme="minorHAnsi"/>
          <w:color w:val="FF0000"/>
          <w:szCs w:val="24"/>
        </w:rPr>
      </w:pPr>
    </w:p>
    <w:p w14:paraId="40BB025E" w14:textId="29DAF066" w:rsidR="002720BB" w:rsidRPr="005E1968" w:rsidRDefault="002720BB" w:rsidP="00FF6F4F">
      <w:pPr>
        <w:pStyle w:val="Nagwek1"/>
        <w:numPr>
          <w:ilvl w:val="0"/>
          <w:numId w:val="24"/>
        </w:numPr>
        <w:spacing w:after="240" w:line="276" w:lineRule="auto"/>
        <w:jc w:val="both"/>
        <w:rPr>
          <w:rFonts w:asciiTheme="minorHAnsi" w:hAnsiTheme="minorHAnsi" w:cstheme="minorHAnsi"/>
          <w:sz w:val="24"/>
          <w:szCs w:val="24"/>
        </w:rPr>
      </w:pPr>
      <w:bookmarkStart w:id="2" w:name="_Toc90828995"/>
      <w:r w:rsidRPr="005E1968">
        <w:rPr>
          <w:rFonts w:asciiTheme="minorHAnsi" w:hAnsiTheme="minorHAnsi" w:cstheme="minorHAnsi"/>
          <w:sz w:val="24"/>
          <w:szCs w:val="24"/>
        </w:rPr>
        <w:lastRenderedPageBreak/>
        <w:t>ZAŚWIADCZENIA Z IZB</w:t>
      </w:r>
      <w:bookmarkEnd w:id="2"/>
    </w:p>
    <w:p w14:paraId="6156AD22" w14:textId="77777777" w:rsidR="002720BB" w:rsidRPr="00550F3A" w:rsidRDefault="002720BB" w:rsidP="002720BB">
      <w:pPr>
        <w:rPr>
          <w:color w:val="FF0000"/>
        </w:rPr>
      </w:pPr>
    </w:p>
    <w:p w14:paraId="553CDB26" w14:textId="77777777" w:rsidR="002720BB" w:rsidRPr="00550F3A" w:rsidRDefault="002720BB" w:rsidP="002720BB">
      <w:pPr>
        <w:pStyle w:val="Nagwek1"/>
        <w:numPr>
          <w:ilvl w:val="0"/>
          <w:numId w:val="0"/>
        </w:numPr>
        <w:suppressAutoHyphens/>
        <w:spacing w:line="276" w:lineRule="auto"/>
        <w:jc w:val="left"/>
        <w:rPr>
          <w:rFonts w:asciiTheme="minorHAnsi" w:hAnsiTheme="minorHAnsi" w:cstheme="minorHAnsi"/>
          <w:color w:val="FF0000"/>
          <w:sz w:val="24"/>
          <w:szCs w:val="24"/>
        </w:rPr>
      </w:pPr>
      <w:r w:rsidRPr="00550F3A">
        <w:rPr>
          <w:rFonts w:asciiTheme="minorHAnsi" w:hAnsiTheme="minorHAnsi" w:cstheme="minorHAnsi"/>
          <w:noProof/>
          <w:color w:val="FF0000"/>
          <w:sz w:val="24"/>
          <w:szCs w:val="24"/>
        </w:rPr>
        <w:drawing>
          <wp:inline distT="0" distB="0" distL="0" distR="0" wp14:anchorId="137FB0CC" wp14:editId="24AE3836">
            <wp:extent cx="5481709" cy="7751135"/>
            <wp:effectExtent l="0" t="0" r="5080" b="2540"/>
            <wp:docPr id="28" name="Obraz 28" descr="F:\praca\izby\renata do 2023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praca\izby\renata do 2023_1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3277" cy="7753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B02CEE" w14:textId="77777777" w:rsidR="002720BB" w:rsidRPr="00550F3A" w:rsidRDefault="002720BB" w:rsidP="002720BB">
      <w:pPr>
        <w:autoSpaceDE w:val="0"/>
        <w:spacing w:line="276" w:lineRule="auto"/>
        <w:jc w:val="both"/>
        <w:rPr>
          <w:rFonts w:asciiTheme="minorHAnsi" w:hAnsiTheme="minorHAnsi" w:cstheme="minorHAnsi"/>
          <w:b/>
          <w:color w:val="FF0000"/>
          <w:sz w:val="22"/>
          <w:szCs w:val="22"/>
        </w:rPr>
      </w:pPr>
    </w:p>
    <w:p w14:paraId="73B85E0E" w14:textId="77777777" w:rsidR="002720BB" w:rsidRPr="00550F3A" w:rsidRDefault="002720BB" w:rsidP="002720BB">
      <w:pPr>
        <w:spacing w:line="276" w:lineRule="auto"/>
        <w:rPr>
          <w:rFonts w:asciiTheme="minorHAnsi" w:hAnsiTheme="minorHAnsi" w:cstheme="minorHAnsi"/>
          <w:b/>
          <w:color w:val="FF0000"/>
          <w:sz w:val="22"/>
          <w:szCs w:val="22"/>
        </w:rPr>
      </w:pPr>
    </w:p>
    <w:p w14:paraId="02FD36C0" w14:textId="77777777" w:rsidR="002720BB" w:rsidRPr="00550F3A" w:rsidRDefault="002720BB" w:rsidP="002720BB">
      <w:pPr>
        <w:spacing w:line="276" w:lineRule="auto"/>
        <w:rPr>
          <w:rFonts w:asciiTheme="minorHAnsi" w:hAnsiTheme="minorHAnsi" w:cstheme="minorHAnsi"/>
          <w:color w:val="FF0000"/>
          <w:sz w:val="22"/>
          <w:szCs w:val="22"/>
        </w:rPr>
      </w:pPr>
    </w:p>
    <w:p w14:paraId="472A1A5F" w14:textId="77777777" w:rsidR="002720BB" w:rsidRPr="00550F3A" w:rsidRDefault="002720BB" w:rsidP="002720BB">
      <w:pPr>
        <w:spacing w:line="276" w:lineRule="auto"/>
        <w:rPr>
          <w:rFonts w:asciiTheme="minorHAnsi" w:hAnsiTheme="minorHAnsi" w:cstheme="minorHAnsi"/>
          <w:color w:val="FF0000"/>
        </w:rPr>
      </w:pPr>
      <w:r w:rsidRPr="00550F3A">
        <w:rPr>
          <w:rFonts w:asciiTheme="minorHAnsi" w:hAnsiTheme="minorHAnsi" w:cstheme="minorHAnsi"/>
          <w:noProof/>
          <w:color w:val="FF0000"/>
          <w:sz w:val="22"/>
          <w:szCs w:val="22"/>
        </w:rPr>
        <w:drawing>
          <wp:inline distT="0" distB="0" distL="0" distR="0" wp14:anchorId="4AAF28A3" wp14:editId="3CB6D7D2">
            <wp:extent cx="5762625" cy="8143875"/>
            <wp:effectExtent l="0" t="0" r="9525" b="9525"/>
            <wp:docPr id="88" name="Obraz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8" t="-5" r="-8" b="-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14387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429850" w14:textId="77777777" w:rsidR="002720BB" w:rsidRPr="00550F3A" w:rsidRDefault="002720BB" w:rsidP="002720BB">
      <w:pPr>
        <w:spacing w:line="276" w:lineRule="auto"/>
        <w:rPr>
          <w:rFonts w:asciiTheme="minorHAnsi" w:hAnsiTheme="minorHAnsi" w:cstheme="minorHAnsi"/>
          <w:color w:val="FF0000"/>
          <w:sz w:val="22"/>
          <w:szCs w:val="22"/>
        </w:rPr>
      </w:pPr>
      <w:r w:rsidRPr="00550F3A">
        <w:rPr>
          <w:rFonts w:asciiTheme="minorHAnsi" w:hAnsiTheme="minorHAnsi" w:cstheme="minorHAnsi"/>
          <w:noProof/>
          <w:color w:val="FF0000"/>
          <w:sz w:val="22"/>
          <w:szCs w:val="22"/>
        </w:rPr>
        <w:lastRenderedPageBreak/>
        <w:drawing>
          <wp:inline distT="0" distB="0" distL="0" distR="0" wp14:anchorId="4D826EA0" wp14:editId="1FDADA13">
            <wp:extent cx="5762625" cy="8143875"/>
            <wp:effectExtent l="0" t="0" r="9525" b="9525"/>
            <wp:docPr id="86" name="Obraz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8" t="-5" r="-8" b="-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14387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DA11D3" w14:textId="77777777" w:rsidR="002720BB" w:rsidRPr="00550F3A" w:rsidRDefault="002720BB" w:rsidP="002720BB">
      <w:pPr>
        <w:spacing w:line="276" w:lineRule="auto"/>
        <w:rPr>
          <w:rFonts w:asciiTheme="minorHAnsi" w:hAnsiTheme="minorHAnsi" w:cstheme="minorHAnsi"/>
          <w:color w:val="FF0000"/>
          <w:sz w:val="22"/>
          <w:szCs w:val="22"/>
        </w:rPr>
      </w:pPr>
    </w:p>
    <w:p w14:paraId="06EAA08D" w14:textId="77777777" w:rsidR="002720BB" w:rsidRPr="00550F3A" w:rsidRDefault="002720BB" w:rsidP="002720BB">
      <w:pPr>
        <w:spacing w:line="276" w:lineRule="auto"/>
        <w:rPr>
          <w:rFonts w:asciiTheme="minorHAnsi" w:hAnsiTheme="minorHAnsi" w:cstheme="minorHAnsi"/>
          <w:color w:val="FF0000"/>
          <w:sz w:val="22"/>
          <w:szCs w:val="22"/>
        </w:rPr>
      </w:pPr>
    </w:p>
    <w:p w14:paraId="721DECFA" w14:textId="77777777" w:rsidR="002720BB" w:rsidRPr="00550F3A" w:rsidRDefault="002720BB" w:rsidP="002720BB">
      <w:pPr>
        <w:spacing w:line="276" w:lineRule="auto"/>
        <w:rPr>
          <w:rFonts w:asciiTheme="minorHAnsi" w:hAnsiTheme="minorHAnsi" w:cstheme="minorHAnsi"/>
          <w:color w:val="FF0000"/>
          <w:sz w:val="22"/>
          <w:szCs w:val="22"/>
        </w:rPr>
      </w:pPr>
    </w:p>
    <w:p w14:paraId="01193606" w14:textId="77777777" w:rsidR="002720BB" w:rsidRPr="00550F3A" w:rsidRDefault="002720BB" w:rsidP="002720BB">
      <w:pPr>
        <w:spacing w:line="276" w:lineRule="auto"/>
        <w:rPr>
          <w:rFonts w:asciiTheme="minorHAnsi" w:hAnsiTheme="minorHAnsi" w:cstheme="minorHAnsi"/>
          <w:color w:val="FF0000"/>
          <w:sz w:val="22"/>
          <w:szCs w:val="22"/>
        </w:rPr>
      </w:pPr>
    </w:p>
    <w:p w14:paraId="3F3A39C1" w14:textId="77777777" w:rsidR="002720BB" w:rsidRPr="00550F3A" w:rsidRDefault="002720BB" w:rsidP="002720BB">
      <w:pPr>
        <w:spacing w:line="276" w:lineRule="auto"/>
        <w:rPr>
          <w:rFonts w:asciiTheme="minorHAnsi" w:hAnsiTheme="minorHAnsi" w:cstheme="minorHAnsi"/>
          <w:color w:val="FF0000"/>
          <w:sz w:val="22"/>
          <w:szCs w:val="22"/>
        </w:rPr>
      </w:pPr>
    </w:p>
    <w:p w14:paraId="37C67615" w14:textId="77777777" w:rsidR="002720BB" w:rsidRPr="00550F3A" w:rsidRDefault="002720BB" w:rsidP="002720BB">
      <w:pPr>
        <w:spacing w:line="276" w:lineRule="auto"/>
        <w:rPr>
          <w:rFonts w:asciiTheme="minorHAnsi" w:hAnsiTheme="minorHAnsi" w:cstheme="minorHAnsi"/>
          <w:color w:val="FF0000"/>
          <w:sz w:val="22"/>
          <w:szCs w:val="22"/>
        </w:rPr>
      </w:pPr>
      <w:r w:rsidRPr="00550F3A">
        <w:rPr>
          <w:rFonts w:asciiTheme="minorHAnsi" w:hAnsiTheme="minorHAnsi" w:cstheme="minorHAnsi"/>
          <w:noProof/>
          <w:color w:val="FF0000"/>
          <w:sz w:val="22"/>
          <w:szCs w:val="22"/>
        </w:rPr>
        <w:drawing>
          <wp:inline distT="0" distB="0" distL="0" distR="0" wp14:anchorId="29ECDE99" wp14:editId="7F24694C">
            <wp:extent cx="5943600" cy="8399780"/>
            <wp:effectExtent l="0" t="0" r="0" b="1270"/>
            <wp:docPr id="29" name="Obraz 29" descr="F:\praca\izby\MARIUSZ DO 2023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praca\izby\MARIUSZ DO 2023_0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99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ACE82F" w14:textId="77777777" w:rsidR="002720BB" w:rsidRPr="00550F3A" w:rsidRDefault="002720BB" w:rsidP="002720BB">
      <w:pPr>
        <w:spacing w:line="276" w:lineRule="auto"/>
        <w:rPr>
          <w:rFonts w:asciiTheme="minorHAnsi" w:hAnsiTheme="minorHAnsi" w:cstheme="minorHAnsi"/>
          <w:color w:val="FF0000"/>
          <w:sz w:val="22"/>
          <w:szCs w:val="22"/>
        </w:rPr>
      </w:pPr>
    </w:p>
    <w:p w14:paraId="2B5423C6" w14:textId="77777777" w:rsidR="002720BB" w:rsidRPr="00550F3A" w:rsidRDefault="002720BB" w:rsidP="002720BB">
      <w:pPr>
        <w:spacing w:line="276" w:lineRule="auto"/>
        <w:rPr>
          <w:rFonts w:asciiTheme="minorHAnsi" w:hAnsiTheme="minorHAnsi" w:cstheme="minorHAnsi"/>
          <w:color w:val="FF0000"/>
          <w:sz w:val="22"/>
          <w:szCs w:val="22"/>
        </w:rPr>
      </w:pPr>
    </w:p>
    <w:p w14:paraId="55ED2E75" w14:textId="77777777" w:rsidR="002720BB" w:rsidRPr="00550F3A" w:rsidRDefault="002720BB" w:rsidP="002720BB">
      <w:pPr>
        <w:spacing w:line="276" w:lineRule="auto"/>
        <w:rPr>
          <w:rFonts w:asciiTheme="minorHAnsi" w:hAnsiTheme="minorHAnsi" w:cstheme="minorHAnsi"/>
          <w:color w:val="FF0000"/>
          <w:sz w:val="22"/>
          <w:szCs w:val="22"/>
        </w:rPr>
      </w:pPr>
    </w:p>
    <w:p w14:paraId="071C1BF1" w14:textId="77777777" w:rsidR="002720BB" w:rsidRPr="00550F3A" w:rsidRDefault="002720BB" w:rsidP="002720BB">
      <w:pPr>
        <w:spacing w:line="276" w:lineRule="auto"/>
        <w:rPr>
          <w:rFonts w:asciiTheme="minorHAnsi" w:hAnsiTheme="minorHAnsi" w:cstheme="minorHAnsi"/>
          <w:color w:val="FF0000"/>
          <w:sz w:val="22"/>
          <w:szCs w:val="22"/>
        </w:rPr>
      </w:pPr>
      <w:r w:rsidRPr="00550F3A">
        <w:rPr>
          <w:rFonts w:asciiTheme="minorHAnsi" w:hAnsiTheme="minorHAnsi" w:cstheme="minorHAnsi"/>
          <w:noProof/>
          <w:color w:val="FF0000"/>
          <w:sz w:val="22"/>
          <w:szCs w:val="22"/>
        </w:rPr>
        <w:drawing>
          <wp:inline distT="0" distB="0" distL="0" distR="0" wp14:anchorId="32E88105" wp14:editId="1CAA72C3">
            <wp:extent cx="5753100" cy="8210550"/>
            <wp:effectExtent l="0" t="0" r="0" b="0"/>
            <wp:docPr id="83" name="Obraz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8" t="-5" r="-8" b="-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2105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68B36E" w14:textId="77777777" w:rsidR="002720BB" w:rsidRPr="00550F3A" w:rsidRDefault="002720BB" w:rsidP="002720BB">
      <w:pPr>
        <w:spacing w:line="276" w:lineRule="auto"/>
        <w:rPr>
          <w:rFonts w:asciiTheme="minorHAnsi" w:hAnsiTheme="minorHAnsi" w:cstheme="minorHAnsi"/>
          <w:color w:val="FF0000"/>
          <w:sz w:val="22"/>
          <w:szCs w:val="22"/>
        </w:rPr>
      </w:pPr>
    </w:p>
    <w:p w14:paraId="37B87CB8" w14:textId="77777777" w:rsidR="002720BB" w:rsidRPr="00550F3A" w:rsidRDefault="002720BB" w:rsidP="002720BB">
      <w:pPr>
        <w:spacing w:line="276" w:lineRule="auto"/>
        <w:rPr>
          <w:rFonts w:asciiTheme="minorHAnsi" w:hAnsiTheme="minorHAnsi" w:cstheme="minorHAnsi"/>
          <w:color w:val="FF0000"/>
          <w:sz w:val="22"/>
          <w:szCs w:val="22"/>
        </w:rPr>
      </w:pPr>
    </w:p>
    <w:p w14:paraId="3B957F0D" w14:textId="761EDFC4" w:rsidR="002720BB" w:rsidRDefault="002720BB" w:rsidP="002720BB">
      <w:pPr>
        <w:spacing w:line="276" w:lineRule="auto"/>
        <w:rPr>
          <w:rFonts w:asciiTheme="minorHAnsi" w:hAnsiTheme="minorHAnsi" w:cstheme="minorHAnsi"/>
          <w:color w:val="FF0000"/>
        </w:rPr>
      </w:pPr>
      <w:r w:rsidRPr="00550F3A">
        <w:rPr>
          <w:rFonts w:asciiTheme="minorHAnsi" w:hAnsiTheme="minorHAnsi" w:cstheme="minorHAnsi"/>
          <w:noProof/>
          <w:color w:val="FF0000"/>
          <w:sz w:val="22"/>
          <w:szCs w:val="22"/>
        </w:rPr>
        <w:drawing>
          <wp:inline distT="0" distB="0" distL="0" distR="0" wp14:anchorId="5201636D" wp14:editId="1A503C78">
            <wp:extent cx="5753100" cy="8210550"/>
            <wp:effectExtent l="0" t="0" r="0" b="0"/>
            <wp:docPr id="82" name="Obraz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8" t="-5" r="-8" b="-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2105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7B55E5" w14:textId="77777777" w:rsidR="00720002" w:rsidRPr="00720002" w:rsidRDefault="00720002" w:rsidP="002720BB">
      <w:pPr>
        <w:spacing w:line="276" w:lineRule="auto"/>
        <w:rPr>
          <w:rFonts w:asciiTheme="minorHAnsi" w:hAnsiTheme="minorHAnsi" w:cstheme="minorHAnsi"/>
          <w:b/>
          <w:bCs/>
          <w:color w:val="FF0000"/>
        </w:rPr>
      </w:pPr>
    </w:p>
    <w:p w14:paraId="55B5A848" w14:textId="70AAFE12" w:rsidR="00896E8B" w:rsidRPr="00720002" w:rsidRDefault="006343B1" w:rsidP="00FF6F4F">
      <w:pPr>
        <w:pStyle w:val="Akapitzlist"/>
        <w:numPr>
          <w:ilvl w:val="0"/>
          <w:numId w:val="24"/>
        </w:numPr>
        <w:rPr>
          <w:rFonts w:asciiTheme="minorHAnsi" w:hAnsiTheme="minorHAnsi" w:cstheme="minorHAnsi"/>
          <w:b/>
          <w:bCs/>
        </w:rPr>
      </w:pPr>
      <w:r w:rsidRPr="00720002">
        <w:rPr>
          <w:rFonts w:asciiTheme="minorHAnsi" w:hAnsiTheme="minorHAnsi" w:cstheme="minorHAnsi"/>
          <w:b/>
          <w:bCs/>
        </w:rPr>
        <w:t xml:space="preserve">OPIS TECHNICZNY DO PROJEKTU </w:t>
      </w:r>
      <w:r w:rsidR="004D14CE">
        <w:rPr>
          <w:rFonts w:asciiTheme="minorHAnsi" w:hAnsiTheme="minorHAnsi" w:cstheme="minorHAnsi"/>
          <w:b/>
          <w:bCs/>
        </w:rPr>
        <w:t>TECHNICZNEGO</w:t>
      </w:r>
    </w:p>
    <w:p w14:paraId="3733CAB9" w14:textId="203382EF" w:rsidR="003F7BFE" w:rsidRPr="00550F3A" w:rsidRDefault="003F7BFE" w:rsidP="00A15C2F">
      <w:pPr>
        <w:pStyle w:val="Nagwek1"/>
        <w:spacing w:line="276" w:lineRule="auto"/>
        <w:jc w:val="left"/>
        <w:rPr>
          <w:rFonts w:asciiTheme="minorHAnsi" w:hAnsiTheme="minorHAnsi" w:cstheme="minorHAnsi"/>
        </w:rPr>
      </w:pPr>
      <w:bookmarkStart w:id="3" w:name="_Toc442878146"/>
      <w:r w:rsidRPr="00550F3A">
        <w:rPr>
          <w:rFonts w:asciiTheme="minorHAnsi" w:hAnsiTheme="minorHAnsi" w:cstheme="minorHAnsi"/>
        </w:rPr>
        <w:t>Przedmiot  zamierzenia budowlanego</w:t>
      </w:r>
    </w:p>
    <w:p w14:paraId="07A1A321" w14:textId="71EE0308" w:rsidR="005E1968" w:rsidRPr="005E1968" w:rsidRDefault="005E1968" w:rsidP="00550F3A">
      <w:pPr>
        <w:pStyle w:val="Akapitzlist"/>
        <w:spacing w:before="180"/>
        <w:ind w:left="0" w:firstLine="432"/>
        <w:jc w:val="both"/>
        <w:rPr>
          <w:rFonts w:cs="Calibri"/>
        </w:rPr>
      </w:pPr>
      <w:r>
        <w:rPr>
          <w:rFonts w:asciiTheme="minorHAnsi" w:hAnsiTheme="minorHAnsi" w:cstheme="minorHAnsi"/>
          <w:sz w:val="24"/>
          <w:szCs w:val="24"/>
        </w:rPr>
        <w:t xml:space="preserve">Przedmiotem zamierzenia budowlanego </w:t>
      </w:r>
      <w:r w:rsidRPr="005E1968">
        <w:t>jest</w:t>
      </w:r>
      <w:r>
        <w:t xml:space="preserve">: </w:t>
      </w:r>
      <w:r w:rsidR="0053114D">
        <w:rPr>
          <w:rFonts w:cs="Calibri"/>
        </w:rPr>
        <w:t>Przebudow</w:t>
      </w:r>
      <w:r w:rsidRPr="005E1968">
        <w:rPr>
          <w:rFonts w:cs="Calibri"/>
        </w:rPr>
        <w:t>a drogi gminnej nr 198008N na odcinku od km1+228 do km 1+394 w gminie Świętajno wraz z przebudową przejazdu kolejowego na linii Olsztyn - Ełk w km toru 58.145</w:t>
      </w:r>
    </w:p>
    <w:p w14:paraId="553C7DF9" w14:textId="1D95D595" w:rsidR="00EA6FB1" w:rsidRPr="00550F3A" w:rsidRDefault="00550F3A" w:rsidP="00550F3A">
      <w:pPr>
        <w:pStyle w:val="Akapitzlist"/>
        <w:spacing w:before="180"/>
        <w:ind w:left="0" w:firstLine="432"/>
        <w:jc w:val="both"/>
        <w:rPr>
          <w:rFonts w:asciiTheme="minorHAnsi" w:hAnsiTheme="minorHAnsi" w:cstheme="minorHAnsi"/>
          <w:sz w:val="24"/>
          <w:szCs w:val="24"/>
        </w:rPr>
      </w:pPr>
      <w:r w:rsidRPr="005E1968">
        <w:t>Projekt</w:t>
      </w:r>
      <w:r w:rsidRPr="00550F3A">
        <w:rPr>
          <w:rFonts w:asciiTheme="minorHAnsi" w:hAnsiTheme="minorHAnsi" w:cstheme="minorHAnsi"/>
          <w:sz w:val="24"/>
          <w:szCs w:val="24"/>
        </w:rPr>
        <w:t xml:space="preserve"> przebudowy przejazdu kolejowego opracowano w ramach projektu budowy drogi gminnej nr 198008N na odcinku od km 1+228 do km 1+395. Projekt zrealizowano na podstawie umowy </w:t>
      </w:r>
      <w:r w:rsidR="00280B85" w:rsidRPr="00550F3A">
        <w:rPr>
          <w:rFonts w:asciiTheme="minorHAnsi" w:hAnsiTheme="minorHAnsi" w:cstheme="minorHAnsi"/>
          <w:sz w:val="24"/>
          <w:szCs w:val="24"/>
        </w:rPr>
        <w:t xml:space="preserve">zawartej pomiędzy Zamawiającym: </w:t>
      </w:r>
      <w:r w:rsidR="00882A70">
        <w:rPr>
          <w:rFonts w:asciiTheme="minorHAnsi" w:hAnsiTheme="minorHAnsi" w:cstheme="minorHAnsi"/>
          <w:sz w:val="24"/>
          <w:szCs w:val="24"/>
        </w:rPr>
        <w:t>Gminą Świętajno</w:t>
      </w:r>
      <w:r w:rsidR="00B66ECC" w:rsidRPr="00550F3A">
        <w:rPr>
          <w:rFonts w:asciiTheme="minorHAnsi" w:hAnsiTheme="minorHAnsi" w:cstheme="minorHAnsi"/>
          <w:sz w:val="24"/>
          <w:szCs w:val="24"/>
        </w:rPr>
        <w:t xml:space="preserve">, ul. </w:t>
      </w:r>
      <w:r w:rsidR="00882A70">
        <w:rPr>
          <w:rFonts w:asciiTheme="minorHAnsi" w:hAnsiTheme="minorHAnsi" w:cstheme="minorHAnsi"/>
          <w:sz w:val="24"/>
          <w:szCs w:val="24"/>
        </w:rPr>
        <w:t>Grunwaldzka 15</w:t>
      </w:r>
      <w:r w:rsidR="00B66ECC" w:rsidRPr="00550F3A">
        <w:rPr>
          <w:rFonts w:asciiTheme="minorHAnsi" w:hAnsiTheme="minorHAnsi" w:cstheme="minorHAnsi"/>
          <w:sz w:val="24"/>
          <w:szCs w:val="24"/>
        </w:rPr>
        <w:t xml:space="preserve">, </w:t>
      </w:r>
      <w:r w:rsidR="00882A70">
        <w:rPr>
          <w:rFonts w:asciiTheme="minorHAnsi" w:hAnsiTheme="minorHAnsi" w:cstheme="minorHAnsi"/>
          <w:sz w:val="24"/>
          <w:szCs w:val="24"/>
        </w:rPr>
        <w:t>12-140</w:t>
      </w:r>
      <w:r w:rsidR="00B66ECC" w:rsidRPr="00550F3A">
        <w:rPr>
          <w:rFonts w:asciiTheme="minorHAnsi" w:hAnsiTheme="minorHAnsi" w:cstheme="minorHAnsi"/>
          <w:sz w:val="24"/>
          <w:szCs w:val="24"/>
        </w:rPr>
        <w:t xml:space="preserve"> </w:t>
      </w:r>
      <w:r w:rsidR="00882A70">
        <w:rPr>
          <w:rFonts w:asciiTheme="minorHAnsi" w:hAnsiTheme="minorHAnsi" w:cstheme="minorHAnsi"/>
          <w:sz w:val="24"/>
          <w:szCs w:val="24"/>
        </w:rPr>
        <w:t>Świętajno</w:t>
      </w:r>
      <w:r w:rsidR="00280B85" w:rsidRPr="00550F3A">
        <w:rPr>
          <w:rFonts w:asciiTheme="minorHAnsi" w:hAnsiTheme="minorHAnsi" w:cstheme="minorHAnsi"/>
          <w:sz w:val="24"/>
          <w:szCs w:val="24"/>
        </w:rPr>
        <w:t xml:space="preserve"> i Wykonawcą: Road </w:t>
      </w:r>
      <w:proofErr w:type="spellStart"/>
      <w:r w:rsidR="00280B85" w:rsidRPr="00550F3A">
        <w:rPr>
          <w:rFonts w:asciiTheme="minorHAnsi" w:hAnsiTheme="minorHAnsi" w:cstheme="minorHAnsi"/>
          <w:sz w:val="24"/>
          <w:szCs w:val="24"/>
        </w:rPr>
        <w:t>Concept</w:t>
      </w:r>
      <w:proofErr w:type="spellEnd"/>
      <w:r w:rsidR="00280B85" w:rsidRPr="00550F3A">
        <w:rPr>
          <w:rFonts w:asciiTheme="minorHAnsi" w:hAnsiTheme="minorHAnsi" w:cstheme="minorHAnsi"/>
          <w:sz w:val="24"/>
          <w:szCs w:val="24"/>
        </w:rPr>
        <w:t xml:space="preserve"> – Renata Kozak ul. Sienkiewicza 21</w:t>
      </w:r>
      <w:r w:rsidR="00096700" w:rsidRPr="00550F3A">
        <w:rPr>
          <w:rFonts w:asciiTheme="minorHAnsi" w:hAnsiTheme="minorHAnsi" w:cstheme="minorHAnsi"/>
          <w:sz w:val="24"/>
          <w:szCs w:val="24"/>
        </w:rPr>
        <w:t>,</w:t>
      </w:r>
      <w:r w:rsidR="00280B85" w:rsidRPr="00550F3A">
        <w:rPr>
          <w:rFonts w:asciiTheme="minorHAnsi" w:hAnsiTheme="minorHAnsi" w:cstheme="minorHAnsi"/>
          <w:sz w:val="24"/>
          <w:szCs w:val="24"/>
        </w:rPr>
        <w:t xml:space="preserve"> 11-600 Węgorzewo. </w:t>
      </w:r>
    </w:p>
    <w:p w14:paraId="6B1554C2" w14:textId="70ACBBE2" w:rsidR="00572AD3" w:rsidRPr="00B80DE7" w:rsidRDefault="003F7BFE" w:rsidP="00A15C2F">
      <w:pPr>
        <w:pStyle w:val="Nagwek1"/>
        <w:spacing w:line="276" w:lineRule="auto"/>
        <w:jc w:val="left"/>
        <w:rPr>
          <w:rFonts w:asciiTheme="minorHAnsi" w:hAnsiTheme="minorHAnsi" w:cstheme="minorHAnsi"/>
        </w:rPr>
      </w:pPr>
      <w:bookmarkStart w:id="4" w:name="_Toc22280753"/>
      <w:bookmarkStart w:id="5" w:name="_Toc90733569"/>
      <w:bookmarkStart w:id="6" w:name="_Toc90828975"/>
      <w:bookmarkEnd w:id="3"/>
      <w:r w:rsidRPr="00B80DE7">
        <w:rPr>
          <w:rFonts w:asciiTheme="minorHAnsi" w:hAnsiTheme="minorHAnsi" w:cstheme="minorHAnsi"/>
        </w:rPr>
        <w:t>Istniejący stan zagospodarowania działki lub terenu oraz informacja o obiektach budowlanych przeznaczonych do rozbiórki;</w:t>
      </w:r>
      <w:bookmarkEnd w:id="4"/>
      <w:bookmarkEnd w:id="5"/>
      <w:bookmarkEnd w:id="6"/>
    </w:p>
    <w:p w14:paraId="327ACA24" w14:textId="77777777" w:rsidR="00500342" w:rsidRPr="00B80DE7" w:rsidRDefault="00500342" w:rsidP="00A15C2F">
      <w:pPr>
        <w:pStyle w:val="Akapitzlist"/>
        <w:shd w:val="clear" w:color="auto" w:fill="FFFFFF"/>
        <w:rPr>
          <w:rFonts w:asciiTheme="minorHAnsi" w:hAnsiTheme="minorHAnsi" w:cstheme="minorHAnsi"/>
          <w:b/>
          <w:bCs/>
        </w:rPr>
      </w:pPr>
    </w:p>
    <w:p w14:paraId="0C675AAE" w14:textId="5C3AD7A2" w:rsidR="00630B0E" w:rsidRPr="00F21CD8" w:rsidRDefault="00550F3A" w:rsidP="00DE4C1C">
      <w:pPr>
        <w:pStyle w:val="Akapitzlist"/>
        <w:spacing w:before="144"/>
        <w:ind w:left="0" w:right="144"/>
        <w:jc w:val="both"/>
        <w:rPr>
          <w:rFonts w:asciiTheme="minorHAnsi" w:hAnsiTheme="minorHAnsi" w:cstheme="minorHAnsi"/>
          <w:sz w:val="24"/>
          <w:szCs w:val="24"/>
        </w:rPr>
      </w:pPr>
      <w:r w:rsidRPr="00F21CD8">
        <w:rPr>
          <w:rFonts w:asciiTheme="minorHAnsi" w:hAnsiTheme="minorHAnsi" w:cstheme="minorHAnsi"/>
          <w:sz w:val="24"/>
          <w:szCs w:val="24"/>
        </w:rPr>
        <w:t>Istniejąca droga gminna posiada w chwili obecnej nawierzchnie z kruszywa naturalnego</w:t>
      </w:r>
      <w:r w:rsidR="00630B0E" w:rsidRPr="00F21CD8">
        <w:rPr>
          <w:rFonts w:asciiTheme="minorHAnsi" w:hAnsiTheme="minorHAnsi" w:cstheme="minorHAnsi"/>
          <w:sz w:val="24"/>
          <w:szCs w:val="24"/>
        </w:rPr>
        <w:t xml:space="preserve"> o szerokości ok. 4m. Przejazd kolejowy zlokalizowany jest w km</w:t>
      </w:r>
      <w:r w:rsidR="00B4196E" w:rsidRPr="00F21CD8">
        <w:rPr>
          <w:rFonts w:asciiTheme="minorHAnsi" w:hAnsiTheme="minorHAnsi" w:cstheme="minorHAnsi"/>
          <w:sz w:val="24"/>
          <w:szCs w:val="24"/>
        </w:rPr>
        <w:t xml:space="preserve"> 58</w:t>
      </w:r>
      <w:r w:rsidR="00BC3104" w:rsidRPr="00F21CD8">
        <w:rPr>
          <w:rFonts w:asciiTheme="minorHAnsi" w:hAnsiTheme="minorHAnsi" w:cstheme="minorHAnsi"/>
          <w:sz w:val="24"/>
          <w:szCs w:val="24"/>
        </w:rPr>
        <w:t>,</w:t>
      </w:r>
      <w:r w:rsidR="00B4196E" w:rsidRPr="00F21CD8">
        <w:rPr>
          <w:rFonts w:asciiTheme="minorHAnsi" w:hAnsiTheme="minorHAnsi" w:cstheme="minorHAnsi"/>
          <w:sz w:val="24"/>
          <w:szCs w:val="24"/>
        </w:rPr>
        <w:t xml:space="preserve">145 </w:t>
      </w:r>
      <w:r w:rsidR="00630B0E" w:rsidRPr="00F21CD8">
        <w:rPr>
          <w:rFonts w:asciiTheme="minorHAnsi" w:hAnsiTheme="minorHAnsi" w:cstheme="minorHAnsi"/>
          <w:sz w:val="24"/>
          <w:szCs w:val="24"/>
        </w:rPr>
        <w:t xml:space="preserve"> linii</w:t>
      </w:r>
      <w:r w:rsidR="00B4196E" w:rsidRPr="00F21CD8">
        <w:rPr>
          <w:rFonts w:asciiTheme="minorHAnsi" w:hAnsiTheme="minorHAnsi" w:cstheme="minorHAnsi"/>
          <w:sz w:val="24"/>
          <w:szCs w:val="24"/>
        </w:rPr>
        <w:t xml:space="preserve"> Olsztyn – Ełk.</w:t>
      </w:r>
    </w:p>
    <w:p w14:paraId="2821018E" w14:textId="7D3C435A" w:rsidR="00630B0E" w:rsidRPr="00F21CD8" w:rsidRDefault="00630B0E" w:rsidP="00DE4C1C">
      <w:pPr>
        <w:pStyle w:val="Akapitzlist"/>
        <w:spacing w:before="144"/>
        <w:ind w:left="0" w:right="144"/>
        <w:jc w:val="both"/>
        <w:rPr>
          <w:rFonts w:asciiTheme="minorHAnsi" w:hAnsiTheme="minorHAnsi" w:cstheme="minorHAnsi"/>
          <w:sz w:val="24"/>
          <w:szCs w:val="24"/>
        </w:rPr>
      </w:pPr>
      <w:r w:rsidRPr="00F21CD8">
        <w:rPr>
          <w:rFonts w:asciiTheme="minorHAnsi" w:hAnsiTheme="minorHAnsi" w:cstheme="minorHAnsi"/>
          <w:sz w:val="24"/>
          <w:szCs w:val="24"/>
        </w:rPr>
        <w:t xml:space="preserve">Przejazd kolejowy posiada nawierzchnie z płyt </w:t>
      </w:r>
      <w:r w:rsidR="00B80DE7" w:rsidRPr="00F21CD8">
        <w:rPr>
          <w:rFonts w:asciiTheme="minorHAnsi" w:hAnsiTheme="minorHAnsi" w:cstheme="minorHAnsi"/>
          <w:sz w:val="24"/>
          <w:szCs w:val="24"/>
        </w:rPr>
        <w:t>przejazdowych</w:t>
      </w:r>
      <w:r w:rsidRPr="00F21CD8">
        <w:rPr>
          <w:rFonts w:asciiTheme="minorHAnsi" w:hAnsiTheme="minorHAnsi" w:cstheme="minorHAnsi"/>
          <w:sz w:val="24"/>
          <w:szCs w:val="24"/>
        </w:rPr>
        <w:t xml:space="preserve"> o szerokości 6m.</w:t>
      </w:r>
      <w:r w:rsidR="00B80DE7" w:rsidRPr="00F21CD8">
        <w:rPr>
          <w:rFonts w:asciiTheme="minorHAnsi" w:hAnsiTheme="minorHAnsi" w:cstheme="minorHAnsi"/>
          <w:sz w:val="24"/>
          <w:szCs w:val="24"/>
        </w:rPr>
        <w:t xml:space="preserve"> Przejazd jest niestrzeżony (bez rogatek)</w:t>
      </w:r>
      <w:r w:rsidR="00B4196E" w:rsidRPr="00F21CD8">
        <w:rPr>
          <w:rFonts w:asciiTheme="minorHAnsi" w:hAnsiTheme="minorHAnsi" w:cstheme="minorHAnsi"/>
          <w:sz w:val="24"/>
          <w:szCs w:val="24"/>
        </w:rPr>
        <w:t xml:space="preserve"> – kategorii D</w:t>
      </w:r>
      <w:r w:rsidR="00B80DE7" w:rsidRPr="00F21CD8">
        <w:rPr>
          <w:rFonts w:asciiTheme="minorHAnsi" w:hAnsiTheme="minorHAnsi" w:cstheme="minorHAnsi"/>
          <w:sz w:val="24"/>
          <w:szCs w:val="24"/>
        </w:rPr>
        <w:t>. Płyty są w dobrym stanie technicznym. Tor kolejowy posiada wąskie rowy odwadniające po obydwu stronach.</w:t>
      </w:r>
    </w:p>
    <w:p w14:paraId="719D3E48" w14:textId="36CF2CC1" w:rsidR="00AC2E38" w:rsidRPr="00B80DE7" w:rsidRDefault="00630B0E" w:rsidP="00DE4C1C">
      <w:pPr>
        <w:pStyle w:val="Akapitzlist"/>
        <w:spacing w:before="144"/>
        <w:ind w:left="0" w:right="144"/>
        <w:jc w:val="both"/>
        <w:rPr>
          <w:rFonts w:asciiTheme="minorHAnsi" w:hAnsiTheme="minorHAnsi" w:cstheme="minorHAnsi"/>
          <w:sz w:val="24"/>
          <w:szCs w:val="24"/>
        </w:rPr>
      </w:pPr>
      <w:r w:rsidRPr="00F21CD8">
        <w:rPr>
          <w:rFonts w:asciiTheme="minorHAnsi" w:hAnsiTheme="minorHAnsi" w:cstheme="minorHAnsi"/>
          <w:sz w:val="24"/>
          <w:szCs w:val="24"/>
        </w:rPr>
        <w:t>Z uwagi na to, że linia kolejowa krzyżuje się z drogą gminną pod kątem ok.60 stopni, jest on niewystarczająco szeroki i konieczne jest jego poszerzenie</w:t>
      </w:r>
      <w:r w:rsidR="00F21CD8">
        <w:rPr>
          <w:rFonts w:asciiTheme="minorHAnsi" w:hAnsiTheme="minorHAnsi" w:cstheme="minorHAnsi"/>
          <w:sz w:val="24"/>
          <w:szCs w:val="24"/>
        </w:rPr>
        <w:t xml:space="preserve"> do szerokości projektowanej drogi wraz z poboczami.</w:t>
      </w:r>
    </w:p>
    <w:p w14:paraId="37994AE3" w14:textId="126EB6BB" w:rsidR="00A42C2E" w:rsidRPr="0015311F" w:rsidRDefault="002B7F75" w:rsidP="00A15C2F">
      <w:pPr>
        <w:pStyle w:val="Nagwek2"/>
        <w:numPr>
          <w:ilvl w:val="1"/>
          <w:numId w:val="14"/>
        </w:numPr>
        <w:spacing w:before="0" w:after="240" w:line="276" w:lineRule="auto"/>
        <w:ind w:left="426" w:hanging="142"/>
        <w:jc w:val="both"/>
      </w:pPr>
      <w:bookmarkStart w:id="7" w:name="_Toc90733570"/>
      <w:bookmarkStart w:id="8" w:name="_Toc90828976"/>
      <w:r w:rsidRPr="0015311F">
        <w:t>Ogólne uzasadnienie potrzeby działań inwestycyjnych objętych niniejszym projektem</w:t>
      </w:r>
      <w:bookmarkEnd w:id="7"/>
      <w:bookmarkEnd w:id="8"/>
    </w:p>
    <w:p w14:paraId="7B7EEDA9" w14:textId="404DCE75" w:rsidR="002B7F75" w:rsidRPr="00F21CD8" w:rsidRDefault="00A42C2E" w:rsidP="00A15C2F">
      <w:pPr>
        <w:spacing w:before="180" w:line="276" w:lineRule="auto"/>
        <w:ind w:right="144" w:firstLine="360"/>
        <w:jc w:val="both"/>
        <w:rPr>
          <w:rFonts w:asciiTheme="minorHAnsi" w:hAnsiTheme="minorHAnsi" w:cstheme="minorHAnsi"/>
        </w:rPr>
      </w:pPr>
      <w:r w:rsidRPr="00F21CD8">
        <w:rPr>
          <w:rFonts w:asciiTheme="minorHAnsi" w:hAnsiTheme="minorHAnsi" w:cstheme="minorHAnsi"/>
        </w:rPr>
        <w:t>Celem</w:t>
      </w:r>
      <w:r w:rsidR="00341D96" w:rsidRPr="00F21CD8">
        <w:rPr>
          <w:rFonts w:asciiTheme="minorHAnsi" w:hAnsiTheme="minorHAnsi" w:cstheme="minorHAnsi"/>
        </w:rPr>
        <w:t xml:space="preserve"> projektowanej inwestycji jest </w:t>
      </w:r>
      <w:r w:rsidR="00AC2E38" w:rsidRPr="00F21CD8">
        <w:rPr>
          <w:rFonts w:asciiTheme="minorHAnsi" w:hAnsiTheme="minorHAnsi" w:cstheme="minorHAnsi"/>
        </w:rPr>
        <w:t>budowa</w:t>
      </w:r>
      <w:r w:rsidRPr="00F21CD8">
        <w:rPr>
          <w:rFonts w:asciiTheme="minorHAnsi" w:hAnsiTheme="minorHAnsi" w:cstheme="minorHAnsi"/>
        </w:rPr>
        <w:t xml:space="preserve"> nawierzchni drogi</w:t>
      </w:r>
      <w:r w:rsidR="00341D96" w:rsidRPr="00F21CD8">
        <w:rPr>
          <w:rFonts w:asciiTheme="minorHAnsi" w:hAnsiTheme="minorHAnsi" w:cstheme="minorHAnsi"/>
        </w:rPr>
        <w:t xml:space="preserve"> dla poprawy komfortu i bezpieczeństwa użytkowników</w:t>
      </w:r>
      <w:r w:rsidRPr="00F21CD8">
        <w:rPr>
          <w:rFonts w:asciiTheme="minorHAnsi" w:hAnsiTheme="minorHAnsi" w:cstheme="minorHAnsi"/>
        </w:rPr>
        <w:t xml:space="preserve">. </w:t>
      </w:r>
      <w:r w:rsidR="00AC2E38" w:rsidRPr="00F21CD8">
        <w:rPr>
          <w:rFonts w:asciiTheme="minorHAnsi" w:hAnsiTheme="minorHAnsi" w:cstheme="minorHAnsi"/>
        </w:rPr>
        <w:t xml:space="preserve"> </w:t>
      </w:r>
    </w:p>
    <w:p w14:paraId="03F64370" w14:textId="16B03BF7" w:rsidR="00F21CD8" w:rsidRPr="00F21CD8" w:rsidRDefault="00F21CD8" w:rsidP="00A15C2F">
      <w:pPr>
        <w:spacing w:before="180" w:line="276" w:lineRule="auto"/>
        <w:ind w:right="144" w:firstLine="360"/>
        <w:jc w:val="both"/>
        <w:rPr>
          <w:rFonts w:asciiTheme="minorHAnsi" w:hAnsiTheme="minorHAnsi" w:cstheme="minorHAnsi"/>
        </w:rPr>
      </w:pPr>
      <w:r w:rsidRPr="00F21CD8">
        <w:rPr>
          <w:rFonts w:asciiTheme="minorHAnsi" w:hAnsiTheme="minorHAnsi" w:cstheme="minorHAnsi"/>
        </w:rPr>
        <w:t xml:space="preserve">Projekt przebudowy przejazdu stanowi niezbędny element do zapewnienia jednakowych parametrów drogi na całym jej odcinku. </w:t>
      </w:r>
    </w:p>
    <w:p w14:paraId="248D8EA8" w14:textId="5FDFAF81" w:rsidR="002B7638" w:rsidRPr="00F21CD8" w:rsidRDefault="002B7F75" w:rsidP="00A15C2F">
      <w:pPr>
        <w:spacing w:before="144" w:line="276" w:lineRule="auto"/>
        <w:ind w:right="144" w:firstLine="360"/>
        <w:jc w:val="both"/>
        <w:rPr>
          <w:rFonts w:asciiTheme="minorHAnsi" w:hAnsiTheme="minorHAnsi" w:cstheme="minorHAnsi"/>
        </w:rPr>
      </w:pPr>
      <w:r w:rsidRPr="00F21CD8">
        <w:rPr>
          <w:rFonts w:asciiTheme="minorHAnsi" w:hAnsiTheme="minorHAnsi" w:cstheme="minorHAnsi"/>
        </w:rPr>
        <w:t>Plan działań inwestycyjnych zakresem swoim obejmuje między innymi wykonanie robót zgodnie z wymogami ochrony środowiska</w:t>
      </w:r>
      <w:r w:rsidR="00341D96" w:rsidRPr="00F21CD8">
        <w:rPr>
          <w:rFonts w:asciiTheme="minorHAnsi" w:hAnsiTheme="minorHAnsi" w:cstheme="minorHAnsi"/>
        </w:rPr>
        <w:t>.</w:t>
      </w:r>
      <w:r w:rsidR="00B22F84" w:rsidRPr="00F21CD8">
        <w:rPr>
          <w:rFonts w:asciiTheme="minorHAnsi" w:hAnsiTheme="minorHAnsi" w:cstheme="minorHAnsi"/>
        </w:rPr>
        <w:t xml:space="preserve"> </w:t>
      </w:r>
      <w:r w:rsidRPr="00F21CD8">
        <w:rPr>
          <w:rFonts w:asciiTheme="minorHAnsi" w:hAnsiTheme="minorHAnsi" w:cstheme="minorHAnsi"/>
        </w:rPr>
        <w:t>Tereny położone wzdłuż drogi, będące przedmiotem opracowania nie są obszarami przyrodniczo-cennymi.</w:t>
      </w:r>
    </w:p>
    <w:p w14:paraId="3AA6C740" w14:textId="77777777" w:rsidR="002370F5" w:rsidRPr="00550F3A" w:rsidRDefault="002370F5" w:rsidP="00A15C2F">
      <w:pPr>
        <w:spacing w:line="276" w:lineRule="auto"/>
        <w:rPr>
          <w:rFonts w:asciiTheme="minorHAnsi" w:hAnsiTheme="minorHAnsi" w:cstheme="minorHAnsi"/>
          <w:color w:val="FF0000"/>
        </w:rPr>
      </w:pPr>
    </w:p>
    <w:p w14:paraId="2B36BBCA" w14:textId="7E17AC7C" w:rsidR="002370F5" w:rsidRPr="0015311F" w:rsidRDefault="002B7F75" w:rsidP="00A15C2F">
      <w:pPr>
        <w:pStyle w:val="Nagwek2"/>
        <w:numPr>
          <w:ilvl w:val="1"/>
          <w:numId w:val="14"/>
        </w:numPr>
        <w:spacing w:before="0" w:after="240" w:line="276" w:lineRule="auto"/>
        <w:ind w:left="426" w:hanging="142"/>
        <w:jc w:val="both"/>
      </w:pPr>
      <w:bookmarkStart w:id="9" w:name="_Toc90733572"/>
      <w:bookmarkStart w:id="10" w:name="_Toc90828978"/>
      <w:r w:rsidRPr="0015311F">
        <w:t>Odwodnienie</w:t>
      </w:r>
      <w:bookmarkEnd w:id="9"/>
      <w:bookmarkEnd w:id="10"/>
    </w:p>
    <w:p w14:paraId="6DCF108B" w14:textId="333DFE47" w:rsidR="002B7F75" w:rsidRPr="00B80DE7" w:rsidRDefault="002B7F75" w:rsidP="00A15C2F">
      <w:pPr>
        <w:pStyle w:val="Akapitzlist"/>
        <w:ind w:left="142"/>
        <w:jc w:val="both"/>
        <w:rPr>
          <w:rFonts w:asciiTheme="minorHAnsi" w:hAnsiTheme="minorHAnsi" w:cstheme="minorHAnsi"/>
          <w:sz w:val="24"/>
          <w:szCs w:val="24"/>
        </w:rPr>
      </w:pPr>
      <w:r w:rsidRPr="00B80DE7">
        <w:rPr>
          <w:rFonts w:asciiTheme="minorHAnsi" w:hAnsiTheme="minorHAnsi" w:cstheme="minorHAnsi"/>
          <w:sz w:val="24"/>
          <w:szCs w:val="24"/>
        </w:rPr>
        <w:t>Wody opadowe</w:t>
      </w:r>
      <w:r w:rsidR="00B80DE7" w:rsidRPr="00B80DE7">
        <w:rPr>
          <w:rFonts w:asciiTheme="minorHAnsi" w:hAnsiTheme="minorHAnsi" w:cstheme="minorHAnsi"/>
          <w:sz w:val="24"/>
          <w:szCs w:val="24"/>
        </w:rPr>
        <w:t xml:space="preserve"> z toru</w:t>
      </w:r>
      <w:r w:rsidRPr="00B80DE7">
        <w:rPr>
          <w:rFonts w:asciiTheme="minorHAnsi" w:hAnsiTheme="minorHAnsi" w:cstheme="minorHAnsi"/>
          <w:sz w:val="24"/>
          <w:szCs w:val="24"/>
        </w:rPr>
        <w:t xml:space="preserve"> odprowadzane są </w:t>
      </w:r>
      <w:r w:rsidR="00B80DE7" w:rsidRPr="00B80DE7">
        <w:rPr>
          <w:rFonts w:asciiTheme="minorHAnsi" w:hAnsiTheme="minorHAnsi" w:cstheme="minorHAnsi"/>
          <w:sz w:val="24"/>
          <w:szCs w:val="24"/>
        </w:rPr>
        <w:t>do rowó</w:t>
      </w:r>
      <w:r w:rsidR="00F21CD8">
        <w:rPr>
          <w:rFonts w:asciiTheme="minorHAnsi" w:hAnsiTheme="minorHAnsi" w:cstheme="minorHAnsi"/>
          <w:sz w:val="24"/>
          <w:szCs w:val="24"/>
        </w:rPr>
        <w:t xml:space="preserve">w. </w:t>
      </w:r>
    </w:p>
    <w:p w14:paraId="524569A2" w14:textId="5DD04FFC" w:rsidR="00B80DE7" w:rsidRPr="00F21CD8" w:rsidRDefault="00B80DE7" w:rsidP="00A15C2F">
      <w:pPr>
        <w:pStyle w:val="Akapitzlist"/>
        <w:ind w:left="142"/>
        <w:jc w:val="both"/>
        <w:rPr>
          <w:rFonts w:asciiTheme="minorHAnsi" w:hAnsiTheme="minorHAnsi" w:cstheme="minorHAnsi"/>
          <w:sz w:val="24"/>
          <w:szCs w:val="24"/>
        </w:rPr>
      </w:pPr>
      <w:r w:rsidRPr="00B80DE7">
        <w:rPr>
          <w:rFonts w:asciiTheme="minorHAnsi" w:hAnsiTheme="minorHAnsi" w:cstheme="minorHAnsi"/>
          <w:sz w:val="24"/>
          <w:szCs w:val="24"/>
        </w:rPr>
        <w:t xml:space="preserve">Wody opadowe z drogi gminnej odprowadzane są powierzchniowo na przyległy teren zielony ( w pasie drogowym). </w:t>
      </w:r>
    </w:p>
    <w:p w14:paraId="5A11DCE0" w14:textId="77777777" w:rsidR="009C28D2" w:rsidRPr="0015311F" w:rsidRDefault="009C28D2" w:rsidP="00A15C2F">
      <w:pPr>
        <w:pStyle w:val="Nagwek2"/>
        <w:numPr>
          <w:ilvl w:val="1"/>
          <w:numId w:val="14"/>
        </w:numPr>
        <w:spacing w:before="0" w:after="240" w:line="276" w:lineRule="auto"/>
        <w:ind w:left="426" w:hanging="142"/>
        <w:jc w:val="both"/>
      </w:pPr>
      <w:r w:rsidRPr="0015311F">
        <w:lastRenderedPageBreak/>
        <w:t>Obiekty inżynierskie</w:t>
      </w:r>
    </w:p>
    <w:p w14:paraId="5BF723F6" w14:textId="4E838E11" w:rsidR="009C28D2" w:rsidRPr="00F21CD8" w:rsidRDefault="009C28D2" w:rsidP="00A15C2F">
      <w:pPr>
        <w:pStyle w:val="Akapitzlist"/>
        <w:ind w:left="142"/>
        <w:jc w:val="both"/>
        <w:rPr>
          <w:rFonts w:asciiTheme="minorHAnsi" w:hAnsiTheme="minorHAnsi" w:cstheme="minorHAnsi"/>
          <w:sz w:val="24"/>
          <w:szCs w:val="24"/>
        </w:rPr>
      </w:pPr>
      <w:r w:rsidRPr="00F21CD8">
        <w:rPr>
          <w:rFonts w:asciiTheme="minorHAnsi" w:hAnsiTheme="minorHAnsi" w:cstheme="minorHAnsi"/>
          <w:sz w:val="24"/>
          <w:szCs w:val="24"/>
        </w:rPr>
        <w:t xml:space="preserve">Wzdłuż odcinka </w:t>
      </w:r>
      <w:r w:rsidR="00AC2E38" w:rsidRPr="00F21CD8">
        <w:rPr>
          <w:rFonts w:asciiTheme="minorHAnsi" w:hAnsiTheme="minorHAnsi" w:cstheme="minorHAnsi"/>
          <w:sz w:val="24"/>
          <w:szCs w:val="24"/>
        </w:rPr>
        <w:t>brak jest obiektów inżynierskich.</w:t>
      </w:r>
    </w:p>
    <w:p w14:paraId="7F86C466" w14:textId="77777777" w:rsidR="004D14CE" w:rsidRPr="008A04C0" w:rsidRDefault="004D14CE" w:rsidP="004D14CE">
      <w:pPr>
        <w:pStyle w:val="Nagwek1"/>
        <w:tabs>
          <w:tab w:val="clear" w:pos="574"/>
          <w:tab w:val="num" w:pos="0"/>
        </w:tabs>
        <w:spacing w:line="276" w:lineRule="auto"/>
        <w:ind w:left="0"/>
        <w:jc w:val="both"/>
        <w:rPr>
          <w:rFonts w:asciiTheme="minorHAnsi" w:hAnsiTheme="minorHAnsi" w:cstheme="minorHAnsi"/>
        </w:rPr>
      </w:pPr>
      <w:bookmarkStart w:id="11" w:name="_Toc136348207"/>
      <w:bookmarkStart w:id="12" w:name="_Toc136348465"/>
      <w:r w:rsidRPr="008A04C0">
        <w:rPr>
          <w:rFonts w:asciiTheme="minorHAnsi" w:hAnsiTheme="minorHAnsi" w:cstheme="minorHAnsi"/>
        </w:rPr>
        <w:t>Rozwiązania konstrukcyjne obiektu budowlanego, zastosowane schematy konstrukcyjne (statyczne), założenia przyjęte do obliczeń konstrukcji, w tym dotyczące obciążeń, oraz podstawowe wyniki tych obliczeń, a dla konstrukcji nowych, niesprawdzonych w krajowej praktyce - wyniki ewentualnych badań doświadczalnych, rozwiązania konstrukcyjno-materiałowe podstawowych elementów konstrukcji obiektu, w zależności od potrzeb - informację o konieczności wykonania pomiarów geodezyjnych przemieszczeń i odkształceń, a w przypadku przebudowy, rozbudowy lub nadbudowy obiektu budowlanego dołącza się ekspertyzę techniczną obiektu;</w:t>
      </w:r>
      <w:bookmarkEnd w:id="11"/>
      <w:bookmarkEnd w:id="12"/>
    </w:p>
    <w:p w14:paraId="7B48D47E" w14:textId="47E8CA3F" w:rsidR="00DE4C1C" w:rsidRPr="00810A3D" w:rsidRDefault="00B80DE7" w:rsidP="009F2208">
      <w:pPr>
        <w:pStyle w:val="Nagwekspisutreci"/>
        <w:spacing w:before="0" w:line="240" w:lineRule="auto"/>
        <w:jc w:val="both"/>
        <w:rPr>
          <w:rFonts w:asciiTheme="minorHAnsi" w:hAnsiTheme="minorHAnsi" w:cstheme="minorHAnsi"/>
          <w:b w:val="0"/>
          <w:bCs w:val="0"/>
          <w:color w:val="auto"/>
          <w:sz w:val="24"/>
          <w:szCs w:val="24"/>
          <w:lang w:eastAsia="pl-PL"/>
        </w:rPr>
      </w:pPr>
      <w:r w:rsidRPr="00810A3D">
        <w:rPr>
          <w:rFonts w:asciiTheme="minorHAnsi" w:hAnsiTheme="minorHAnsi" w:cstheme="minorHAnsi"/>
          <w:b w:val="0"/>
          <w:bCs w:val="0"/>
          <w:color w:val="auto"/>
          <w:sz w:val="24"/>
          <w:szCs w:val="24"/>
          <w:lang w:eastAsia="pl-PL"/>
        </w:rPr>
        <w:t xml:space="preserve">Budowa drogi gminnej zakłada budowę nawierzchni z betonu asfaltowego o szerokości 5.5m z obustronnymi poboczami z kruszywa o szerokości 0.75m. Na przejeździe kolejowym planuje się </w:t>
      </w:r>
      <w:r w:rsidR="00035313" w:rsidRPr="00810A3D">
        <w:rPr>
          <w:rFonts w:asciiTheme="minorHAnsi" w:hAnsiTheme="minorHAnsi" w:cstheme="minorHAnsi"/>
          <w:b w:val="0"/>
          <w:bCs w:val="0"/>
          <w:color w:val="auto"/>
          <w:sz w:val="24"/>
          <w:szCs w:val="24"/>
          <w:lang w:eastAsia="pl-PL"/>
        </w:rPr>
        <w:t xml:space="preserve">dołożenie jednego kompletu płyt przejazdowych  żelbetowych typu CBP tj. </w:t>
      </w:r>
      <w:r w:rsidRPr="00810A3D">
        <w:rPr>
          <w:rFonts w:asciiTheme="minorHAnsi" w:hAnsiTheme="minorHAnsi" w:cstheme="minorHAnsi"/>
          <w:b w:val="0"/>
          <w:bCs w:val="0"/>
          <w:color w:val="auto"/>
          <w:sz w:val="24"/>
          <w:szCs w:val="24"/>
          <w:lang w:eastAsia="pl-PL"/>
        </w:rPr>
        <w:t xml:space="preserve"> </w:t>
      </w:r>
      <w:r w:rsidR="00035313" w:rsidRPr="00810A3D">
        <w:rPr>
          <w:rFonts w:asciiTheme="minorHAnsi" w:hAnsiTheme="minorHAnsi" w:cstheme="minorHAnsi"/>
          <w:b w:val="0"/>
          <w:bCs w:val="0"/>
          <w:color w:val="auto"/>
          <w:sz w:val="24"/>
          <w:szCs w:val="24"/>
          <w:lang w:eastAsia="pl-PL"/>
        </w:rPr>
        <w:t>jednej p</w:t>
      </w:r>
      <w:r w:rsidRPr="00810A3D">
        <w:rPr>
          <w:rFonts w:asciiTheme="minorHAnsi" w:hAnsiTheme="minorHAnsi" w:cstheme="minorHAnsi"/>
          <w:b w:val="0"/>
          <w:bCs w:val="0"/>
          <w:color w:val="auto"/>
          <w:sz w:val="24"/>
          <w:szCs w:val="24"/>
          <w:lang w:eastAsia="pl-PL"/>
        </w:rPr>
        <w:t>łyty przejazdowe</w:t>
      </w:r>
      <w:r w:rsidR="00035313" w:rsidRPr="00810A3D">
        <w:rPr>
          <w:rFonts w:asciiTheme="minorHAnsi" w:hAnsiTheme="minorHAnsi" w:cstheme="minorHAnsi"/>
          <w:b w:val="0"/>
          <w:bCs w:val="0"/>
          <w:color w:val="auto"/>
          <w:sz w:val="24"/>
          <w:szCs w:val="24"/>
          <w:lang w:eastAsia="pl-PL"/>
        </w:rPr>
        <w:t>j</w:t>
      </w:r>
      <w:r w:rsidRPr="00810A3D">
        <w:rPr>
          <w:rFonts w:asciiTheme="minorHAnsi" w:hAnsiTheme="minorHAnsi" w:cstheme="minorHAnsi"/>
          <w:b w:val="0"/>
          <w:bCs w:val="0"/>
          <w:color w:val="auto"/>
          <w:sz w:val="24"/>
          <w:szCs w:val="24"/>
          <w:lang w:eastAsia="pl-PL"/>
        </w:rPr>
        <w:t xml:space="preserve"> wewnętrzne</w:t>
      </w:r>
      <w:r w:rsidR="00035313" w:rsidRPr="00810A3D">
        <w:rPr>
          <w:rFonts w:asciiTheme="minorHAnsi" w:hAnsiTheme="minorHAnsi" w:cstheme="minorHAnsi"/>
          <w:b w:val="0"/>
          <w:bCs w:val="0"/>
          <w:color w:val="auto"/>
          <w:sz w:val="24"/>
          <w:szCs w:val="24"/>
          <w:lang w:eastAsia="pl-PL"/>
        </w:rPr>
        <w:t>j</w:t>
      </w:r>
      <w:r w:rsidRPr="00810A3D">
        <w:rPr>
          <w:rFonts w:asciiTheme="minorHAnsi" w:hAnsiTheme="minorHAnsi" w:cstheme="minorHAnsi"/>
          <w:b w:val="0"/>
          <w:bCs w:val="0"/>
          <w:color w:val="auto"/>
          <w:sz w:val="24"/>
          <w:szCs w:val="24"/>
          <w:lang w:eastAsia="pl-PL"/>
        </w:rPr>
        <w:t xml:space="preserve"> o szerokości 1.3m</w:t>
      </w:r>
      <w:r w:rsidR="00035313" w:rsidRPr="00810A3D">
        <w:rPr>
          <w:rFonts w:asciiTheme="minorHAnsi" w:hAnsiTheme="minorHAnsi" w:cstheme="minorHAnsi"/>
          <w:b w:val="0"/>
          <w:bCs w:val="0"/>
          <w:color w:val="auto"/>
          <w:sz w:val="24"/>
          <w:szCs w:val="24"/>
          <w:lang w:eastAsia="pl-PL"/>
        </w:rPr>
        <w:t xml:space="preserve">, i dwóch płyt zewnętrznych szerokości 0.64m – każde o długości 3.0m. </w:t>
      </w:r>
    </w:p>
    <w:p w14:paraId="22C87465" w14:textId="0A8FFF20" w:rsidR="00B80DE7" w:rsidRPr="00810A3D" w:rsidRDefault="00B80DE7" w:rsidP="009F2208">
      <w:pPr>
        <w:jc w:val="both"/>
        <w:rPr>
          <w:rFonts w:asciiTheme="minorHAnsi" w:hAnsiTheme="minorHAnsi" w:cstheme="minorHAnsi"/>
        </w:rPr>
      </w:pPr>
      <w:r w:rsidRPr="00810A3D">
        <w:rPr>
          <w:rFonts w:asciiTheme="minorHAnsi" w:hAnsiTheme="minorHAnsi" w:cstheme="minorHAnsi"/>
        </w:rPr>
        <w:t xml:space="preserve">Nawierzchnia bitumiczna drogi doprowadzona zostanie po obydwu stronach do </w:t>
      </w:r>
      <w:r w:rsidR="00035313" w:rsidRPr="00810A3D">
        <w:rPr>
          <w:rFonts w:asciiTheme="minorHAnsi" w:hAnsiTheme="minorHAnsi" w:cstheme="minorHAnsi"/>
        </w:rPr>
        <w:t>płyt zewnętrznych</w:t>
      </w:r>
      <w:r w:rsidRPr="00810A3D">
        <w:rPr>
          <w:rFonts w:asciiTheme="minorHAnsi" w:hAnsiTheme="minorHAnsi" w:cstheme="minorHAnsi"/>
        </w:rPr>
        <w:t xml:space="preserve">. </w:t>
      </w:r>
    </w:p>
    <w:p w14:paraId="041AD3F8" w14:textId="3BBEEF1C" w:rsidR="00B80DE7" w:rsidRPr="00810A3D" w:rsidRDefault="00B80DE7" w:rsidP="009F2208">
      <w:pPr>
        <w:jc w:val="both"/>
        <w:rPr>
          <w:rFonts w:asciiTheme="minorHAnsi" w:hAnsiTheme="minorHAnsi" w:cstheme="minorHAnsi"/>
        </w:rPr>
      </w:pPr>
      <w:r w:rsidRPr="00810A3D">
        <w:rPr>
          <w:rFonts w:asciiTheme="minorHAnsi" w:hAnsiTheme="minorHAnsi" w:cstheme="minorHAnsi"/>
        </w:rPr>
        <w:t>Droga gminna w rejonie przejazdu posiada obecnie spadek podłużny</w:t>
      </w:r>
      <w:r w:rsidR="00035313" w:rsidRPr="00810A3D">
        <w:rPr>
          <w:rFonts w:asciiTheme="minorHAnsi" w:hAnsiTheme="minorHAnsi" w:cstheme="minorHAnsi"/>
        </w:rPr>
        <w:t xml:space="preserve"> ok. 3%</w:t>
      </w:r>
      <w:r w:rsidRPr="00810A3D">
        <w:rPr>
          <w:rFonts w:asciiTheme="minorHAnsi" w:hAnsiTheme="minorHAnsi" w:cstheme="minorHAnsi"/>
        </w:rPr>
        <w:t xml:space="preserve">, który zostanie </w:t>
      </w:r>
      <w:r w:rsidR="00A7367C" w:rsidRPr="00810A3D">
        <w:rPr>
          <w:rFonts w:asciiTheme="minorHAnsi" w:hAnsiTheme="minorHAnsi" w:cstheme="minorHAnsi"/>
        </w:rPr>
        <w:t xml:space="preserve">zachowany w rezultacie przebudowy. </w:t>
      </w:r>
      <w:r w:rsidR="00035313" w:rsidRPr="00810A3D">
        <w:rPr>
          <w:rFonts w:asciiTheme="minorHAnsi" w:hAnsiTheme="minorHAnsi" w:cstheme="minorHAnsi"/>
        </w:rPr>
        <w:t xml:space="preserve">Niweleta drogi wyprofilowana jest w ten sposób, że najwyższy punkt znajduje się na przejeździe, więc nie ma zagrożenia, że woda z drogi zalewała będzie tor. </w:t>
      </w:r>
    </w:p>
    <w:p w14:paraId="3F0942A7" w14:textId="40784631" w:rsidR="00A7367C" w:rsidRPr="00810A3D" w:rsidRDefault="00A7367C" w:rsidP="009F2208">
      <w:pPr>
        <w:jc w:val="both"/>
        <w:rPr>
          <w:rFonts w:asciiTheme="minorHAnsi" w:hAnsiTheme="minorHAnsi" w:cstheme="minorHAnsi"/>
        </w:rPr>
      </w:pPr>
      <w:r w:rsidRPr="00810A3D">
        <w:rPr>
          <w:rFonts w:asciiTheme="minorHAnsi" w:hAnsiTheme="minorHAnsi" w:cstheme="minorHAnsi"/>
        </w:rPr>
        <w:t xml:space="preserve">Całkowita szerokość zabudowy płytami przejazdowymi wynosić będzie </w:t>
      </w:r>
      <w:r w:rsidR="00035313" w:rsidRPr="00810A3D">
        <w:rPr>
          <w:rFonts w:asciiTheme="minorHAnsi" w:hAnsiTheme="minorHAnsi" w:cstheme="minorHAnsi"/>
        </w:rPr>
        <w:t>9.0</w:t>
      </w:r>
      <w:r w:rsidRPr="00810A3D">
        <w:rPr>
          <w:rFonts w:asciiTheme="minorHAnsi" w:hAnsiTheme="minorHAnsi" w:cstheme="minorHAnsi"/>
        </w:rPr>
        <w:t xml:space="preserve">m i obejmować będzie jezdnię i pobocze. Przestrzeń pomiędzy główką szyny i płytą przejazdową wypełnić należy </w:t>
      </w:r>
      <w:r w:rsidR="00035313" w:rsidRPr="00810A3D">
        <w:rPr>
          <w:rFonts w:asciiTheme="minorHAnsi" w:hAnsiTheme="minorHAnsi" w:cstheme="minorHAnsi"/>
        </w:rPr>
        <w:t>betonem asfaltowym</w:t>
      </w:r>
      <w:r w:rsidRPr="00810A3D">
        <w:rPr>
          <w:rFonts w:asciiTheme="minorHAnsi" w:hAnsiTheme="minorHAnsi" w:cstheme="minorHAnsi"/>
        </w:rPr>
        <w:t xml:space="preserve"> grubości 5cm w celu zabezpieczenia przed przenikaniem wody pod płytę przejazdową. </w:t>
      </w:r>
      <w:r w:rsidR="00882A70">
        <w:rPr>
          <w:rFonts w:asciiTheme="minorHAnsi" w:hAnsiTheme="minorHAnsi" w:cstheme="minorHAnsi"/>
        </w:rPr>
        <w:t>Ponadto miejsce styku zewnętrznych płyt przejazdowych i nawierzchni asfaltowej zabudować należy pasem nawierzchni rozbieralnej dla umożliwienia demontażu płyt bez uszkodzenia nawierzchni drogowej.</w:t>
      </w:r>
      <w:r w:rsidR="00F2442D">
        <w:rPr>
          <w:rFonts w:asciiTheme="minorHAnsi" w:hAnsiTheme="minorHAnsi" w:cstheme="minorHAnsi"/>
        </w:rPr>
        <w:t xml:space="preserve">    </w:t>
      </w:r>
    </w:p>
    <w:p w14:paraId="1B80181C" w14:textId="3F214B8C" w:rsidR="00B4196E" w:rsidRPr="00810A3D" w:rsidRDefault="00B4196E" w:rsidP="009F2208">
      <w:pPr>
        <w:jc w:val="both"/>
        <w:rPr>
          <w:rFonts w:asciiTheme="minorHAnsi" w:hAnsiTheme="minorHAnsi" w:cstheme="minorHAnsi"/>
        </w:rPr>
      </w:pPr>
      <w:r w:rsidRPr="00810A3D">
        <w:rPr>
          <w:rFonts w:asciiTheme="minorHAnsi" w:hAnsiTheme="minorHAnsi" w:cstheme="minorHAnsi"/>
        </w:rPr>
        <w:t>W ramach zadania należy również przestawić słupki prowadzące na dojazdach do przejazdu.</w:t>
      </w:r>
    </w:p>
    <w:p w14:paraId="453AC722" w14:textId="7C75BBBE" w:rsidR="006343B1" w:rsidRPr="007864EE" w:rsidRDefault="000F335B" w:rsidP="000F335B">
      <w:pPr>
        <w:pStyle w:val="Nagwek2"/>
      </w:pPr>
      <w:r w:rsidRPr="007864EE">
        <w:t xml:space="preserve">3.1 </w:t>
      </w:r>
      <w:r w:rsidR="00681594" w:rsidRPr="007864EE">
        <w:t>U</w:t>
      </w:r>
      <w:r w:rsidR="00572AD3" w:rsidRPr="007864EE">
        <w:t>rządzenia budowlane związane z obiektami budowlanymi</w:t>
      </w:r>
      <w:r w:rsidR="00426B0E" w:rsidRPr="007864EE">
        <w:t>.</w:t>
      </w:r>
    </w:p>
    <w:p w14:paraId="513D043E" w14:textId="57B06909" w:rsidR="006343B1" w:rsidRPr="009F2208" w:rsidRDefault="006343B1" w:rsidP="00A15C2F">
      <w:pPr>
        <w:spacing w:before="144" w:line="276" w:lineRule="auto"/>
        <w:ind w:right="144"/>
        <w:rPr>
          <w:rFonts w:asciiTheme="minorHAnsi" w:hAnsiTheme="minorHAnsi" w:cstheme="minorHAnsi"/>
          <w:sz w:val="22"/>
          <w:szCs w:val="22"/>
        </w:rPr>
      </w:pPr>
      <w:r w:rsidRPr="009F2208">
        <w:rPr>
          <w:rFonts w:asciiTheme="minorHAnsi" w:hAnsiTheme="minorHAnsi" w:cstheme="minorHAnsi"/>
          <w:sz w:val="22"/>
          <w:szCs w:val="22"/>
        </w:rPr>
        <w:t>W ramach projektowanej inwestycji przewidziano następujący sposób zagospodarowania terenu:</w:t>
      </w:r>
    </w:p>
    <w:p w14:paraId="0E0C05EF" w14:textId="19BF1E31" w:rsidR="006343B1" w:rsidRPr="009F2208" w:rsidRDefault="00341D96" w:rsidP="00FF6F4F">
      <w:pPr>
        <w:numPr>
          <w:ilvl w:val="0"/>
          <w:numId w:val="16"/>
        </w:numPr>
        <w:tabs>
          <w:tab w:val="decimal" w:pos="936"/>
        </w:tabs>
        <w:spacing w:line="276" w:lineRule="auto"/>
        <w:rPr>
          <w:rFonts w:asciiTheme="minorHAnsi" w:hAnsiTheme="minorHAnsi" w:cstheme="minorHAnsi"/>
          <w:sz w:val="22"/>
          <w:szCs w:val="22"/>
        </w:rPr>
      </w:pPr>
      <w:r w:rsidRPr="009F2208">
        <w:rPr>
          <w:rFonts w:asciiTheme="minorHAnsi" w:hAnsiTheme="minorHAnsi" w:cstheme="minorHAnsi"/>
          <w:sz w:val="22"/>
          <w:szCs w:val="22"/>
        </w:rPr>
        <w:t xml:space="preserve">budowę nowej nawierzchni jezdni z </w:t>
      </w:r>
      <w:r w:rsidR="00AC2E38" w:rsidRPr="009F2208">
        <w:rPr>
          <w:rFonts w:asciiTheme="minorHAnsi" w:hAnsiTheme="minorHAnsi" w:cstheme="minorHAnsi"/>
          <w:sz w:val="22"/>
          <w:szCs w:val="22"/>
        </w:rPr>
        <w:t>betonu asfaltowego</w:t>
      </w:r>
    </w:p>
    <w:p w14:paraId="086751E7" w14:textId="2FADD581" w:rsidR="00737B4E" w:rsidRPr="009F2208" w:rsidRDefault="00737B4E" w:rsidP="00FF6F4F">
      <w:pPr>
        <w:numPr>
          <w:ilvl w:val="0"/>
          <w:numId w:val="16"/>
        </w:numPr>
        <w:tabs>
          <w:tab w:val="decimal" w:pos="936"/>
        </w:tabs>
        <w:spacing w:line="276" w:lineRule="auto"/>
        <w:rPr>
          <w:rFonts w:asciiTheme="minorHAnsi" w:hAnsiTheme="minorHAnsi" w:cstheme="minorHAnsi"/>
          <w:sz w:val="22"/>
          <w:szCs w:val="22"/>
        </w:rPr>
      </w:pPr>
      <w:r w:rsidRPr="009F2208">
        <w:rPr>
          <w:rFonts w:asciiTheme="minorHAnsi" w:hAnsiTheme="minorHAnsi" w:cstheme="minorHAnsi"/>
          <w:sz w:val="22"/>
          <w:szCs w:val="22"/>
        </w:rPr>
        <w:t>budowę</w:t>
      </w:r>
      <w:r w:rsidR="007864EE" w:rsidRPr="009F2208">
        <w:rPr>
          <w:rFonts w:asciiTheme="minorHAnsi" w:hAnsiTheme="minorHAnsi" w:cstheme="minorHAnsi"/>
          <w:sz w:val="22"/>
          <w:szCs w:val="22"/>
        </w:rPr>
        <w:t xml:space="preserve"> obustronnych</w:t>
      </w:r>
      <w:r w:rsidRPr="009F2208">
        <w:rPr>
          <w:rFonts w:asciiTheme="minorHAnsi" w:hAnsiTheme="minorHAnsi" w:cstheme="minorHAnsi"/>
          <w:sz w:val="22"/>
          <w:szCs w:val="22"/>
        </w:rPr>
        <w:t xml:space="preserve"> poboczy</w:t>
      </w:r>
    </w:p>
    <w:p w14:paraId="7E4C4C61" w14:textId="36D782E5" w:rsidR="006343B1" w:rsidRPr="009F2208" w:rsidRDefault="007864EE" w:rsidP="00FF6F4F">
      <w:pPr>
        <w:numPr>
          <w:ilvl w:val="0"/>
          <w:numId w:val="16"/>
        </w:numPr>
        <w:tabs>
          <w:tab w:val="decimal" w:pos="936"/>
        </w:tabs>
        <w:spacing w:line="276" w:lineRule="auto"/>
        <w:rPr>
          <w:rFonts w:asciiTheme="minorHAnsi" w:hAnsiTheme="minorHAnsi" w:cstheme="minorHAnsi"/>
          <w:sz w:val="22"/>
          <w:szCs w:val="22"/>
        </w:rPr>
      </w:pPr>
      <w:r w:rsidRPr="009F2208">
        <w:rPr>
          <w:rFonts w:asciiTheme="minorHAnsi" w:hAnsiTheme="minorHAnsi" w:cstheme="minorHAnsi"/>
          <w:sz w:val="22"/>
          <w:szCs w:val="22"/>
        </w:rPr>
        <w:t>przebudowę przejazdu kolejowego</w:t>
      </w:r>
    </w:p>
    <w:p w14:paraId="06653E17" w14:textId="24708B30" w:rsidR="00E64AC7" w:rsidRPr="009F2208" w:rsidRDefault="00E64AC7" w:rsidP="00FF6F4F">
      <w:pPr>
        <w:numPr>
          <w:ilvl w:val="0"/>
          <w:numId w:val="16"/>
        </w:numPr>
        <w:tabs>
          <w:tab w:val="decimal" w:pos="936"/>
        </w:tabs>
        <w:spacing w:line="276" w:lineRule="auto"/>
        <w:rPr>
          <w:rFonts w:asciiTheme="minorHAnsi" w:hAnsiTheme="minorHAnsi" w:cstheme="minorHAnsi"/>
          <w:sz w:val="22"/>
          <w:szCs w:val="22"/>
        </w:rPr>
      </w:pPr>
      <w:r w:rsidRPr="009F2208">
        <w:rPr>
          <w:rFonts w:asciiTheme="minorHAnsi" w:hAnsiTheme="minorHAnsi" w:cstheme="minorHAnsi"/>
          <w:sz w:val="22"/>
          <w:szCs w:val="22"/>
        </w:rPr>
        <w:t>przestawienie słupków prowadzących do przejazdu</w:t>
      </w:r>
      <w:r w:rsidR="00CF5DD9" w:rsidRPr="009F2208">
        <w:rPr>
          <w:rFonts w:asciiTheme="minorHAnsi" w:hAnsiTheme="minorHAnsi" w:cstheme="minorHAnsi"/>
          <w:sz w:val="22"/>
          <w:szCs w:val="22"/>
        </w:rPr>
        <w:t xml:space="preserve"> i znaków pionowych</w:t>
      </w:r>
      <w:r w:rsidRPr="009F2208">
        <w:rPr>
          <w:rFonts w:asciiTheme="minorHAnsi" w:hAnsiTheme="minorHAnsi" w:cstheme="minorHAnsi"/>
          <w:sz w:val="22"/>
          <w:szCs w:val="22"/>
        </w:rPr>
        <w:t xml:space="preserve"> za proj. pobocze</w:t>
      </w:r>
    </w:p>
    <w:p w14:paraId="55329546" w14:textId="22E4C152" w:rsidR="00572AD3" w:rsidRPr="007864EE" w:rsidRDefault="000F335B" w:rsidP="00DE4C1C">
      <w:pPr>
        <w:pStyle w:val="Nagwek2"/>
      </w:pPr>
      <w:r w:rsidRPr="007864EE">
        <w:t xml:space="preserve">3.2 </w:t>
      </w:r>
      <w:r w:rsidR="007864EE" w:rsidRPr="007864EE">
        <w:t>Odwodnienie</w:t>
      </w:r>
    </w:p>
    <w:p w14:paraId="15C14C51" w14:textId="28C1A218" w:rsidR="0073547D" w:rsidRPr="007864EE" w:rsidRDefault="0038319D" w:rsidP="007864EE">
      <w:pPr>
        <w:spacing w:line="276" w:lineRule="auto"/>
        <w:jc w:val="both"/>
        <w:rPr>
          <w:rFonts w:asciiTheme="minorHAnsi" w:hAnsiTheme="minorHAnsi" w:cstheme="minorHAnsi"/>
        </w:rPr>
      </w:pPr>
      <w:r w:rsidRPr="007864EE">
        <w:rPr>
          <w:rFonts w:asciiTheme="minorHAnsi" w:hAnsiTheme="minorHAnsi" w:cstheme="minorHAnsi"/>
        </w:rPr>
        <w:t xml:space="preserve">Sposób </w:t>
      </w:r>
      <w:r w:rsidR="007864EE" w:rsidRPr="007864EE">
        <w:rPr>
          <w:rFonts w:asciiTheme="minorHAnsi" w:hAnsiTheme="minorHAnsi" w:cstheme="minorHAnsi"/>
        </w:rPr>
        <w:t xml:space="preserve">odwodnienia drogi i przejazdu pozostaje bez zmian. Woda opadowa z przejazdu i drogi odprowadzona zostanie powierzchniowo na przyległe tereny zielone w pasie drogi gminnej i działki kolejowej. </w:t>
      </w:r>
    </w:p>
    <w:p w14:paraId="63D8A920" w14:textId="7E5AEE3C" w:rsidR="002873E6" w:rsidRPr="007864EE" w:rsidRDefault="00572AD3" w:rsidP="000F335B">
      <w:pPr>
        <w:pStyle w:val="Nagwek2"/>
      </w:pPr>
      <w:r w:rsidRPr="007864EE">
        <w:lastRenderedPageBreak/>
        <w:t>3.</w:t>
      </w:r>
      <w:r w:rsidR="004D14CE">
        <w:t>3</w:t>
      </w:r>
      <w:r w:rsidRPr="007864EE">
        <w:t xml:space="preserve"> </w:t>
      </w:r>
      <w:r w:rsidR="00E4112C" w:rsidRPr="007864EE">
        <w:t>P</w:t>
      </w:r>
      <w:r w:rsidRPr="007864EE">
        <w:t>arametry techniczne sieci i urządzeń uzbrojenia terenu,</w:t>
      </w:r>
    </w:p>
    <w:p w14:paraId="449DA883" w14:textId="77777777" w:rsidR="002873E6" w:rsidRPr="007864EE" w:rsidRDefault="002873E6" w:rsidP="002873E6">
      <w:pPr>
        <w:autoSpaceDE w:val="0"/>
        <w:autoSpaceDN w:val="0"/>
        <w:adjustRightInd w:val="0"/>
        <w:spacing w:line="276" w:lineRule="auto"/>
        <w:ind w:left="708" w:hanging="708"/>
        <w:jc w:val="both"/>
        <w:rPr>
          <w:rFonts w:ascii="Calibri" w:hAnsi="Calibri"/>
        </w:rPr>
      </w:pPr>
      <w:r w:rsidRPr="007864EE">
        <w:rPr>
          <w:rFonts w:ascii="Calibri" w:hAnsi="Calibri"/>
        </w:rPr>
        <w:t>Podstawowe parametry do projektowania:</w:t>
      </w:r>
    </w:p>
    <w:p w14:paraId="6F567EB5" w14:textId="3D9EADE7" w:rsidR="002873E6" w:rsidRDefault="002873E6" w:rsidP="00FF6F4F">
      <w:pPr>
        <w:numPr>
          <w:ilvl w:val="0"/>
          <w:numId w:val="23"/>
        </w:numPr>
        <w:tabs>
          <w:tab w:val="clear" w:pos="360"/>
        </w:tabs>
        <w:autoSpaceDE w:val="0"/>
        <w:autoSpaceDN w:val="0"/>
        <w:adjustRightInd w:val="0"/>
        <w:spacing w:line="276" w:lineRule="auto"/>
        <w:ind w:left="1134"/>
        <w:jc w:val="both"/>
        <w:rPr>
          <w:rFonts w:ascii="Calibri" w:hAnsi="Calibri"/>
        </w:rPr>
      </w:pPr>
      <w:r w:rsidRPr="007864EE">
        <w:rPr>
          <w:rFonts w:ascii="Calibri" w:hAnsi="Calibri"/>
        </w:rPr>
        <w:t>klasa drogi  – D</w:t>
      </w:r>
    </w:p>
    <w:p w14:paraId="0B824E96" w14:textId="5CE7D226" w:rsidR="006770CA" w:rsidRPr="007864EE" w:rsidRDefault="006770CA" w:rsidP="00FF6F4F">
      <w:pPr>
        <w:numPr>
          <w:ilvl w:val="0"/>
          <w:numId w:val="23"/>
        </w:numPr>
        <w:tabs>
          <w:tab w:val="clear" w:pos="360"/>
        </w:tabs>
        <w:autoSpaceDE w:val="0"/>
        <w:autoSpaceDN w:val="0"/>
        <w:adjustRightInd w:val="0"/>
        <w:spacing w:line="276" w:lineRule="auto"/>
        <w:ind w:left="1134"/>
        <w:jc w:val="both"/>
        <w:rPr>
          <w:rFonts w:ascii="Calibri" w:hAnsi="Calibri"/>
        </w:rPr>
      </w:pPr>
      <w:r>
        <w:rPr>
          <w:rFonts w:ascii="Calibri" w:hAnsi="Calibri"/>
        </w:rPr>
        <w:t>kategoria przejazdu kolejowego - D</w:t>
      </w:r>
    </w:p>
    <w:p w14:paraId="4EFD74C3" w14:textId="45D62AB0" w:rsidR="002873E6" w:rsidRPr="007864EE" w:rsidRDefault="002873E6" w:rsidP="00FF6F4F">
      <w:pPr>
        <w:numPr>
          <w:ilvl w:val="0"/>
          <w:numId w:val="23"/>
        </w:numPr>
        <w:tabs>
          <w:tab w:val="clear" w:pos="360"/>
        </w:tabs>
        <w:autoSpaceDE w:val="0"/>
        <w:autoSpaceDN w:val="0"/>
        <w:adjustRightInd w:val="0"/>
        <w:spacing w:line="276" w:lineRule="auto"/>
        <w:ind w:left="1134"/>
        <w:jc w:val="both"/>
        <w:rPr>
          <w:rFonts w:ascii="Calibri" w:hAnsi="Calibri"/>
        </w:rPr>
      </w:pPr>
      <w:r w:rsidRPr="007864EE">
        <w:rPr>
          <w:rFonts w:ascii="Calibri" w:hAnsi="Calibri"/>
        </w:rPr>
        <w:t>prędkość projektowa – 30km/h</w:t>
      </w:r>
    </w:p>
    <w:p w14:paraId="44307DCD" w14:textId="4C4C17D5" w:rsidR="002873E6" w:rsidRPr="007864EE" w:rsidRDefault="002873E6" w:rsidP="00FF6F4F">
      <w:pPr>
        <w:numPr>
          <w:ilvl w:val="0"/>
          <w:numId w:val="23"/>
        </w:numPr>
        <w:tabs>
          <w:tab w:val="clear" w:pos="360"/>
        </w:tabs>
        <w:autoSpaceDE w:val="0"/>
        <w:autoSpaceDN w:val="0"/>
        <w:adjustRightInd w:val="0"/>
        <w:spacing w:line="276" w:lineRule="auto"/>
        <w:ind w:left="1134"/>
        <w:jc w:val="both"/>
        <w:rPr>
          <w:rFonts w:ascii="Calibri" w:hAnsi="Calibri"/>
        </w:rPr>
      </w:pPr>
      <w:r w:rsidRPr="007864EE">
        <w:rPr>
          <w:rFonts w:ascii="Calibri" w:hAnsi="Calibri"/>
        </w:rPr>
        <w:t>kategoria ruchu – KR2</w:t>
      </w:r>
    </w:p>
    <w:p w14:paraId="6447CCC7" w14:textId="177A0E86" w:rsidR="002873E6" w:rsidRPr="007864EE" w:rsidRDefault="002873E6" w:rsidP="00FF6F4F">
      <w:pPr>
        <w:numPr>
          <w:ilvl w:val="0"/>
          <w:numId w:val="23"/>
        </w:numPr>
        <w:tabs>
          <w:tab w:val="clear" w:pos="360"/>
        </w:tabs>
        <w:autoSpaceDE w:val="0"/>
        <w:autoSpaceDN w:val="0"/>
        <w:adjustRightInd w:val="0"/>
        <w:spacing w:line="276" w:lineRule="auto"/>
        <w:ind w:left="1134"/>
        <w:jc w:val="both"/>
        <w:rPr>
          <w:rFonts w:ascii="Calibri" w:hAnsi="Calibri"/>
        </w:rPr>
      </w:pPr>
      <w:r w:rsidRPr="007864EE">
        <w:rPr>
          <w:rFonts w:ascii="Calibri" w:hAnsi="Calibri"/>
        </w:rPr>
        <w:t>szerokość jezdni</w:t>
      </w:r>
      <w:r w:rsidR="00F3059C" w:rsidRPr="007864EE">
        <w:rPr>
          <w:rFonts w:ascii="Calibri" w:hAnsi="Calibri"/>
        </w:rPr>
        <w:t xml:space="preserve"> -</w:t>
      </w:r>
      <w:r w:rsidRPr="007864EE">
        <w:rPr>
          <w:rFonts w:ascii="Calibri" w:hAnsi="Calibri"/>
        </w:rPr>
        <w:t xml:space="preserve"> 5.</w:t>
      </w:r>
      <w:r w:rsidR="007864EE" w:rsidRPr="007864EE">
        <w:rPr>
          <w:rFonts w:ascii="Calibri" w:hAnsi="Calibri"/>
        </w:rPr>
        <w:t>5</w:t>
      </w:r>
      <w:r w:rsidRPr="007864EE">
        <w:rPr>
          <w:rFonts w:ascii="Calibri" w:hAnsi="Calibri"/>
        </w:rPr>
        <w:t>m</w:t>
      </w:r>
    </w:p>
    <w:p w14:paraId="3187E535" w14:textId="1060BA97" w:rsidR="002873E6" w:rsidRPr="007864EE" w:rsidRDefault="002873E6" w:rsidP="00FF6F4F">
      <w:pPr>
        <w:numPr>
          <w:ilvl w:val="0"/>
          <w:numId w:val="23"/>
        </w:numPr>
        <w:tabs>
          <w:tab w:val="clear" w:pos="360"/>
        </w:tabs>
        <w:autoSpaceDE w:val="0"/>
        <w:autoSpaceDN w:val="0"/>
        <w:adjustRightInd w:val="0"/>
        <w:spacing w:line="276" w:lineRule="auto"/>
        <w:ind w:left="1134"/>
        <w:jc w:val="both"/>
        <w:rPr>
          <w:rFonts w:ascii="Calibri" w:hAnsi="Calibri"/>
        </w:rPr>
      </w:pPr>
      <w:r w:rsidRPr="007864EE">
        <w:rPr>
          <w:rFonts w:ascii="Calibri" w:hAnsi="Calibri"/>
        </w:rPr>
        <w:t>szerokość poboczy – 0.75m</w:t>
      </w:r>
    </w:p>
    <w:p w14:paraId="69E2E2A8" w14:textId="48CFA087" w:rsidR="00B22152" w:rsidRDefault="00B22152" w:rsidP="00FF6F4F">
      <w:pPr>
        <w:numPr>
          <w:ilvl w:val="0"/>
          <w:numId w:val="23"/>
        </w:numPr>
        <w:tabs>
          <w:tab w:val="clear" w:pos="360"/>
        </w:tabs>
        <w:autoSpaceDE w:val="0"/>
        <w:autoSpaceDN w:val="0"/>
        <w:adjustRightInd w:val="0"/>
        <w:spacing w:line="276" w:lineRule="auto"/>
        <w:ind w:left="1134"/>
        <w:jc w:val="both"/>
        <w:rPr>
          <w:rFonts w:ascii="Calibri" w:hAnsi="Calibri"/>
        </w:rPr>
      </w:pPr>
      <w:r w:rsidRPr="007864EE">
        <w:rPr>
          <w:rFonts w:ascii="Calibri" w:hAnsi="Calibri"/>
        </w:rPr>
        <w:t>przekrój poprzeczny – jednostronny 2%</w:t>
      </w:r>
    </w:p>
    <w:p w14:paraId="604E3E2C" w14:textId="0592064E" w:rsidR="007864EE" w:rsidRDefault="007864EE" w:rsidP="00FF6F4F">
      <w:pPr>
        <w:numPr>
          <w:ilvl w:val="0"/>
          <w:numId w:val="23"/>
        </w:numPr>
        <w:tabs>
          <w:tab w:val="clear" w:pos="360"/>
        </w:tabs>
        <w:autoSpaceDE w:val="0"/>
        <w:autoSpaceDN w:val="0"/>
        <w:adjustRightInd w:val="0"/>
        <w:spacing w:line="276" w:lineRule="auto"/>
        <w:ind w:left="1134"/>
        <w:jc w:val="both"/>
        <w:rPr>
          <w:rFonts w:ascii="Calibri" w:hAnsi="Calibri"/>
        </w:rPr>
      </w:pPr>
      <w:r>
        <w:rPr>
          <w:rFonts w:ascii="Calibri" w:hAnsi="Calibri"/>
        </w:rPr>
        <w:t>szerokość przejazdu kolejowe – 9.0m (3 płyty po 3m).</w:t>
      </w:r>
    </w:p>
    <w:p w14:paraId="4E0894BC" w14:textId="4618E921" w:rsidR="007864EE" w:rsidRDefault="007864EE" w:rsidP="00FF6F4F">
      <w:pPr>
        <w:numPr>
          <w:ilvl w:val="0"/>
          <w:numId w:val="23"/>
        </w:numPr>
        <w:tabs>
          <w:tab w:val="clear" w:pos="360"/>
        </w:tabs>
        <w:autoSpaceDE w:val="0"/>
        <w:autoSpaceDN w:val="0"/>
        <w:adjustRightInd w:val="0"/>
        <w:spacing w:line="276" w:lineRule="auto"/>
        <w:ind w:left="1134"/>
        <w:jc w:val="both"/>
        <w:rPr>
          <w:rFonts w:ascii="Calibri" w:hAnsi="Calibri"/>
        </w:rPr>
      </w:pPr>
      <w:r>
        <w:rPr>
          <w:rFonts w:ascii="Calibri" w:hAnsi="Calibri"/>
        </w:rPr>
        <w:t>łuki w planie – 30-250m.</w:t>
      </w:r>
    </w:p>
    <w:p w14:paraId="44B4740D" w14:textId="258B3161" w:rsidR="007864EE" w:rsidRPr="007864EE" w:rsidRDefault="007864EE" w:rsidP="00FF6F4F">
      <w:pPr>
        <w:numPr>
          <w:ilvl w:val="0"/>
          <w:numId w:val="23"/>
        </w:numPr>
        <w:tabs>
          <w:tab w:val="clear" w:pos="360"/>
        </w:tabs>
        <w:autoSpaceDE w:val="0"/>
        <w:autoSpaceDN w:val="0"/>
        <w:adjustRightInd w:val="0"/>
        <w:spacing w:line="276" w:lineRule="auto"/>
        <w:ind w:left="1134"/>
        <w:jc w:val="both"/>
        <w:rPr>
          <w:rFonts w:ascii="Calibri" w:hAnsi="Calibri"/>
        </w:rPr>
      </w:pPr>
      <w:r>
        <w:rPr>
          <w:rFonts w:ascii="Calibri" w:hAnsi="Calibri"/>
        </w:rPr>
        <w:t>spadek podłużny – 0.59-3.43%</w:t>
      </w:r>
    </w:p>
    <w:p w14:paraId="382C8A68" w14:textId="1EE4AD79" w:rsidR="00572AD3" w:rsidRPr="00720002" w:rsidRDefault="00720002" w:rsidP="00720002">
      <w:pPr>
        <w:pStyle w:val="Nagwek2"/>
      </w:pPr>
      <w:bookmarkStart w:id="13" w:name="__RefHeading___Toc393315266"/>
      <w:r>
        <w:t>3.</w:t>
      </w:r>
      <w:r w:rsidR="004D14CE">
        <w:t>4</w:t>
      </w:r>
      <w:r>
        <w:t xml:space="preserve"> </w:t>
      </w:r>
      <w:r w:rsidR="00572AD3" w:rsidRPr="00720002">
        <w:t xml:space="preserve"> </w:t>
      </w:r>
      <w:r w:rsidR="00E4112C" w:rsidRPr="00720002">
        <w:t>P</w:t>
      </w:r>
      <w:r w:rsidR="00437334" w:rsidRPr="00720002">
        <w:t xml:space="preserve">owierzchnia dróg i </w:t>
      </w:r>
      <w:r w:rsidR="0015311F">
        <w:t>przejazdu</w:t>
      </w:r>
    </w:p>
    <w:tbl>
      <w:tblPr>
        <w:tblW w:w="4908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35"/>
        <w:gridCol w:w="3001"/>
        <w:gridCol w:w="1472"/>
      </w:tblGrid>
      <w:tr w:rsidR="007864EE" w:rsidRPr="007864EE" w14:paraId="33984206" w14:textId="77777777" w:rsidTr="003C2D6A">
        <w:trPr>
          <w:trHeight w:val="780"/>
        </w:trPr>
        <w:tc>
          <w:tcPr>
            <w:tcW w:w="435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BFBFBF"/>
            <w:vAlign w:val="center"/>
            <w:hideMark/>
          </w:tcPr>
          <w:p w14:paraId="56F496E7" w14:textId="77777777" w:rsidR="00500342" w:rsidRPr="007864EE" w:rsidRDefault="00500342" w:rsidP="00A15C2F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7864EE">
              <w:rPr>
                <w:rFonts w:asciiTheme="minorHAnsi" w:hAnsiTheme="minorHAnsi" w:cstheme="minorHAnsi"/>
                <w:b/>
                <w:bCs/>
              </w:rPr>
              <w:t>Lp.</w:t>
            </w:r>
          </w:p>
        </w:tc>
        <w:tc>
          <w:tcPr>
            <w:tcW w:w="3001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BFBFBF"/>
            <w:vAlign w:val="center"/>
            <w:hideMark/>
          </w:tcPr>
          <w:p w14:paraId="004DF324" w14:textId="77777777" w:rsidR="00500342" w:rsidRPr="007864EE" w:rsidRDefault="00500342" w:rsidP="00A15C2F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7864EE">
              <w:rPr>
                <w:rFonts w:asciiTheme="minorHAnsi" w:hAnsiTheme="minorHAnsi" w:cstheme="minorHAnsi"/>
                <w:b/>
                <w:bCs/>
              </w:rPr>
              <w:t>Powierzchnia zagospodarowania terenu</w:t>
            </w:r>
          </w:p>
        </w:tc>
        <w:tc>
          <w:tcPr>
            <w:tcW w:w="1472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BFBFBF"/>
            <w:vAlign w:val="center"/>
            <w:hideMark/>
          </w:tcPr>
          <w:p w14:paraId="497549AD" w14:textId="77777777" w:rsidR="00500342" w:rsidRPr="007864EE" w:rsidRDefault="00500342" w:rsidP="00A15C2F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bCs/>
              </w:rPr>
            </w:pPr>
          </w:p>
        </w:tc>
      </w:tr>
      <w:tr w:rsidR="007864EE" w:rsidRPr="007864EE" w14:paraId="764D89B7" w14:textId="77777777" w:rsidTr="003C2D6A">
        <w:trPr>
          <w:trHeight w:val="315"/>
        </w:trPr>
        <w:tc>
          <w:tcPr>
            <w:tcW w:w="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29AFAD" w14:textId="77777777" w:rsidR="00500342" w:rsidRPr="007864EE" w:rsidRDefault="00500342" w:rsidP="00A15C2F">
            <w:pPr>
              <w:spacing w:line="276" w:lineRule="auto"/>
              <w:jc w:val="center"/>
              <w:rPr>
                <w:rFonts w:asciiTheme="minorHAnsi" w:hAnsiTheme="minorHAnsi" w:cstheme="minorHAnsi"/>
              </w:rPr>
            </w:pPr>
            <w:r w:rsidRPr="007864EE"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3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457556" w14:textId="06CCDD75" w:rsidR="00500342" w:rsidRPr="007864EE" w:rsidRDefault="00500342" w:rsidP="004A339B">
            <w:pPr>
              <w:spacing w:line="276" w:lineRule="auto"/>
              <w:jc w:val="center"/>
              <w:rPr>
                <w:rFonts w:asciiTheme="minorHAnsi" w:hAnsiTheme="minorHAnsi" w:cstheme="minorHAnsi"/>
              </w:rPr>
            </w:pPr>
            <w:r w:rsidRPr="007864EE">
              <w:rPr>
                <w:rFonts w:asciiTheme="minorHAnsi" w:hAnsiTheme="minorHAnsi" w:cstheme="minorHAnsi"/>
              </w:rPr>
              <w:t xml:space="preserve">Powierzchnia drogi </w:t>
            </w:r>
          </w:p>
        </w:tc>
        <w:tc>
          <w:tcPr>
            <w:tcW w:w="1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B336E4" w14:textId="1F009E92" w:rsidR="00500342" w:rsidRPr="007864EE" w:rsidRDefault="007864EE" w:rsidP="005B48A9">
            <w:pPr>
              <w:spacing w:line="276" w:lineRule="auto"/>
              <w:jc w:val="center"/>
              <w:rPr>
                <w:rFonts w:asciiTheme="minorHAnsi" w:hAnsiTheme="minorHAnsi" w:cstheme="minorHAnsi"/>
              </w:rPr>
            </w:pPr>
            <w:r w:rsidRPr="007864EE">
              <w:rPr>
                <w:rFonts w:asciiTheme="minorHAnsi" w:hAnsiTheme="minorHAnsi" w:cstheme="minorHAnsi"/>
              </w:rPr>
              <w:t>907</w:t>
            </w:r>
            <w:r w:rsidR="00500342" w:rsidRPr="007864EE">
              <w:rPr>
                <w:rFonts w:asciiTheme="minorHAnsi" w:hAnsiTheme="minorHAnsi" w:cstheme="minorHAnsi"/>
              </w:rPr>
              <w:t>m2</w:t>
            </w:r>
          </w:p>
        </w:tc>
      </w:tr>
      <w:tr w:rsidR="007864EE" w:rsidRPr="007864EE" w14:paraId="043F3BBB" w14:textId="77777777" w:rsidTr="003C2D6A">
        <w:trPr>
          <w:trHeight w:val="270"/>
        </w:trPr>
        <w:tc>
          <w:tcPr>
            <w:tcW w:w="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510709" w14:textId="7DA3BD18" w:rsidR="003C2D6A" w:rsidRPr="007864EE" w:rsidRDefault="003C2D6A" w:rsidP="00A15C2F">
            <w:pPr>
              <w:spacing w:line="276" w:lineRule="auto"/>
              <w:jc w:val="center"/>
              <w:rPr>
                <w:rFonts w:asciiTheme="minorHAnsi" w:hAnsiTheme="minorHAnsi" w:cstheme="minorHAnsi"/>
              </w:rPr>
            </w:pPr>
            <w:r w:rsidRPr="007864EE">
              <w:rPr>
                <w:rFonts w:asciiTheme="minorHAnsi" w:hAnsiTheme="minorHAnsi" w:cstheme="minorHAnsi"/>
              </w:rPr>
              <w:t>3</w:t>
            </w:r>
          </w:p>
        </w:tc>
        <w:tc>
          <w:tcPr>
            <w:tcW w:w="3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87B3EB" w14:textId="428CCF50" w:rsidR="003C2D6A" w:rsidRPr="007864EE" w:rsidRDefault="003C2D6A" w:rsidP="00A15C2F">
            <w:pPr>
              <w:spacing w:line="276" w:lineRule="auto"/>
              <w:jc w:val="center"/>
              <w:rPr>
                <w:rFonts w:asciiTheme="minorHAnsi" w:hAnsiTheme="minorHAnsi" w:cstheme="minorHAnsi"/>
              </w:rPr>
            </w:pPr>
            <w:r w:rsidRPr="007864EE">
              <w:rPr>
                <w:rFonts w:asciiTheme="minorHAnsi" w:hAnsiTheme="minorHAnsi" w:cstheme="minorHAnsi"/>
              </w:rPr>
              <w:t xml:space="preserve">Powierzchnia </w:t>
            </w:r>
            <w:r w:rsidR="007864EE" w:rsidRPr="007864EE">
              <w:rPr>
                <w:rFonts w:asciiTheme="minorHAnsi" w:hAnsiTheme="minorHAnsi" w:cstheme="minorHAnsi"/>
              </w:rPr>
              <w:t xml:space="preserve">przebudowywanego przejazdu </w:t>
            </w:r>
          </w:p>
        </w:tc>
        <w:tc>
          <w:tcPr>
            <w:tcW w:w="1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0E1B6F" w14:textId="4481CC70" w:rsidR="003C2D6A" w:rsidRPr="007864EE" w:rsidRDefault="007864EE" w:rsidP="00A15C2F">
            <w:pPr>
              <w:spacing w:line="276" w:lineRule="auto"/>
              <w:jc w:val="center"/>
              <w:rPr>
                <w:rFonts w:asciiTheme="minorHAnsi" w:hAnsiTheme="minorHAnsi" w:cstheme="minorHAnsi"/>
              </w:rPr>
            </w:pPr>
            <w:r w:rsidRPr="007864EE">
              <w:rPr>
                <w:rFonts w:asciiTheme="minorHAnsi" w:hAnsiTheme="minorHAnsi" w:cstheme="minorHAnsi"/>
              </w:rPr>
              <w:t>27</w:t>
            </w:r>
            <w:r w:rsidR="004A339B" w:rsidRPr="007864EE">
              <w:rPr>
                <w:rFonts w:asciiTheme="minorHAnsi" w:hAnsiTheme="minorHAnsi" w:cstheme="minorHAnsi"/>
              </w:rPr>
              <w:t>m2</w:t>
            </w:r>
          </w:p>
        </w:tc>
      </w:tr>
    </w:tbl>
    <w:p w14:paraId="4F0147AB" w14:textId="77777777" w:rsidR="00500342" w:rsidRPr="00550F3A" w:rsidRDefault="00500342" w:rsidP="00A15C2F">
      <w:pPr>
        <w:shd w:val="clear" w:color="auto" w:fill="FFFFFF"/>
        <w:spacing w:line="276" w:lineRule="auto"/>
        <w:rPr>
          <w:rFonts w:asciiTheme="minorHAnsi" w:hAnsiTheme="minorHAnsi" w:cstheme="minorHAnsi"/>
          <w:color w:val="FF0000"/>
        </w:rPr>
      </w:pPr>
    </w:p>
    <w:p w14:paraId="6591478D" w14:textId="77777777" w:rsidR="004D14CE" w:rsidRDefault="004D14CE" w:rsidP="00A15C2F">
      <w:pPr>
        <w:spacing w:line="276" w:lineRule="auto"/>
        <w:rPr>
          <w:rFonts w:asciiTheme="minorHAnsi" w:hAnsiTheme="minorHAnsi" w:cstheme="minorHAnsi"/>
          <w:noProof/>
        </w:rPr>
      </w:pPr>
    </w:p>
    <w:p w14:paraId="7BCE5BD7" w14:textId="74C718A4" w:rsidR="004D14CE" w:rsidRPr="0015311F" w:rsidRDefault="004D14CE" w:rsidP="0015311F">
      <w:pPr>
        <w:pStyle w:val="Nagwek1"/>
        <w:tabs>
          <w:tab w:val="clear" w:pos="574"/>
          <w:tab w:val="num" w:pos="432"/>
        </w:tabs>
        <w:spacing w:line="276" w:lineRule="auto"/>
        <w:ind w:left="432"/>
        <w:jc w:val="both"/>
        <w:rPr>
          <w:rFonts w:asciiTheme="minorHAnsi" w:hAnsiTheme="minorHAnsi" w:cstheme="minorHAnsi"/>
          <w:szCs w:val="28"/>
        </w:rPr>
      </w:pPr>
      <w:bookmarkStart w:id="14" w:name="_Toc136348209"/>
      <w:bookmarkStart w:id="15" w:name="_Toc136348472"/>
      <w:r w:rsidRPr="007A6664">
        <w:rPr>
          <w:rFonts w:asciiTheme="minorHAnsi" w:hAnsiTheme="minorHAnsi" w:cstheme="minorHAnsi"/>
          <w:szCs w:val="28"/>
        </w:rPr>
        <w:t>Geotechniczne warunki i sposób posadowienia obiektu budowlanego, w formie dokumentacji badań podłoża gruntowego i projektu geotechnicznego, oraz sposób zabezpieczenia przed wpływami eksploatacji górniczej</w:t>
      </w:r>
      <w:bookmarkEnd w:id="14"/>
      <w:bookmarkEnd w:id="15"/>
    </w:p>
    <w:p w14:paraId="36A63E9E" w14:textId="77777777" w:rsidR="004D14CE" w:rsidRPr="007A6664" w:rsidRDefault="004D14CE" w:rsidP="004D14CE">
      <w:pPr>
        <w:pStyle w:val="Akapitzlist"/>
        <w:spacing w:before="108"/>
        <w:ind w:left="0"/>
        <w:jc w:val="both"/>
        <w:rPr>
          <w:rFonts w:asciiTheme="minorHAnsi" w:hAnsiTheme="minorHAnsi" w:cstheme="minorHAnsi"/>
        </w:rPr>
      </w:pPr>
      <w:r w:rsidRPr="007A6664">
        <w:rPr>
          <w:rFonts w:asciiTheme="minorHAnsi" w:hAnsiTheme="minorHAnsi" w:cstheme="minorHAnsi"/>
        </w:rPr>
        <w:t>Nie dotyczy.</w:t>
      </w:r>
    </w:p>
    <w:p w14:paraId="22BD0273" w14:textId="77777777" w:rsidR="004D14CE" w:rsidRPr="007A6664" w:rsidRDefault="004D14CE" w:rsidP="004D14CE">
      <w:pPr>
        <w:rPr>
          <w:rFonts w:asciiTheme="minorHAnsi" w:hAnsiTheme="minorHAnsi" w:cstheme="minorHAnsi"/>
        </w:rPr>
      </w:pPr>
    </w:p>
    <w:p w14:paraId="4813C174" w14:textId="77777777" w:rsidR="004D14CE" w:rsidRPr="007A6664" w:rsidRDefault="004D14CE" w:rsidP="004D14CE">
      <w:pPr>
        <w:pStyle w:val="Nagwek1"/>
        <w:tabs>
          <w:tab w:val="clear" w:pos="574"/>
          <w:tab w:val="num" w:pos="432"/>
        </w:tabs>
        <w:spacing w:line="276" w:lineRule="auto"/>
        <w:ind w:left="432"/>
        <w:jc w:val="both"/>
        <w:rPr>
          <w:rFonts w:asciiTheme="minorHAnsi" w:hAnsiTheme="minorHAnsi" w:cstheme="minorHAnsi"/>
          <w:szCs w:val="28"/>
        </w:rPr>
      </w:pPr>
      <w:bookmarkStart w:id="16" w:name="_Toc136348210"/>
      <w:bookmarkStart w:id="17" w:name="_Toc136348473"/>
      <w:r w:rsidRPr="007A6664">
        <w:rPr>
          <w:rFonts w:asciiTheme="minorHAnsi" w:hAnsiTheme="minorHAnsi" w:cstheme="minorHAnsi"/>
          <w:szCs w:val="28"/>
        </w:rPr>
        <w:t>Dokumentację geologiczno-inżynierska.</w:t>
      </w:r>
      <w:bookmarkEnd w:id="16"/>
      <w:bookmarkEnd w:id="17"/>
    </w:p>
    <w:p w14:paraId="38F16A83" w14:textId="77777777" w:rsidR="004D14CE" w:rsidRPr="007A6664" w:rsidRDefault="004D14CE" w:rsidP="004D14CE">
      <w:pPr>
        <w:pStyle w:val="Akapitzlist"/>
        <w:spacing w:before="108"/>
        <w:ind w:left="0"/>
        <w:jc w:val="both"/>
        <w:rPr>
          <w:rFonts w:asciiTheme="minorHAnsi" w:hAnsiTheme="minorHAnsi" w:cstheme="minorHAnsi"/>
        </w:rPr>
      </w:pPr>
      <w:r w:rsidRPr="007A6664">
        <w:rPr>
          <w:rFonts w:asciiTheme="minorHAnsi" w:hAnsiTheme="minorHAnsi" w:cstheme="minorHAnsi"/>
        </w:rPr>
        <w:t xml:space="preserve">Nie dotyczy. </w:t>
      </w:r>
    </w:p>
    <w:p w14:paraId="20900898" w14:textId="77777777" w:rsidR="004D14CE" w:rsidRPr="008A04C0" w:rsidRDefault="004D14CE" w:rsidP="004D14CE">
      <w:pPr>
        <w:pStyle w:val="Nagwek1"/>
        <w:tabs>
          <w:tab w:val="clear" w:pos="574"/>
          <w:tab w:val="num" w:pos="432"/>
        </w:tabs>
        <w:spacing w:line="276" w:lineRule="auto"/>
        <w:ind w:left="432"/>
        <w:jc w:val="both"/>
        <w:rPr>
          <w:rFonts w:asciiTheme="minorHAnsi" w:hAnsiTheme="minorHAnsi" w:cstheme="minorHAnsi"/>
          <w:szCs w:val="28"/>
        </w:rPr>
      </w:pPr>
      <w:bookmarkStart w:id="18" w:name="_Toc136348211"/>
      <w:bookmarkStart w:id="19" w:name="_Toc136348474"/>
      <w:r w:rsidRPr="008A04C0">
        <w:rPr>
          <w:rFonts w:asciiTheme="minorHAnsi" w:hAnsiTheme="minorHAnsi" w:cstheme="minorHAnsi"/>
          <w:szCs w:val="28"/>
        </w:rPr>
        <w:lastRenderedPageBreak/>
        <w:t>Rozwiązania budowlane i techniczno-instalacyjne, nawiązujące do warunków terenu, występujące wzdłuż trasy obiektu budowlanego, oraz rozwiązania techniczno-budowlane w miejscach charakterystycznych lub o szczególnym znaczeniu dla funkcjonowania obiektu albo istotne ze względów bezpieczeństwa, z uwzględnieniem wymaganych stref ochronnych - w przypadku zamierzenia budowlanego dotyczącego obiektu budowlanego liniowego.</w:t>
      </w:r>
      <w:bookmarkEnd w:id="18"/>
      <w:bookmarkEnd w:id="19"/>
    </w:p>
    <w:p w14:paraId="0D184283" w14:textId="54D9C5AD" w:rsidR="00500342" w:rsidRDefault="004D14CE" w:rsidP="0015311F">
      <w:pPr>
        <w:spacing w:line="276" w:lineRule="auto"/>
        <w:rPr>
          <w:rFonts w:asciiTheme="minorHAnsi" w:hAnsiTheme="minorHAnsi" w:cstheme="minorHAnsi"/>
          <w:noProof/>
        </w:rPr>
      </w:pPr>
      <w:r>
        <w:rPr>
          <w:rFonts w:asciiTheme="minorHAnsi" w:hAnsiTheme="minorHAnsi" w:cstheme="minorHAnsi"/>
          <w:noProof/>
        </w:rPr>
        <w:t>Nie dotyczy</w:t>
      </w:r>
    </w:p>
    <w:p w14:paraId="660E6639" w14:textId="150942F1" w:rsidR="004D14CE" w:rsidRDefault="0015311F" w:rsidP="0015311F">
      <w:pPr>
        <w:tabs>
          <w:tab w:val="left" w:pos="2160"/>
        </w:tabs>
      </w:pPr>
      <w:r>
        <w:tab/>
      </w:r>
    </w:p>
    <w:p w14:paraId="7BB46986" w14:textId="77777777" w:rsidR="004D14CE" w:rsidRDefault="004D14CE" w:rsidP="004D14CE">
      <w:pPr>
        <w:pStyle w:val="Nagwek1"/>
        <w:tabs>
          <w:tab w:val="clear" w:pos="574"/>
          <w:tab w:val="num" w:pos="432"/>
        </w:tabs>
        <w:spacing w:line="276" w:lineRule="auto"/>
        <w:ind w:left="432"/>
        <w:jc w:val="left"/>
        <w:rPr>
          <w:rFonts w:asciiTheme="minorHAnsi" w:hAnsiTheme="minorHAnsi" w:cstheme="minorHAnsi"/>
          <w:szCs w:val="28"/>
        </w:rPr>
      </w:pPr>
      <w:bookmarkStart w:id="20" w:name="_Toc136348277"/>
      <w:bookmarkStart w:id="21" w:name="_Toc136348530"/>
      <w:r w:rsidRPr="007A6664">
        <w:rPr>
          <w:rFonts w:asciiTheme="minorHAnsi" w:hAnsiTheme="minorHAnsi" w:cstheme="minorHAnsi"/>
          <w:szCs w:val="28"/>
        </w:rPr>
        <w:t>Rozwiązania konstrukcyjne obiektu budowlanego</w:t>
      </w:r>
      <w:bookmarkEnd w:id="20"/>
      <w:bookmarkEnd w:id="21"/>
      <w:r w:rsidRPr="007A6664">
        <w:rPr>
          <w:rFonts w:asciiTheme="minorHAnsi" w:hAnsiTheme="minorHAnsi" w:cstheme="minorHAnsi"/>
          <w:szCs w:val="28"/>
        </w:rPr>
        <w:t xml:space="preserve"> </w:t>
      </w:r>
    </w:p>
    <w:p w14:paraId="29498D33" w14:textId="22AE8789" w:rsidR="004D14CE" w:rsidRPr="004D14CE" w:rsidRDefault="004D14CE" w:rsidP="004D14CE">
      <w:pPr>
        <w:tabs>
          <w:tab w:val="right" w:pos="9204"/>
        </w:tabs>
        <w:spacing w:before="240"/>
        <w:jc w:val="both"/>
        <w:rPr>
          <w:rFonts w:asciiTheme="minorHAnsi" w:hAnsiTheme="minorHAnsi" w:cstheme="minorHAnsi"/>
          <w:b/>
          <w:i/>
        </w:rPr>
      </w:pPr>
      <w:r>
        <w:t xml:space="preserve">      </w:t>
      </w:r>
      <w:r w:rsidRPr="004D14CE">
        <w:rPr>
          <w:rFonts w:asciiTheme="minorHAnsi" w:hAnsiTheme="minorHAnsi" w:cstheme="minorHAnsi"/>
          <w:b/>
          <w:i/>
        </w:rPr>
        <w:t>Konstrukcja nawierzchni</w:t>
      </w:r>
    </w:p>
    <w:p w14:paraId="05BA9A39" w14:textId="77777777" w:rsidR="004D14CE" w:rsidRPr="006770CA" w:rsidRDefault="004D14CE" w:rsidP="004D14CE">
      <w:pPr>
        <w:tabs>
          <w:tab w:val="right" w:pos="9204"/>
        </w:tabs>
        <w:spacing w:line="276" w:lineRule="auto"/>
        <w:ind w:firstLine="357"/>
        <w:jc w:val="both"/>
        <w:rPr>
          <w:rFonts w:asciiTheme="minorHAnsi" w:hAnsiTheme="minorHAnsi" w:cstheme="minorHAnsi"/>
        </w:rPr>
      </w:pPr>
      <w:r w:rsidRPr="006770CA">
        <w:rPr>
          <w:rFonts w:asciiTheme="minorHAnsi" w:hAnsiTheme="minorHAnsi" w:cstheme="minorHAnsi"/>
        </w:rPr>
        <w:t>Przyjęto następujące dane wyjściowe:</w:t>
      </w:r>
    </w:p>
    <w:p w14:paraId="62BB3520" w14:textId="77777777" w:rsidR="004D14CE" w:rsidRPr="006770CA" w:rsidRDefault="004D14CE" w:rsidP="00FF6F4F">
      <w:pPr>
        <w:pStyle w:val="Akapitzlist"/>
        <w:numPr>
          <w:ilvl w:val="0"/>
          <w:numId w:val="20"/>
        </w:numPr>
        <w:tabs>
          <w:tab w:val="right" w:pos="9204"/>
        </w:tabs>
        <w:jc w:val="both"/>
        <w:rPr>
          <w:rFonts w:asciiTheme="minorHAnsi" w:hAnsiTheme="minorHAnsi" w:cstheme="minorHAnsi"/>
        </w:rPr>
      </w:pPr>
      <w:r w:rsidRPr="006770CA">
        <w:rPr>
          <w:rFonts w:asciiTheme="minorHAnsi" w:hAnsiTheme="minorHAnsi" w:cstheme="minorHAnsi"/>
        </w:rPr>
        <w:t>Kategoria ruchu – KR2</w:t>
      </w:r>
    </w:p>
    <w:p w14:paraId="42F20436" w14:textId="77777777" w:rsidR="004D14CE" w:rsidRPr="006770CA" w:rsidRDefault="004D14CE" w:rsidP="00FF6F4F">
      <w:pPr>
        <w:pStyle w:val="Akapitzlist"/>
        <w:numPr>
          <w:ilvl w:val="0"/>
          <w:numId w:val="20"/>
        </w:numPr>
        <w:tabs>
          <w:tab w:val="right" w:pos="9204"/>
        </w:tabs>
        <w:jc w:val="both"/>
        <w:rPr>
          <w:rFonts w:asciiTheme="minorHAnsi" w:hAnsiTheme="minorHAnsi" w:cstheme="minorHAnsi"/>
        </w:rPr>
      </w:pPr>
      <w:r w:rsidRPr="006770CA">
        <w:rPr>
          <w:rFonts w:asciiTheme="minorHAnsi" w:hAnsiTheme="minorHAnsi" w:cstheme="minorHAnsi"/>
        </w:rPr>
        <w:t>Grupa nośności podłoża – G4</w:t>
      </w:r>
    </w:p>
    <w:p w14:paraId="5998618F" w14:textId="77777777" w:rsidR="004D14CE" w:rsidRPr="006770CA" w:rsidRDefault="004D14CE" w:rsidP="00FF6F4F">
      <w:pPr>
        <w:pStyle w:val="Akapitzlist"/>
        <w:numPr>
          <w:ilvl w:val="0"/>
          <w:numId w:val="20"/>
        </w:numPr>
        <w:tabs>
          <w:tab w:val="right" w:pos="9204"/>
        </w:tabs>
        <w:jc w:val="both"/>
        <w:rPr>
          <w:rFonts w:asciiTheme="minorHAnsi" w:hAnsiTheme="minorHAnsi" w:cstheme="minorHAnsi"/>
        </w:rPr>
      </w:pPr>
      <w:r w:rsidRPr="006770CA">
        <w:rPr>
          <w:rFonts w:asciiTheme="minorHAnsi" w:hAnsiTheme="minorHAnsi" w:cstheme="minorHAnsi"/>
        </w:rPr>
        <w:t>Głębokość przemarzania – 1.0m</w:t>
      </w:r>
    </w:p>
    <w:p w14:paraId="45E391E7" w14:textId="77777777" w:rsidR="004D14CE" w:rsidRPr="006770CA" w:rsidRDefault="004D14CE" w:rsidP="004D14CE">
      <w:pPr>
        <w:spacing w:before="108" w:line="276" w:lineRule="auto"/>
        <w:ind w:firstLine="357"/>
        <w:jc w:val="both"/>
        <w:rPr>
          <w:rFonts w:asciiTheme="minorHAnsi" w:hAnsiTheme="minorHAnsi" w:cstheme="minorHAnsi"/>
        </w:rPr>
      </w:pPr>
      <w:r w:rsidRPr="006770CA">
        <w:rPr>
          <w:rFonts w:asciiTheme="minorHAnsi" w:hAnsiTheme="minorHAnsi" w:cstheme="minorHAnsi"/>
        </w:rPr>
        <w:t>Konstrukcja nr 1 – jezdnia drogi gminnej</w:t>
      </w:r>
    </w:p>
    <w:p w14:paraId="4661146C" w14:textId="77777777" w:rsidR="004D14CE" w:rsidRPr="006770CA" w:rsidRDefault="004D14CE" w:rsidP="00FF6F4F">
      <w:pPr>
        <w:pStyle w:val="Akapitzlist"/>
        <w:numPr>
          <w:ilvl w:val="0"/>
          <w:numId w:val="19"/>
        </w:numPr>
        <w:spacing w:before="108"/>
        <w:jc w:val="both"/>
        <w:rPr>
          <w:rFonts w:asciiTheme="minorHAnsi" w:hAnsiTheme="minorHAnsi" w:cstheme="minorHAnsi"/>
        </w:rPr>
      </w:pPr>
      <w:r w:rsidRPr="006770CA">
        <w:rPr>
          <w:rFonts w:asciiTheme="minorHAnsi" w:hAnsiTheme="minorHAnsi" w:cstheme="minorHAnsi"/>
        </w:rPr>
        <w:t xml:space="preserve">warstwa ścieralna z betonu asfaltowego AC5S </w:t>
      </w:r>
      <w:r w:rsidRPr="006770CA">
        <w:rPr>
          <w:rFonts w:asciiTheme="minorHAnsi" w:hAnsiTheme="minorHAnsi" w:cstheme="minorHAnsi"/>
          <w:b/>
        </w:rPr>
        <w:t>– 4cm</w:t>
      </w:r>
    </w:p>
    <w:p w14:paraId="15595458" w14:textId="77777777" w:rsidR="004D14CE" w:rsidRPr="006770CA" w:rsidRDefault="004D14CE" w:rsidP="00FF6F4F">
      <w:pPr>
        <w:pStyle w:val="Akapitzlist"/>
        <w:numPr>
          <w:ilvl w:val="0"/>
          <w:numId w:val="19"/>
        </w:numPr>
        <w:spacing w:before="108"/>
        <w:jc w:val="both"/>
        <w:rPr>
          <w:rFonts w:asciiTheme="minorHAnsi" w:hAnsiTheme="minorHAnsi" w:cstheme="minorHAnsi"/>
        </w:rPr>
      </w:pPr>
      <w:r w:rsidRPr="006770CA">
        <w:rPr>
          <w:rFonts w:asciiTheme="minorHAnsi" w:hAnsiTheme="minorHAnsi" w:cstheme="minorHAnsi"/>
        </w:rPr>
        <w:t>warstwa wiążąca z betonu asfaltowego AC16W</w:t>
      </w:r>
      <w:r w:rsidRPr="006770CA">
        <w:rPr>
          <w:rFonts w:asciiTheme="minorHAnsi" w:hAnsiTheme="minorHAnsi" w:cstheme="minorHAnsi"/>
          <w:b/>
        </w:rPr>
        <w:t xml:space="preserve"> – 8cm</w:t>
      </w:r>
    </w:p>
    <w:p w14:paraId="1F057708" w14:textId="77777777" w:rsidR="004D14CE" w:rsidRPr="006770CA" w:rsidRDefault="004D14CE" w:rsidP="00FF6F4F">
      <w:pPr>
        <w:pStyle w:val="Akapitzlist"/>
        <w:numPr>
          <w:ilvl w:val="0"/>
          <w:numId w:val="19"/>
        </w:numPr>
        <w:spacing w:before="108"/>
        <w:jc w:val="both"/>
        <w:rPr>
          <w:rFonts w:asciiTheme="minorHAnsi" w:hAnsiTheme="minorHAnsi" w:cstheme="minorHAnsi"/>
        </w:rPr>
      </w:pPr>
      <w:r w:rsidRPr="006770CA">
        <w:rPr>
          <w:rFonts w:asciiTheme="minorHAnsi" w:hAnsiTheme="minorHAnsi" w:cstheme="minorHAnsi"/>
        </w:rPr>
        <w:t>podbudowa zasadnicza z mieszanki niezwiązanej z kruszywem C50/30</w:t>
      </w:r>
      <w:r w:rsidRPr="006770CA">
        <w:rPr>
          <w:rFonts w:asciiTheme="minorHAnsi" w:hAnsiTheme="minorHAnsi" w:cstheme="minorHAnsi"/>
          <w:b/>
        </w:rPr>
        <w:t xml:space="preserve"> – 22cm</w:t>
      </w:r>
    </w:p>
    <w:p w14:paraId="2FB43730" w14:textId="77777777" w:rsidR="004D14CE" w:rsidRPr="006770CA" w:rsidRDefault="004D14CE" w:rsidP="004D14CE">
      <w:pPr>
        <w:pStyle w:val="Akapitzlist"/>
        <w:spacing w:before="108"/>
        <w:ind w:left="1077"/>
        <w:jc w:val="both"/>
        <w:rPr>
          <w:rFonts w:asciiTheme="minorHAnsi" w:hAnsiTheme="minorHAnsi" w:cstheme="minorHAnsi"/>
          <w:b/>
          <w:u w:val="single"/>
        </w:rPr>
      </w:pPr>
      <w:r w:rsidRPr="006770CA">
        <w:rPr>
          <w:rFonts w:asciiTheme="minorHAnsi" w:hAnsiTheme="minorHAnsi" w:cstheme="minorHAnsi"/>
          <w:b/>
          <w:u w:val="single"/>
        </w:rPr>
        <w:t>Łącznie: 34cm</w:t>
      </w:r>
    </w:p>
    <w:p w14:paraId="2FB5F8A4" w14:textId="77777777" w:rsidR="004D14CE" w:rsidRPr="006770CA" w:rsidRDefault="004D14CE" w:rsidP="004D14CE">
      <w:pPr>
        <w:spacing w:before="108" w:line="276" w:lineRule="auto"/>
        <w:ind w:firstLine="357"/>
        <w:jc w:val="both"/>
        <w:rPr>
          <w:rFonts w:asciiTheme="minorHAnsi" w:hAnsiTheme="minorHAnsi" w:cstheme="minorHAnsi"/>
        </w:rPr>
      </w:pPr>
      <w:r w:rsidRPr="006770CA">
        <w:rPr>
          <w:rFonts w:asciiTheme="minorHAnsi" w:hAnsiTheme="minorHAnsi" w:cstheme="minorHAnsi"/>
        </w:rPr>
        <w:t xml:space="preserve">Konstrukcja nr 2 – przejazd kolejowy </w:t>
      </w:r>
    </w:p>
    <w:p w14:paraId="73107B00" w14:textId="77777777" w:rsidR="004D14CE" w:rsidRPr="006770CA" w:rsidRDefault="004D14CE" w:rsidP="00FF6F4F">
      <w:pPr>
        <w:pStyle w:val="Akapitzlist"/>
        <w:numPr>
          <w:ilvl w:val="0"/>
          <w:numId w:val="19"/>
        </w:numPr>
        <w:spacing w:before="108"/>
        <w:jc w:val="both"/>
        <w:rPr>
          <w:rFonts w:asciiTheme="minorHAnsi" w:hAnsiTheme="minorHAnsi" w:cstheme="minorHAnsi"/>
        </w:rPr>
      </w:pPr>
      <w:r w:rsidRPr="006770CA">
        <w:rPr>
          <w:rFonts w:asciiTheme="minorHAnsi" w:hAnsiTheme="minorHAnsi" w:cstheme="minorHAnsi"/>
        </w:rPr>
        <w:t xml:space="preserve">warstwa ścieralna z płyty CBP </w:t>
      </w:r>
      <w:r w:rsidRPr="006770CA">
        <w:rPr>
          <w:rFonts w:asciiTheme="minorHAnsi" w:hAnsiTheme="minorHAnsi" w:cstheme="minorHAnsi"/>
          <w:b/>
        </w:rPr>
        <w:t>– 14cm</w:t>
      </w:r>
    </w:p>
    <w:p w14:paraId="5A4B9D85" w14:textId="77777777" w:rsidR="004D14CE" w:rsidRPr="006770CA" w:rsidRDefault="004D14CE" w:rsidP="00FF6F4F">
      <w:pPr>
        <w:pStyle w:val="Akapitzlist"/>
        <w:numPr>
          <w:ilvl w:val="0"/>
          <w:numId w:val="19"/>
        </w:numPr>
        <w:spacing w:before="108"/>
        <w:jc w:val="both"/>
        <w:rPr>
          <w:rFonts w:asciiTheme="minorHAnsi" w:hAnsiTheme="minorHAnsi" w:cstheme="minorHAnsi"/>
        </w:rPr>
      </w:pPr>
      <w:r w:rsidRPr="006770CA">
        <w:rPr>
          <w:rFonts w:asciiTheme="minorHAnsi" w:hAnsiTheme="minorHAnsi" w:cstheme="minorHAnsi"/>
        </w:rPr>
        <w:t xml:space="preserve">podbudowa z kruszywa naturalnego – kliniec 4/31.5  </w:t>
      </w:r>
      <w:r w:rsidRPr="006770CA">
        <w:rPr>
          <w:rFonts w:asciiTheme="minorHAnsi" w:hAnsiTheme="minorHAnsi" w:cstheme="minorHAnsi"/>
          <w:b/>
        </w:rPr>
        <w:t>– 10cm</w:t>
      </w:r>
    </w:p>
    <w:p w14:paraId="21E6CE29" w14:textId="77777777" w:rsidR="004D14CE" w:rsidRPr="006770CA" w:rsidRDefault="004D14CE" w:rsidP="00FF6F4F">
      <w:pPr>
        <w:pStyle w:val="Akapitzlist"/>
        <w:numPr>
          <w:ilvl w:val="0"/>
          <w:numId w:val="19"/>
        </w:numPr>
        <w:spacing w:before="108"/>
        <w:jc w:val="both"/>
        <w:rPr>
          <w:rFonts w:asciiTheme="minorHAnsi" w:hAnsiTheme="minorHAnsi" w:cstheme="minorHAnsi"/>
        </w:rPr>
      </w:pPr>
      <w:r w:rsidRPr="006770CA">
        <w:rPr>
          <w:rFonts w:asciiTheme="minorHAnsi" w:hAnsiTheme="minorHAnsi" w:cstheme="minorHAnsi"/>
        </w:rPr>
        <w:t>podkład ze strunobetonu</w:t>
      </w:r>
      <w:r w:rsidRPr="006770CA">
        <w:rPr>
          <w:rFonts w:asciiTheme="minorHAnsi" w:hAnsiTheme="minorHAnsi" w:cstheme="minorHAnsi"/>
          <w:b/>
        </w:rPr>
        <w:t xml:space="preserve"> – 15cm</w:t>
      </w:r>
    </w:p>
    <w:p w14:paraId="2E7FC261" w14:textId="77777777" w:rsidR="004D14CE" w:rsidRPr="006770CA" w:rsidRDefault="004D14CE" w:rsidP="00FF6F4F">
      <w:pPr>
        <w:pStyle w:val="Akapitzlist"/>
        <w:numPr>
          <w:ilvl w:val="0"/>
          <w:numId w:val="19"/>
        </w:numPr>
        <w:spacing w:before="108"/>
        <w:jc w:val="both"/>
        <w:rPr>
          <w:rFonts w:asciiTheme="minorHAnsi" w:hAnsiTheme="minorHAnsi" w:cstheme="minorHAnsi"/>
        </w:rPr>
      </w:pPr>
      <w:r w:rsidRPr="006770CA">
        <w:rPr>
          <w:rFonts w:asciiTheme="minorHAnsi" w:hAnsiTheme="minorHAnsi" w:cstheme="minorHAnsi"/>
        </w:rPr>
        <w:t xml:space="preserve">podkład z kruszywa naturalnego – pospółki  </w:t>
      </w:r>
      <w:r w:rsidRPr="006770CA">
        <w:rPr>
          <w:rFonts w:asciiTheme="minorHAnsi" w:hAnsiTheme="minorHAnsi" w:cstheme="minorHAnsi"/>
          <w:b/>
        </w:rPr>
        <w:t>– 15 cm</w:t>
      </w:r>
    </w:p>
    <w:p w14:paraId="7650C1A7" w14:textId="77777777" w:rsidR="004D14CE" w:rsidRPr="006770CA" w:rsidRDefault="004D14CE" w:rsidP="004D14CE">
      <w:pPr>
        <w:pStyle w:val="Akapitzlist"/>
        <w:spacing w:before="108"/>
        <w:ind w:left="1077"/>
        <w:jc w:val="both"/>
        <w:rPr>
          <w:rFonts w:asciiTheme="minorHAnsi" w:hAnsiTheme="minorHAnsi" w:cstheme="minorHAnsi"/>
          <w:b/>
          <w:u w:val="single"/>
        </w:rPr>
      </w:pPr>
      <w:r w:rsidRPr="006770CA">
        <w:rPr>
          <w:rFonts w:asciiTheme="minorHAnsi" w:hAnsiTheme="minorHAnsi" w:cstheme="minorHAnsi"/>
          <w:b/>
          <w:u w:val="single"/>
        </w:rPr>
        <w:t>Łącznie: 54 cm</w:t>
      </w:r>
    </w:p>
    <w:p w14:paraId="13220946" w14:textId="77777777" w:rsidR="004D14CE" w:rsidRPr="006770CA" w:rsidRDefault="004D14CE" w:rsidP="004D14CE">
      <w:pPr>
        <w:spacing w:before="108" w:line="276" w:lineRule="auto"/>
        <w:ind w:firstLine="357"/>
        <w:jc w:val="both"/>
        <w:rPr>
          <w:rFonts w:asciiTheme="minorHAnsi" w:hAnsiTheme="minorHAnsi" w:cstheme="minorHAnsi"/>
        </w:rPr>
      </w:pPr>
      <w:r w:rsidRPr="006770CA">
        <w:rPr>
          <w:rFonts w:asciiTheme="minorHAnsi" w:hAnsiTheme="minorHAnsi" w:cstheme="minorHAnsi"/>
        </w:rPr>
        <w:t xml:space="preserve">Konstrukcja nr 3 – pobocze </w:t>
      </w:r>
    </w:p>
    <w:p w14:paraId="1BCA8199" w14:textId="77777777" w:rsidR="004D14CE" w:rsidRPr="00E64AC7" w:rsidRDefault="004D14CE" w:rsidP="00FF6F4F">
      <w:pPr>
        <w:pStyle w:val="Akapitzlist"/>
        <w:numPr>
          <w:ilvl w:val="0"/>
          <w:numId w:val="19"/>
        </w:numPr>
        <w:spacing w:before="108"/>
        <w:jc w:val="both"/>
        <w:rPr>
          <w:rFonts w:asciiTheme="minorHAnsi" w:hAnsiTheme="minorHAnsi" w:cstheme="minorHAnsi"/>
        </w:rPr>
      </w:pPr>
      <w:r w:rsidRPr="00FF01DA">
        <w:rPr>
          <w:rFonts w:asciiTheme="minorHAnsi" w:hAnsiTheme="minorHAnsi" w:cstheme="minorHAnsi"/>
        </w:rPr>
        <w:t xml:space="preserve">kruszywo naturalne stabilizowane mechanicznie – </w:t>
      </w:r>
      <w:r w:rsidRPr="00FF01DA">
        <w:rPr>
          <w:rFonts w:asciiTheme="minorHAnsi" w:hAnsiTheme="minorHAnsi" w:cstheme="minorHAnsi"/>
          <w:b/>
        </w:rPr>
        <w:t>10cm</w:t>
      </w:r>
    </w:p>
    <w:p w14:paraId="42DA82C7" w14:textId="77777777" w:rsidR="004D14CE" w:rsidRPr="006770CA" w:rsidRDefault="004D14CE" w:rsidP="004D14CE">
      <w:pPr>
        <w:spacing w:before="108" w:line="276" w:lineRule="auto"/>
        <w:ind w:firstLine="357"/>
        <w:jc w:val="both"/>
        <w:rPr>
          <w:rFonts w:asciiTheme="minorHAnsi" w:hAnsiTheme="minorHAnsi" w:cstheme="minorHAnsi"/>
        </w:rPr>
      </w:pPr>
      <w:r w:rsidRPr="006770CA">
        <w:rPr>
          <w:rFonts w:asciiTheme="minorHAnsi" w:hAnsiTheme="minorHAnsi" w:cstheme="minorHAnsi"/>
        </w:rPr>
        <w:t xml:space="preserve">Konstrukcja nr </w:t>
      </w:r>
      <w:r>
        <w:rPr>
          <w:rFonts w:asciiTheme="minorHAnsi" w:hAnsiTheme="minorHAnsi" w:cstheme="minorHAnsi"/>
        </w:rPr>
        <w:t>4</w:t>
      </w:r>
      <w:r w:rsidRPr="006770CA">
        <w:rPr>
          <w:rFonts w:asciiTheme="minorHAnsi" w:hAnsiTheme="minorHAnsi" w:cstheme="minorHAnsi"/>
        </w:rPr>
        <w:t xml:space="preserve"> – </w:t>
      </w:r>
      <w:r>
        <w:rPr>
          <w:rFonts w:asciiTheme="minorHAnsi" w:hAnsiTheme="minorHAnsi" w:cstheme="minorHAnsi"/>
        </w:rPr>
        <w:t>pas nawierzchni rozbieralnej na styku płyt i projektowanej nawierzchni drogi</w:t>
      </w:r>
    </w:p>
    <w:p w14:paraId="53D7EEF9" w14:textId="77777777" w:rsidR="004D14CE" w:rsidRPr="00E64AC7" w:rsidRDefault="004D14CE" w:rsidP="00FF6F4F">
      <w:pPr>
        <w:pStyle w:val="Akapitzlist"/>
        <w:numPr>
          <w:ilvl w:val="0"/>
          <w:numId w:val="19"/>
        </w:numPr>
        <w:spacing w:before="108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warstwa ścieralna z kostki betonowej</w:t>
      </w:r>
      <w:r w:rsidRPr="00FF01DA">
        <w:rPr>
          <w:rFonts w:asciiTheme="minorHAnsi" w:hAnsiTheme="minorHAnsi" w:cstheme="minorHAnsi"/>
        </w:rPr>
        <w:t xml:space="preserve"> – </w:t>
      </w:r>
      <w:r>
        <w:rPr>
          <w:rFonts w:asciiTheme="minorHAnsi" w:hAnsiTheme="minorHAnsi" w:cstheme="minorHAnsi"/>
          <w:b/>
        </w:rPr>
        <w:t>8</w:t>
      </w:r>
      <w:r w:rsidRPr="00FF01DA">
        <w:rPr>
          <w:rFonts w:asciiTheme="minorHAnsi" w:hAnsiTheme="minorHAnsi" w:cstheme="minorHAnsi"/>
          <w:b/>
        </w:rPr>
        <w:t>cm</w:t>
      </w:r>
    </w:p>
    <w:p w14:paraId="1DF7A8C4" w14:textId="77777777" w:rsidR="004D14CE" w:rsidRPr="00E64AC7" w:rsidRDefault="004D14CE" w:rsidP="00FF6F4F">
      <w:pPr>
        <w:pStyle w:val="Akapitzlist"/>
        <w:numPr>
          <w:ilvl w:val="0"/>
          <w:numId w:val="19"/>
        </w:numPr>
        <w:spacing w:before="108"/>
        <w:jc w:val="both"/>
        <w:rPr>
          <w:rFonts w:asciiTheme="minorHAnsi" w:hAnsiTheme="minorHAnsi" w:cstheme="minorHAnsi"/>
        </w:rPr>
      </w:pPr>
      <w:r w:rsidRPr="00E64AC7">
        <w:rPr>
          <w:rFonts w:asciiTheme="minorHAnsi" w:hAnsiTheme="minorHAnsi" w:cstheme="minorHAnsi"/>
        </w:rPr>
        <w:t xml:space="preserve"> podsypka cementowo-piaskowa 1:4 –</w:t>
      </w:r>
      <w:r>
        <w:rPr>
          <w:rFonts w:asciiTheme="minorHAnsi" w:hAnsiTheme="minorHAnsi" w:cstheme="minorHAnsi"/>
          <w:b/>
        </w:rPr>
        <w:t xml:space="preserve"> 4cm</w:t>
      </w:r>
    </w:p>
    <w:p w14:paraId="411226AB" w14:textId="77777777" w:rsidR="004D14CE" w:rsidRPr="006770CA" w:rsidRDefault="004D14CE" w:rsidP="00FF6F4F">
      <w:pPr>
        <w:pStyle w:val="Akapitzlist"/>
        <w:numPr>
          <w:ilvl w:val="0"/>
          <w:numId w:val="19"/>
        </w:numPr>
        <w:spacing w:before="108"/>
        <w:jc w:val="both"/>
        <w:rPr>
          <w:rFonts w:asciiTheme="minorHAnsi" w:hAnsiTheme="minorHAnsi" w:cstheme="minorHAnsi"/>
        </w:rPr>
      </w:pPr>
      <w:r w:rsidRPr="006770CA">
        <w:rPr>
          <w:rFonts w:asciiTheme="minorHAnsi" w:hAnsiTheme="minorHAnsi" w:cstheme="minorHAnsi"/>
        </w:rPr>
        <w:t>podbudowa zasadnicza z mieszanki niezwiązanej z kruszywem C50/30</w:t>
      </w:r>
      <w:r w:rsidRPr="006770CA">
        <w:rPr>
          <w:rFonts w:asciiTheme="minorHAnsi" w:hAnsiTheme="minorHAnsi" w:cstheme="minorHAnsi"/>
          <w:b/>
        </w:rPr>
        <w:t xml:space="preserve"> – 22cm</w:t>
      </w:r>
    </w:p>
    <w:p w14:paraId="70624230" w14:textId="77777777" w:rsidR="004D14CE" w:rsidRDefault="004D14CE" w:rsidP="004D14CE">
      <w:pPr>
        <w:pStyle w:val="Akapitzlist"/>
        <w:spacing w:before="108"/>
        <w:ind w:left="1077"/>
        <w:jc w:val="both"/>
        <w:rPr>
          <w:rFonts w:asciiTheme="minorHAnsi" w:hAnsiTheme="minorHAnsi" w:cstheme="minorHAnsi"/>
          <w:b/>
          <w:u w:val="single"/>
        </w:rPr>
      </w:pPr>
      <w:r w:rsidRPr="006770CA">
        <w:rPr>
          <w:rFonts w:asciiTheme="minorHAnsi" w:hAnsiTheme="minorHAnsi" w:cstheme="minorHAnsi"/>
          <w:b/>
          <w:u w:val="single"/>
        </w:rPr>
        <w:t>Łącznie: 34cm</w:t>
      </w:r>
    </w:p>
    <w:p w14:paraId="04922400" w14:textId="77777777" w:rsidR="004D14CE" w:rsidRDefault="004D14CE" w:rsidP="004D14CE">
      <w:pPr>
        <w:pStyle w:val="Akapitzlist"/>
        <w:spacing w:before="108"/>
        <w:ind w:left="1077"/>
        <w:jc w:val="both"/>
        <w:rPr>
          <w:rFonts w:asciiTheme="minorHAnsi" w:hAnsiTheme="minorHAnsi" w:cstheme="minorHAnsi"/>
          <w:b/>
          <w:u w:val="single"/>
        </w:rPr>
      </w:pPr>
    </w:p>
    <w:p w14:paraId="41816879" w14:textId="77777777" w:rsidR="0015311F" w:rsidRPr="00E64AC7" w:rsidRDefault="0015311F" w:rsidP="004D14CE">
      <w:pPr>
        <w:pStyle w:val="Akapitzlist"/>
        <w:spacing w:before="108"/>
        <w:ind w:left="1077"/>
        <w:jc w:val="both"/>
        <w:rPr>
          <w:rFonts w:asciiTheme="minorHAnsi" w:hAnsiTheme="minorHAnsi" w:cstheme="minorHAnsi"/>
          <w:b/>
          <w:u w:val="single"/>
        </w:rPr>
      </w:pPr>
    </w:p>
    <w:p w14:paraId="757BD183" w14:textId="77777777" w:rsidR="004D14CE" w:rsidRPr="004D14CE" w:rsidRDefault="004D14CE" w:rsidP="004D14CE">
      <w:pPr>
        <w:tabs>
          <w:tab w:val="right" w:pos="9204"/>
        </w:tabs>
        <w:spacing w:before="240"/>
        <w:jc w:val="both"/>
        <w:rPr>
          <w:rFonts w:asciiTheme="minorHAnsi" w:hAnsiTheme="minorHAnsi" w:cstheme="minorHAnsi"/>
          <w:b/>
          <w:i/>
        </w:rPr>
      </w:pPr>
      <w:r w:rsidRPr="004D14CE">
        <w:rPr>
          <w:rFonts w:asciiTheme="minorHAnsi" w:hAnsiTheme="minorHAnsi" w:cstheme="minorHAnsi"/>
          <w:b/>
          <w:i/>
        </w:rPr>
        <w:lastRenderedPageBreak/>
        <w:t>Profil podłużny</w:t>
      </w:r>
    </w:p>
    <w:p w14:paraId="2A2193AA" w14:textId="77777777" w:rsidR="004D14CE" w:rsidRPr="00FF01DA" w:rsidRDefault="004D14CE" w:rsidP="004D14CE">
      <w:pPr>
        <w:spacing w:line="276" w:lineRule="auto"/>
        <w:rPr>
          <w:rFonts w:asciiTheme="minorHAnsi" w:hAnsiTheme="minorHAnsi" w:cstheme="minorHAnsi"/>
        </w:rPr>
      </w:pPr>
      <w:r w:rsidRPr="00FF01DA">
        <w:rPr>
          <w:rFonts w:asciiTheme="minorHAnsi" w:hAnsiTheme="minorHAnsi" w:cstheme="minorHAnsi"/>
        </w:rPr>
        <w:t xml:space="preserve">Droga zlokalizowana jest w terenie o małych różnicach wysokości. Zaprojektowano spadki podłużne drogi w granicach  </w:t>
      </w:r>
      <w:r w:rsidRPr="00FF01DA">
        <w:rPr>
          <w:rFonts w:ascii="Calibri" w:hAnsi="Calibri"/>
        </w:rPr>
        <w:t xml:space="preserve">0.59-3.43%. </w:t>
      </w:r>
      <w:r w:rsidRPr="00FF01DA">
        <w:rPr>
          <w:rFonts w:asciiTheme="minorHAnsi" w:hAnsiTheme="minorHAnsi" w:cstheme="minorHAnsi"/>
        </w:rPr>
        <w:t xml:space="preserve">W rejonie skrzyżowania z koleją zaprojektowano spadki 3.23-3.43% w kierunku od torów. </w:t>
      </w:r>
    </w:p>
    <w:p w14:paraId="0D71C944" w14:textId="77777777" w:rsidR="004D14CE" w:rsidRDefault="004D14CE" w:rsidP="004D14CE"/>
    <w:p w14:paraId="6142DE2A" w14:textId="77777777" w:rsidR="004D14CE" w:rsidRDefault="004D14CE" w:rsidP="004D14CE"/>
    <w:p w14:paraId="0F51288B" w14:textId="77777777" w:rsidR="004D14CE" w:rsidRPr="007A6664" w:rsidRDefault="004D14CE" w:rsidP="004D14CE">
      <w:pPr>
        <w:pStyle w:val="Nagwek1"/>
        <w:tabs>
          <w:tab w:val="clear" w:pos="574"/>
          <w:tab w:val="num" w:pos="432"/>
        </w:tabs>
        <w:spacing w:line="276" w:lineRule="auto"/>
        <w:ind w:left="432"/>
        <w:jc w:val="left"/>
        <w:rPr>
          <w:rFonts w:asciiTheme="minorHAnsi" w:hAnsiTheme="minorHAnsi" w:cstheme="minorHAnsi"/>
          <w:szCs w:val="28"/>
        </w:rPr>
      </w:pPr>
      <w:bookmarkStart w:id="22" w:name="_Toc136348278"/>
      <w:bookmarkStart w:id="23" w:name="_Toc136348531"/>
      <w:r w:rsidRPr="007A6664">
        <w:rPr>
          <w:rFonts w:asciiTheme="minorHAnsi" w:hAnsiTheme="minorHAnsi" w:cstheme="minorHAnsi"/>
          <w:szCs w:val="28"/>
        </w:rPr>
        <w:t>Rozwiązania niezbędnych elementów wyposażenia budowlano-instalacyjnego, w szczególności instalacji i urządzeń budowlanych.</w:t>
      </w:r>
      <w:bookmarkEnd w:id="22"/>
      <w:bookmarkEnd w:id="23"/>
    </w:p>
    <w:p w14:paraId="39151BDB" w14:textId="2776CD87" w:rsidR="004D14CE" w:rsidRPr="007A6664" w:rsidRDefault="004D14CE" w:rsidP="0015311F">
      <w:pPr>
        <w:pStyle w:val="Akapitzlist"/>
        <w:spacing w:before="108"/>
        <w:ind w:left="0"/>
        <w:jc w:val="both"/>
        <w:rPr>
          <w:rFonts w:asciiTheme="minorHAnsi" w:hAnsiTheme="minorHAnsi" w:cstheme="minorHAnsi"/>
          <w:szCs w:val="28"/>
        </w:rPr>
      </w:pPr>
      <w:r w:rsidRPr="007A6664">
        <w:rPr>
          <w:rFonts w:asciiTheme="minorHAnsi" w:hAnsiTheme="minorHAnsi" w:cstheme="minorHAnsi"/>
        </w:rPr>
        <w:t xml:space="preserve"> Wg. pkt. 5</w:t>
      </w:r>
      <w:bookmarkStart w:id="24" w:name="_Toc136348279"/>
      <w:bookmarkStart w:id="25" w:name="_Toc136348532"/>
      <w:r w:rsidRPr="007A6664">
        <w:rPr>
          <w:rFonts w:asciiTheme="minorHAnsi" w:hAnsiTheme="minorHAnsi" w:cstheme="minorHAnsi"/>
          <w:szCs w:val="28"/>
        </w:rPr>
        <w:t>Dane dotyczące warunków ochrony przeciwpożarowej, stosownie do zakresu projektu.</w:t>
      </w:r>
      <w:bookmarkEnd w:id="24"/>
      <w:bookmarkEnd w:id="25"/>
    </w:p>
    <w:p w14:paraId="79DA6A0F" w14:textId="77777777" w:rsidR="004D14CE" w:rsidRPr="007A6664" w:rsidRDefault="004D14CE" w:rsidP="004D14CE">
      <w:pPr>
        <w:pStyle w:val="Nagwek1"/>
        <w:numPr>
          <w:ilvl w:val="0"/>
          <w:numId w:val="0"/>
        </w:numPr>
        <w:shd w:val="clear" w:color="auto" w:fill="FFFFFF"/>
        <w:spacing w:after="330" w:line="276" w:lineRule="auto"/>
        <w:jc w:val="both"/>
        <w:rPr>
          <w:rFonts w:asciiTheme="minorHAnsi" w:hAnsiTheme="minorHAnsi" w:cstheme="minorHAnsi"/>
          <w:b w:val="0"/>
          <w:sz w:val="22"/>
          <w:szCs w:val="22"/>
        </w:rPr>
      </w:pPr>
      <w:bookmarkStart w:id="26" w:name="_Toc136348280"/>
      <w:bookmarkStart w:id="27" w:name="_Toc136348533"/>
      <w:r w:rsidRPr="007A6664">
        <w:rPr>
          <w:rFonts w:asciiTheme="minorHAnsi" w:hAnsiTheme="minorHAnsi" w:cstheme="minorHAnsi"/>
          <w:b w:val="0"/>
          <w:sz w:val="22"/>
          <w:szCs w:val="22"/>
        </w:rPr>
        <w:t>Nie dotyczy.</w:t>
      </w:r>
      <w:bookmarkEnd w:id="26"/>
      <w:bookmarkEnd w:id="27"/>
    </w:p>
    <w:p w14:paraId="4B23C8EB" w14:textId="77777777" w:rsidR="004D14CE" w:rsidRPr="007A6664" w:rsidRDefault="004D14CE" w:rsidP="004D14CE">
      <w:pPr>
        <w:pStyle w:val="Nagwek1"/>
        <w:tabs>
          <w:tab w:val="clear" w:pos="574"/>
          <w:tab w:val="num" w:pos="432"/>
        </w:tabs>
        <w:spacing w:line="276" w:lineRule="auto"/>
        <w:ind w:left="432"/>
        <w:jc w:val="left"/>
        <w:rPr>
          <w:rFonts w:asciiTheme="minorHAnsi" w:hAnsiTheme="minorHAnsi" w:cstheme="minorHAnsi"/>
          <w:szCs w:val="28"/>
        </w:rPr>
      </w:pPr>
      <w:bookmarkStart w:id="28" w:name="_Toc136348281"/>
      <w:bookmarkStart w:id="29" w:name="_Toc136348534"/>
      <w:r w:rsidRPr="007A6664">
        <w:rPr>
          <w:rFonts w:asciiTheme="minorHAnsi" w:hAnsiTheme="minorHAnsi" w:cstheme="minorHAnsi"/>
          <w:szCs w:val="28"/>
        </w:rPr>
        <w:t>UWAGI KOŃCOWE</w:t>
      </w:r>
      <w:bookmarkEnd w:id="28"/>
      <w:bookmarkEnd w:id="29"/>
    </w:p>
    <w:p w14:paraId="36DFC8CC" w14:textId="77777777" w:rsidR="004D14CE" w:rsidRPr="007A6664" w:rsidRDefault="004D14CE" w:rsidP="00FF6F4F">
      <w:pPr>
        <w:pStyle w:val="Akapitzlist"/>
        <w:numPr>
          <w:ilvl w:val="0"/>
          <w:numId w:val="25"/>
        </w:numPr>
        <w:spacing w:before="144"/>
        <w:jc w:val="both"/>
        <w:rPr>
          <w:rFonts w:asciiTheme="minorHAnsi" w:hAnsiTheme="minorHAnsi" w:cstheme="minorHAnsi"/>
        </w:rPr>
      </w:pPr>
      <w:r w:rsidRPr="007A6664">
        <w:rPr>
          <w:rFonts w:asciiTheme="minorHAnsi" w:hAnsiTheme="minorHAnsi" w:cstheme="minorHAnsi"/>
        </w:rPr>
        <w:t xml:space="preserve">Wszelkie ewentualne odstępstwa od niniejszego projektu spowodowane uzasadnionymi, a trudnymi do przewidzenia okolicznościami należy uzgodnić z autorem projektu tj. Road </w:t>
      </w:r>
      <w:proofErr w:type="spellStart"/>
      <w:r w:rsidRPr="007A6664">
        <w:rPr>
          <w:rFonts w:asciiTheme="minorHAnsi" w:hAnsiTheme="minorHAnsi" w:cstheme="minorHAnsi"/>
        </w:rPr>
        <w:t>Concept</w:t>
      </w:r>
      <w:proofErr w:type="spellEnd"/>
      <w:r w:rsidRPr="007A6664">
        <w:rPr>
          <w:rFonts w:asciiTheme="minorHAnsi" w:hAnsiTheme="minorHAnsi" w:cstheme="minorHAnsi"/>
        </w:rPr>
        <w:t xml:space="preserve"> – Renata Kozak ul. Sienkiewicza 21, 11-600 Węgorzewo.</w:t>
      </w:r>
    </w:p>
    <w:p w14:paraId="42270364" w14:textId="77777777" w:rsidR="004D14CE" w:rsidRPr="007A6664" w:rsidRDefault="004D14CE" w:rsidP="00FF6F4F">
      <w:pPr>
        <w:pStyle w:val="Akapitzlist"/>
        <w:numPr>
          <w:ilvl w:val="0"/>
          <w:numId w:val="25"/>
        </w:numPr>
        <w:spacing w:before="144"/>
        <w:jc w:val="both"/>
        <w:rPr>
          <w:rFonts w:asciiTheme="minorHAnsi" w:hAnsiTheme="minorHAnsi" w:cstheme="minorHAnsi"/>
        </w:rPr>
      </w:pPr>
      <w:r w:rsidRPr="007A6664">
        <w:rPr>
          <w:rFonts w:asciiTheme="minorHAnsi" w:hAnsiTheme="minorHAnsi" w:cstheme="minorHAnsi"/>
        </w:rPr>
        <w:t xml:space="preserve">W przypadku wystąpienia różnić między poszczególnymi częściami dokumentacji (opis techniczny, rysunki, </w:t>
      </w:r>
      <w:proofErr w:type="spellStart"/>
      <w:r w:rsidRPr="007A6664">
        <w:rPr>
          <w:rFonts w:asciiTheme="minorHAnsi" w:hAnsiTheme="minorHAnsi" w:cstheme="minorHAnsi"/>
        </w:rPr>
        <w:t>sst</w:t>
      </w:r>
      <w:proofErr w:type="spellEnd"/>
      <w:r w:rsidRPr="007A6664">
        <w:rPr>
          <w:rFonts w:asciiTheme="minorHAnsi" w:hAnsiTheme="minorHAnsi" w:cstheme="minorHAnsi"/>
        </w:rPr>
        <w:t>) należy zastosować rozwiązanie najbardziej korzystne pod względem jakości, trwałości obiektu budowlanego w uzgodnieniu z Inspektorem Nadzoru i Projektantem.</w:t>
      </w:r>
    </w:p>
    <w:p w14:paraId="6DB9DF87" w14:textId="77777777" w:rsidR="004D14CE" w:rsidRPr="007A6664" w:rsidRDefault="004D14CE" w:rsidP="004D14CE">
      <w:pPr>
        <w:spacing w:before="144" w:line="276" w:lineRule="auto"/>
        <w:ind w:left="6381" w:firstLine="709"/>
        <w:jc w:val="both"/>
        <w:rPr>
          <w:rFonts w:asciiTheme="minorHAnsi" w:hAnsiTheme="minorHAnsi" w:cstheme="minorHAnsi"/>
          <w:sz w:val="22"/>
          <w:szCs w:val="22"/>
        </w:rPr>
      </w:pPr>
      <w:r w:rsidRPr="007A6664">
        <w:rPr>
          <w:rFonts w:asciiTheme="minorHAnsi" w:hAnsiTheme="minorHAnsi" w:cstheme="minorHAnsi"/>
          <w:sz w:val="22"/>
          <w:szCs w:val="22"/>
        </w:rPr>
        <w:t>Opracowała:</w:t>
      </w:r>
    </w:p>
    <w:p w14:paraId="0EC133D5" w14:textId="77777777" w:rsidR="004D14CE" w:rsidRPr="007A6664" w:rsidRDefault="004D14CE" w:rsidP="004D14CE">
      <w:pPr>
        <w:spacing w:before="144" w:line="276" w:lineRule="auto"/>
        <w:ind w:left="6381" w:firstLine="709"/>
        <w:jc w:val="both"/>
        <w:rPr>
          <w:rFonts w:asciiTheme="minorHAnsi" w:hAnsiTheme="minorHAnsi" w:cstheme="minorHAnsi"/>
          <w:sz w:val="22"/>
          <w:szCs w:val="22"/>
        </w:rPr>
      </w:pPr>
      <w:r w:rsidRPr="007A6664">
        <w:rPr>
          <w:rFonts w:asciiTheme="minorHAnsi" w:hAnsiTheme="minorHAnsi" w:cstheme="minorHAnsi"/>
          <w:sz w:val="22"/>
          <w:szCs w:val="22"/>
        </w:rPr>
        <w:t>mgr inż. Renata Kozak</w:t>
      </w:r>
    </w:p>
    <w:p w14:paraId="24EE3A89" w14:textId="77777777" w:rsidR="004D14CE" w:rsidRPr="007A6664" w:rsidRDefault="004D14CE" w:rsidP="004D14CE">
      <w:pPr>
        <w:spacing w:before="144" w:line="276" w:lineRule="auto"/>
        <w:jc w:val="both"/>
        <w:rPr>
          <w:rFonts w:asciiTheme="minorHAnsi" w:hAnsiTheme="minorHAnsi" w:cstheme="minorHAnsi"/>
          <w:color w:val="FF0000"/>
          <w:sz w:val="22"/>
          <w:szCs w:val="22"/>
        </w:rPr>
      </w:pPr>
    </w:p>
    <w:p w14:paraId="5D51CE64" w14:textId="77777777" w:rsidR="004D14CE" w:rsidRDefault="004D14CE" w:rsidP="004D14CE"/>
    <w:p w14:paraId="2667CA11" w14:textId="77777777" w:rsidR="004D14CE" w:rsidRDefault="004D14CE" w:rsidP="004D14CE"/>
    <w:p w14:paraId="76BFABB0" w14:textId="77777777" w:rsidR="004D14CE" w:rsidRDefault="004D14CE" w:rsidP="004D14CE"/>
    <w:p w14:paraId="322A8403" w14:textId="77777777" w:rsidR="004D14CE" w:rsidRDefault="004D14CE" w:rsidP="004D14CE"/>
    <w:p w14:paraId="24173159" w14:textId="77777777" w:rsidR="004D14CE" w:rsidRDefault="004D14CE" w:rsidP="004D14CE"/>
    <w:p w14:paraId="28CCD709" w14:textId="77777777" w:rsidR="004D14CE" w:rsidRDefault="004D14CE" w:rsidP="004D14CE"/>
    <w:p w14:paraId="5562347B" w14:textId="77777777" w:rsidR="004D14CE" w:rsidRDefault="004D14CE" w:rsidP="004D14CE"/>
    <w:p w14:paraId="33844613" w14:textId="77777777" w:rsidR="004D14CE" w:rsidRDefault="004D14CE" w:rsidP="004D14CE"/>
    <w:p w14:paraId="74811640" w14:textId="77777777" w:rsidR="004D14CE" w:rsidRDefault="004D14CE" w:rsidP="004D14CE"/>
    <w:p w14:paraId="5486D5C2" w14:textId="77777777" w:rsidR="00495DF1" w:rsidRDefault="00495DF1" w:rsidP="00A15C2F">
      <w:pPr>
        <w:spacing w:line="276" w:lineRule="auto"/>
        <w:rPr>
          <w:rFonts w:asciiTheme="minorHAnsi" w:hAnsiTheme="minorHAnsi" w:cstheme="minorHAnsi"/>
          <w:noProof/>
          <w:color w:val="FF0000"/>
        </w:rPr>
      </w:pPr>
    </w:p>
    <w:p w14:paraId="4C940BE3" w14:textId="77777777" w:rsidR="004D14CE" w:rsidRDefault="004D14CE" w:rsidP="00A15C2F">
      <w:pPr>
        <w:spacing w:line="276" w:lineRule="auto"/>
        <w:rPr>
          <w:rFonts w:asciiTheme="minorHAnsi" w:hAnsiTheme="minorHAnsi" w:cstheme="minorHAnsi"/>
          <w:noProof/>
          <w:color w:val="FF0000"/>
        </w:rPr>
      </w:pPr>
    </w:p>
    <w:p w14:paraId="6698EF23" w14:textId="77777777" w:rsidR="004D14CE" w:rsidRDefault="004D14CE" w:rsidP="00A15C2F">
      <w:pPr>
        <w:spacing w:line="276" w:lineRule="auto"/>
        <w:rPr>
          <w:rFonts w:asciiTheme="minorHAnsi" w:hAnsiTheme="minorHAnsi" w:cstheme="minorHAnsi"/>
          <w:noProof/>
          <w:color w:val="FF0000"/>
        </w:rPr>
      </w:pPr>
    </w:p>
    <w:p w14:paraId="141AEC3B" w14:textId="77777777" w:rsidR="004D14CE" w:rsidRDefault="004D14CE" w:rsidP="00A15C2F">
      <w:pPr>
        <w:spacing w:line="276" w:lineRule="auto"/>
        <w:rPr>
          <w:rFonts w:asciiTheme="minorHAnsi" w:hAnsiTheme="minorHAnsi" w:cstheme="minorHAnsi"/>
          <w:noProof/>
          <w:color w:val="FF0000"/>
        </w:rPr>
      </w:pPr>
    </w:p>
    <w:p w14:paraId="67E55717" w14:textId="77777777" w:rsidR="004D14CE" w:rsidRDefault="004D14CE" w:rsidP="00A15C2F">
      <w:pPr>
        <w:spacing w:line="276" w:lineRule="auto"/>
        <w:rPr>
          <w:rFonts w:asciiTheme="minorHAnsi" w:hAnsiTheme="minorHAnsi" w:cstheme="minorHAnsi"/>
          <w:noProof/>
          <w:color w:val="FF0000"/>
        </w:rPr>
      </w:pPr>
    </w:p>
    <w:p w14:paraId="644B0E61" w14:textId="77777777" w:rsidR="004D14CE" w:rsidRDefault="004D14CE" w:rsidP="00A15C2F">
      <w:pPr>
        <w:spacing w:line="276" w:lineRule="auto"/>
        <w:rPr>
          <w:rFonts w:asciiTheme="minorHAnsi" w:hAnsiTheme="minorHAnsi" w:cstheme="minorHAnsi"/>
          <w:noProof/>
          <w:color w:val="FF0000"/>
        </w:rPr>
      </w:pPr>
    </w:p>
    <w:p w14:paraId="2E739733" w14:textId="77777777" w:rsidR="004D14CE" w:rsidRDefault="004D14CE" w:rsidP="00A15C2F">
      <w:pPr>
        <w:spacing w:line="276" w:lineRule="auto"/>
        <w:rPr>
          <w:rFonts w:asciiTheme="minorHAnsi" w:hAnsiTheme="minorHAnsi" w:cstheme="minorHAnsi"/>
          <w:noProof/>
          <w:color w:val="FF0000"/>
        </w:rPr>
      </w:pPr>
    </w:p>
    <w:p w14:paraId="237C51F3" w14:textId="77777777" w:rsidR="004D14CE" w:rsidRDefault="004D14CE" w:rsidP="00A15C2F">
      <w:pPr>
        <w:spacing w:line="276" w:lineRule="auto"/>
        <w:rPr>
          <w:rFonts w:asciiTheme="minorHAnsi" w:hAnsiTheme="minorHAnsi" w:cstheme="minorHAnsi"/>
          <w:noProof/>
          <w:color w:val="FF0000"/>
        </w:rPr>
      </w:pPr>
    </w:p>
    <w:p w14:paraId="7360A99F" w14:textId="77777777" w:rsidR="004D14CE" w:rsidRDefault="004D14CE" w:rsidP="00A15C2F">
      <w:pPr>
        <w:spacing w:line="276" w:lineRule="auto"/>
        <w:rPr>
          <w:rFonts w:asciiTheme="minorHAnsi" w:hAnsiTheme="minorHAnsi" w:cstheme="minorHAnsi"/>
          <w:noProof/>
          <w:color w:val="FF0000"/>
        </w:rPr>
      </w:pPr>
    </w:p>
    <w:p w14:paraId="318F82DC" w14:textId="77777777" w:rsidR="00CE38B3" w:rsidRPr="00550F3A" w:rsidRDefault="00CE38B3" w:rsidP="00CD3A83">
      <w:pPr>
        <w:spacing w:line="276" w:lineRule="auto"/>
        <w:rPr>
          <w:rFonts w:asciiTheme="minorHAnsi" w:hAnsiTheme="minorHAnsi" w:cstheme="minorHAnsi"/>
          <w:color w:val="FF0000"/>
        </w:rPr>
      </w:pPr>
    </w:p>
    <w:p w14:paraId="6D4DFF42" w14:textId="34AB12DA" w:rsidR="00F417DA" w:rsidRPr="00F417DA" w:rsidRDefault="00C06C38" w:rsidP="00F417DA">
      <w:pPr>
        <w:pStyle w:val="Nagwek1"/>
        <w:numPr>
          <w:ilvl w:val="0"/>
          <w:numId w:val="24"/>
        </w:numPr>
        <w:spacing w:after="240" w:line="276" w:lineRule="auto"/>
        <w:jc w:val="both"/>
      </w:pPr>
      <w:r>
        <w:lastRenderedPageBreak/>
        <w:t>Warunki i uzgodnienia</w:t>
      </w:r>
    </w:p>
    <w:p w14:paraId="64467BCA" w14:textId="77777777" w:rsidR="00F417DA" w:rsidRPr="00550F3A" w:rsidRDefault="00F417DA" w:rsidP="00F417DA">
      <w:pPr>
        <w:spacing w:line="276" w:lineRule="auto"/>
        <w:rPr>
          <w:rFonts w:asciiTheme="minorHAnsi" w:hAnsiTheme="minorHAnsi" w:cstheme="minorHAnsi"/>
          <w:noProof/>
          <w:color w:val="FF0000"/>
        </w:rPr>
      </w:pPr>
    </w:p>
    <w:p w14:paraId="7F07D51D" w14:textId="77777777" w:rsidR="00F417DA" w:rsidRPr="00550F3A" w:rsidRDefault="00F417DA" w:rsidP="00F417DA">
      <w:pPr>
        <w:spacing w:line="276" w:lineRule="auto"/>
        <w:rPr>
          <w:rFonts w:asciiTheme="minorHAnsi" w:hAnsiTheme="minorHAnsi" w:cstheme="minorHAnsi"/>
          <w:noProof/>
          <w:color w:val="FF0000"/>
        </w:rPr>
      </w:pPr>
    </w:p>
    <w:p w14:paraId="6A87A67B" w14:textId="77777777" w:rsidR="00F417DA" w:rsidRPr="00550F3A" w:rsidRDefault="00F417DA" w:rsidP="00F417DA">
      <w:pPr>
        <w:spacing w:line="276" w:lineRule="auto"/>
        <w:rPr>
          <w:rFonts w:asciiTheme="minorHAnsi" w:hAnsiTheme="minorHAnsi" w:cstheme="minorHAnsi"/>
          <w:noProof/>
          <w:color w:val="FF0000"/>
        </w:rPr>
      </w:pPr>
    </w:p>
    <w:p w14:paraId="710A9AB7" w14:textId="77777777" w:rsidR="00F417DA" w:rsidRPr="00550F3A" w:rsidRDefault="00F417DA" w:rsidP="00F417DA">
      <w:pPr>
        <w:spacing w:line="276" w:lineRule="auto"/>
        <w:rPr>
          <w:rFonts w:asciiTheme="minorHAnsi" w:hAnsiTheme="minorHAnsi" w:cstheme="minorHAnsi"/>
          <w:noProof/>
          <w:color w:val="FF0000"/>
        </w:rPr>
      </w:pPr>
    </w:p>
    <w:p w14:paraId="3EDE5D1C" w14:textId="77777777" w:rsidR="00F417DA" w:rsidRPr="00550F3A" w:rsidRDefault="00F417DA" w:rsidP="00F417DA">
      <w:pPr>
        <w:spacing w:line="276" w:lineRule="auto"/>
        <w:rPr>
          <w:rFonts w:asciiTheme="minorHAnsi" w:hAnsiTheme="minorHAnsi" w:cstheme="minorHAnsi"/>
          <w:noProof/>
          <w:color w:val="FF0000"/>
        </w:rPr>
      </w:pPr>
    </w:p>
    <w:p w14:paraId="73A6D41C" w14:textId="77777777" w:rsidR="00F417DA" w:rsidRPr="00550F3A" w:rsidRDefault="00F417DA" w:rsidP="00F417DA">
      <w:pPr>
        <w:spacing w:line="276" w:lineRule="auto"/>
        <w:rPr>
          <w:rFonts w:asciiTheme="minorHAnsi" w:hAnsiTheme="minorHAnsi" w:cstheme="minorHAnsi"/>
          <w:noProof/>
          <w:color w:val="FF0000"/>
        </w:rPr>
      </w:pPr>
    </w:p>
    <w:p w14:paraId="62242750" w14:textId="77777777" w:rsidR="00F417DA" w:rsidRPr="00550F3A" w:rsidRDefault="00F417DA" w:rsidP="00F417DA">
      <w:pPr>
        <w:spacing w:line="276" w:lineRule="auto"/>
        <w:rPr>
          <w:rFonts w:asciiTheme="minorHAnsi" w:hAnsiTheme="minorHAnsi" w:cstheme="minorHAnsi"/>
          <w:noProof/>
          <w:color w:val="FF0000"/>
        </w:rPr>
      </w:pPr>
    </w:p>
    <w:p w14:paraId="20050CB2" w14:textId="77777777" w:rsidR="00F417DA" w:rsidRPr="00550F3A" w:rsidRDefault="00F417DA" w:rsidP="00F417DA">
      <w:pPr>
        <w:spacing w:line="276" w:lineRule="auto"/>
        <w:rPr>
          <w:rFonts w:asciiTheme="minorHAnsi" w:hAnsiTheme="minorHAnsi" w:cstheme="minorHAnsi"/>
          <w:noProof/>
          <w:color w:val="FF0000"/>
        </w:rPr>
      </w:pPr>
    </w:p>
    <w:p w14:paraId="7CC4B9F7" w14:textId="77777777" w:rsidR="00F417DA" w:rsidRPr="00550F3A" w:rsidRDefault="00F417DA" w:rsidP="00F417DA">
      <w:pPr>
        <w:rPr>
          <w:rFonts w:asciiTheme="minorHAnsi" w:hAnsiTheme="minorHAnsi" w:cstheme="minorHAnsi"/>
          <w:color w:val="FF0000"/>
        </w:rPr>
      </w:pPr>
      <w:bookmarkStart w:id="30" w:name="_Toc75436724"/>
    </w:p>
    <w:p w14:paraId="221F2681" w14:textId="77777777" w:rsidR="00F417DA" w:rsidRPr="00550F3A" w:rsidRDefault="00F417DA" w:rsidP="00F417DA">
      <w:pPr>
        <w:rPr>
          <w:rFonts w:asciiTheme="minorHAnsi" w:hAnsiTheme="minorHAnsi" w:cstheme="minorHAnsi"/>
          <w:color w:val="FF0000"/>
        </w:rPr>
      </w:pPr>
    </w:p>
    <w:p w14:paraId="2014DA63" w14:textId="77777777" w:rsidR="00F417DA" w:rsidRPr="00550F3A" w:rsidRDefault="00F417DA" w:rsidP="00F417DA">
      <w:pPr>
        <w:rPr>
          <w:rFonts w:asciiTheme="minorHAnsi" w:hAnsiTheme="minorHAnsi" w:cstheme="minorHAnsi"/>
          <w:color w:val="FF0000"/>
        </w:rPr>
      </w:pPr>
    </w:p>
    <w:p w14:paraId="5B0AD24B" w14:textId="77777777" w:rsidR="00F417DA" w:rsidRPr="00550F3A" w:rsidRDefault="00F417DA" w:rsidP="00F417DA">
      <w:pPr>
        <w:rPr>
          <w:rFonts w:asciiTheme="minorHAnsi" w:hAnsiTheme="minorHAnsi" w:cstheme="minorHAnsi"/>
          <w:color w:val="FF0000"/>
        </w:rPr>
      </w:pPr>
    </w:p>
    <w:p w14:paraId="49326847" w14:textId="77777777" w:rsidR="00F417DA" w:rsidRPr="00550F3A" w:rsidRDefault="00F417DA" w:rsidP="00F417DA">
      <w:pPr>
        <w:rPr>
          <w:rFonts w:asciiTheme="minorHAnsi" w:hAnsiTheme="minorHAnsi" w:cstheme="minorHAnsi"/>
          <w:color w:val="FF0000"/>
        </w:rPr>
      </w:pPr>
    </w:p>
    <w:p w14:paraId="2DD74E40" w14:textId="77777777" w:rsidR="00F417DA" w:rsidRPr="00550F3A" w:rsidRDefault="00F417DA" w:rsidP="00F417DA">
      <w:pPr>
        <w:rPr>
          <w:rFonts w:asciiTheme="minorHAnsi" w:hAnsiTheme="minorHAnsi" w:cstheme="minorHAnsi"/>
          <w:color w:val="FF0000"/>
        </w:rPr>
      </w:pPr>
    </w:p>
    <w:p w14:paraId="37E1BAA7" w14:textId="77777777" w:rsidR="00F417DA" w:rsidRPr="00550F3A" w:rsidRDefault="00F417DA" w:rsidP="00F417DA">
      <w:pPr>
        <w:rPr>
          <w:rFonts w:asciiTheme="minorHAnsi" w:hAnsiTheme="minorHAnsi" w:cstheme="minorHAnsi"/>
          <w:color w:val="FF0000"/>
        </w:rPr>
      </w:pPr>
    </w:p>
    <w:p w14:paraId="69C2647E" w14:textId="77777777" w:rsidR="00F417DA" w:rsidRPr="00550F3A" w:rsidRDefault="00F417DA" w:rsidP="00F417DA">
      <w:pPr>
        <w:rPr>
          <w:rFonts w:asciiTheme="minorHAnsi" w:hAnsiTheme="minorHAnsi" w:cstheme="minorHAnsi"/>
          <w:color w:val="FF0000"/>
        </w:rPr>
      </w:pPr>
    </w:p>
    <w:p w14:paraId="61962F15" w14:textId="77777777" w:rsidR="00F417DA" w:rsidRPr="00550F3A" w:rsidRDefault="00F417DA" w:rsidP="00F417DA">
      <w:pPr>
        <w:rPr>
          <w:rFonts w:asciiTheme="minorHAnsi" w:hAnsiTheme="minorHAnsi" w:cstheme="minorHAnsi"/>
          <w:color w:val="FF0000"/>
        </w:rPr>
      </w:pPr>
    </w:p>
    <w:p w14:paraId="59991564" w14:textId="77777777" w:rsidR="00F417DA" w:rsidRPr="00550F3A" w:rsidRDefault="00F417DA" w:rsidP="00F417DA">
      <w:pPr>
        <w:rPr>
          <w:rFonts w:asciiTheme="minorHAnsi" w:hAnsiTheme="minorHAnsi" w:cstheme="minorHAnsi"/>
          <w:color w:val="FF0000"/>
        </w:rPr>
      </w:pPr>
    </w:p>
    <w:bookmarkEnd w:id="30"/>
    <w:p w14:paraId="60D67238" w14:textId="77777777" w:rsidR="00F417DA" w:rsidRDefault="00F417DA" w:rsidP="00F417DA">
      <w:r>
        <w:rPr>
          <w:noProof/>
        </w:rPr>
        <w:lastRenderedPageBreak/>
        <w:drawing>
          <wp:inline distT="0" distB="0" distL="0" distR="0" wp14:anchorId="28E99630" wp14:editId="2433841C">
            <wp:extent cx="5931535" cy="8436610"/>
            <wp:effectExtent l="0" t="0" r="0" b="2540"/>
            <wp:docPr id="13" name="Obraz 13" descr="C:\Users\Admin\AppData\Local\Microsoft\Windows\INetCache\Content.Word\koscielna warunki kolej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Admin\AppData\Local\Microsoft\Windows\INetCache\Content.Word\koscielna warunki kolej_1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436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E8C6D5" w14:textId="77777777" w:rsidR="00F417DA" w:rsidRDefault="00F417DA" w:rsidP="00F417DA">
      <w:r>
        <w:rPr>
          <w:noProof/>
        </w:rPr>
        <w:lastRenderedPageBreak/>
        <w:drawing>
          <wp:inline distT="0" distB="0" distL="0" distR="0" wp14:anchorId="675FE363" wp14:editId="64A3362A">
            <wp:extent cx="5931535" cy="8436610"/>
            <wp:effectExtent l="0" t="0" r="0" b="2540"/>
            <wp:docPr id="12" name="Obraz 12" descr="C:\Users\Admin\AppData\Local\Microsoft\Windows\INetCache\Content.Word\koscielna warunki kolej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Admin\AppData\Local\Microsoft\Windows\INetCache\Content.Word\koscielna warunki kolej_2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436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208FDB" w14:textId="77777777" w:rsidR="00F417DA" w:rsidRDefault="00F417DA" w:rsidP="00F417DA"/>
    <w:p w14:paraId="2A3B7A0F" w14:textId="77777777" w:rsidR="00F417DA" w:rsidRDefault="00F417DA" w:rsidP="00F417DA"/>
    <w:p w14:paraId="46C65F73" w14:textId="77777777" w:rsidR="00F417DA" w:rsidRDefault="00F417DA" w:rsidP="00F417DA">
      <w:r>
        <w:rPr>
          <w:noProof/>
        </w:rPr>
        <w:lastRenderedPageBreak/>
        <w:drawing>
          <wp:inline distT="0" distB="0" distL="0" distR="0" wp14:anchorId="6461C3FE" wp14:editId="15A8E634">
            <wp:extent cx="5931535" cy="8436610"/>
            <wp:effectExtent l="0" t="0" r="0" b="2540"/>
            <wp:docPr id="11" name="Obraz 11" descr="C:\Users\Admin\AppData\Local\Microsoft\Windows\INetCache\Content.Word\dec celu publ świetajno kolej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Admin\AppData\Local\Microsoft\Windows\INetCache\Content.Word\dec celu publ świetajno kolej_1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436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B942732" wp14:editId="4DB05585">
            <wp:extent cx="5931535" cy="8436610"/>
            <wp:effectExtent l="0" t="0" r="0" b="2540"/>
            <wp:docPr id="10" name="Obraz 10" descr="C:\Users\Admin\AppData\Local\Microsoft\Windows\INetCache\Content.Word\dec celu publ świetajno kolej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Admin\AppData\Local\Microsoft\Windows\INetCache\Content.Word\dec celu publ świetajno kolej_2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436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0CDBD8A" wp14:editId="6FED1206">
            <wp:extent cx="5931535" cy="8436610"/>
            <wp:effectExtent l="0" t="0" r="0" b="2540"/>
            <wp:docPr id="9" name="Obraz 9" descr="C:\Users\Admin\AppData\Local\Microsoft\Windows\INetCache\Content.Word\dec celu publ świetajno kolej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Admin\AppData\Local\Microsoft\Windows\INetCache\Content.Word\dec celu publ świetajno kolej_3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436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4D9678A" wp14:editId="53660C26">
            <wp:extent cx="5931535" cy="8436610"/>
            <wp:effectExtent l="0" t="0" r="0" b="2540"/>
            <wp:docPr id="7" name="Obraz 7" descr="C:\Users\Admin\AppData\Local\Microsoft\Windows\INetCache\Content.Word\dec celu publ świetajno kolej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Admin\AppData\Local\Microsoft\Windows\INetCache\Content.Word\dec celu publ świetajno kolej_4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436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CECE0C1" wp14:editId="76770282">
            <wp:extent cx="5931535" cy="8436610"/>
            <wp:effectExtent l="0" t="0" r="0" b="2540"/>
            <wp:docPr id="6" name="Obraz 6" descr="C:\Users\Admin\AppData\Local\Microsoft\Windows\INetCache\Content.Word\dec celu publ świetajno kolej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Admin\AppData\Local\Microsoft\Windows\INetCache\Content.Word\dec celu publ świetajno kolej_5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436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EA8307C" wp14:editId="2558D73F">
            <wp:extent cx="5931535" cy="8436610"/>
            <wp:effectExtent l="0" t="0" r="0" b="2540"/>
            <wp:docPr id="5" name="Obraz 5" descr="C:\Users\Admin\AppData\Local\Microsoft\Windows\INetCache\Content.Word\dec celu publ świetajno kolej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Admin\AppData\Local\Microsoft\Windows\INetCache\Content.Word\dec celu publ świetajno kolej_6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436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C464954" wp14:editId="0F77F343">
            <wp:extent cx="5931535" cy="8436610"/>
            <wp:effectExtent l="0" t="0" r="0" b="2540"/>
            <wp:docPr id="4" name="Obraz 4" descr="C:\Users\Admin\AppData\Local\Microsoft\Windows\INetCache\Content.Word\dec celu publ świetajno kolej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Admin\AppData\Local\Microsoft\Windows\INetCache\Content.Word\dec celu publ świetajno kolej_7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436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489BFD" w14:textId="77777777" w:rsidR="00F417DA" w:rsidRDefault="00F417DA" w:rsidP="00F417DA"/>
    <w:p w14:paraId="53951140" w14:textId="77777777" w:rsidR="00F417DA" w:rsidRDefault="00F417DA" w:rsidP="00F417DA"/>
    <w:p w14:paraId="18C3A403" w14:textId="77777777" w:rsidR="00F417DA" w:rsidRDefault="00F417DA" w:rsidP="00F417DA">
      <w:pPr>
        <w:widowControl w:val="0"/>
        <w:autoSpaceDE w:val="0"/>
        <w:autoSpaceDN w:val="0"/>
        <w:adjustRightInd w:val="0"/>
        <w:rPr>
          <w:rFonts w:asciiTheme="minorHAnsi" w:hAnsiTheme="minorHAnsi" w:cstheme="minorHAnsi"/>
          <w:color w:val="FF0000"/>
        </w:rPr>
      </w:pPr>
      <w:r>
        <w:rPr>
          <w:noProof/>
        </w:rPr>
        <w:lastRenderedPageBreak/>
        <w:drawing>
          <wp:inline distT="0" distB="0" distL="0" distR="0" wp14:anchorId="07BBF95B" wp14:editId="5159CB62">
            <wp:extent cx="5939790" cy="8428355"/>
            <wp:effectExtent l="0" t="0" r="3810" b="0"/>
            <wp:docPr id="3" name="Obraz 3" descr="C:\Users\Admin\AppData\Local\Microsoft\Windows\INetCache\Content.Word\dec celu publ świetajno kolej 1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Admin\AppData\Local\Microsoft\Windows\INetCache\Content.Word\dec celu publ świetajno kolej 1_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28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CDC58B2" wp14:editId="2C43ACA9">
            <wp:extent cx="5939790" cy="8428355"/>
            <wp:effectExtent l="0" t="0" r="3810" b="0"/>
            <wp:docPr id="2" name="Obraz 2" descr="C:\Users\Admin\AppData\Local\Microsoft\Windows\INetCache\Content.Word\dec celu publ świetajno kolej 1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Admin\AppData\Local\Microsoft\Windows\INetCache\Content.Word\dec celu publ świetajno kolej 1_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28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77BFD0" w14:textId="77777777" w:rsidR="00F417DA" w:rsidRDefault="00F417DA" w:rsidP="00F417DA">
      <w:pPr>
        <w:widowControl w:val="0"/>
        <w:autoSpaceDE w:val="0"/>
        <w:autoSpaceDN w:val="0"/>
        <w:adjustRightInd w:val="0"/>
        <w:rPr>
          <w:rFonts w:asciiTheme="minorHAnsi" w:hAnsiTheme="minorHAnsi" w:cstheme="minorHAnsi"/>
          <w:color w:val="FF0000"/>
        </w:rPr>
      </w:pPr>
    </w:p>
    <w:p w14:paraId="2106554C" w14:textId="77777777" w:rsidR="00F417DA" w:rsidRDefault="00F417DA" w:rsidP="00F417DA">
      <w:pPr>
        <w:widowControl w:val="0"/>
        <w:autoSpaceDE w:val="0"/>
        <w:autoSpaceDN w:val="0"/>
        <w:adjustRightInd w:val="0"/>
        <w:rPr>
          <w:rFonts w:asciiTheme="minorHAnsi" w:hAnsiTheme="minorHAnsi" w:cstheme="minorHAnsi"/>
          <w:color w:val="FF0000"/>
        </w:rPr>
      </w:pPr>
    </w:p>
    <w:p w14:paraId="0B030A12" w14:textId="77777777" w:rsidR="00F417DA" w:rsidRDefault="00F417DA" w:rsidP="00F417DA">
      <w:pPr>
        <w:pStyle w:val="Nagwek1"/>
        <w:numPr>
          <w:ilvl w:val="0"/>
          <w:numId w:val="26"/>
        </w:numPr>
        <w:suppressAutoHyphens/>
        <w:spacing w:after="240" w:line="360" w:lineRule="auto"/>
        <w:jc w:val="both"/>
        <w:rPr>
          <w:rFonts w:asciiTheme="minorHAnsi" w:hAnsiTheme="minorHAnsi" w:cstheme="minorHAnsi"/>
        </w:rPr>
      </w:pPr>
    </w:p>
    <w:p w14:paraId="0EA616A1" w14:textId="77777777" w:rsidR="00F417DA" w:rsidRPr="008C130E" w:rsidRDefault="00F417DA" w:rsidP="00F417DA">
      <w:r>
        <w:rPr>
          <w:noProof/>
        </w:rPr>
        <w:drawing>
          <wp:inline distT="0" distB="0" distL="0" distR="0" wp14:anchorId="3B439CF2" wp14:editId="2BE8C9AE">
            <wp:extent cx="5223527" cy="7392838"/>
            <wp:effectExtent l="0" t="0" r="0" b="0"/>
            <wp:docPr id="14" name="Obraz 14" descr="F:\praca\SWIETAJNO - KOSCIELNA\warunki\pisma do projektu\skan_001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praca\SWIETAJNO - KOSCIELNA\warunki\pisma do projektu\skan_001_1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6058" cy="739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BED9E9" w14:textId="77777777" w:rsidR="00F417DA" w:rsidRDefault="00F417DA" w:rsidP="00F417DA">
      <w:pPr>
        <w:widowControl w:val="0"/>
        <w:autoSpaceDE w:val="0"/>
        <w:autoSpaceDN w:val="0"/>
        <w:adjustRightInd w:val="0"/>
        <w:rPr>
          <w:rFonts w:asciiTheme="minorHAnsi" w:hAnsiTheme="minorHAnsi" w:cstheme="minorHAnsi"/>
          <w:color w:val="FF0000"/>
        </w:rPr>
      </w:pPr>
      <w:r>
        <w:rPr>
          <w:noProof/>
        </w:rPr>
        <w:lastRenderedPageBreak/>
        <w:drawing>
          <wp:inline distT="0" distB="0" distL="0" distR="0" wp14:anchorId="1C8DE2EB" wp14:editId="0A470886">
            <wp:extent cx="5753735" cy="8143240"/>
            <wp:effectExtent l="0" t="0" r="0" b="0"/>
            <wp:docPr id="15" name="Obraz 15" descr="F:\praca\SWIETAJNO - KOSCIELNA\warunki\pisma do projektu\skan_001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praca\SWIETAJNO - KOSCIELNA\warunki\pisma do projektu\skan_001_2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735" cy="8143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21EA42A" wp14:editId="4C8CD4E5">
            <wp:extent cx="5753735" cy="8143240"/>
            <wp:effectExtent l="0" t="0" r="0" b="0"/>
            <wp:docPr id="16" name="Obraz 16" descr="F:\praca\SWIETAJNO - KOSCIELNA\warunki\pisma do projektu\skan_001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praca\SWIETAJNO - KOSCIELNA\warunki\pisma do projektu\skan_001_3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735" cy="8143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1D035C6" wp14:editId="3BABCBF0">
            <wp:extent cx="5753735" cy="8143240"/>
            <wp:effectExtent l="0" t="0" r="0" b="0"/>
            <wp:docPr id="17" name="Obraz 17" descr="F:\praca\SWIETAJNO - KOSCIELNA\warunki\pisma do projektu\skan_001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praca\SWIETAJNO - KOSCIELNA\warunki\pisma do projektu\skan_001_4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735" cy="8143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8BB9C51" wp14:editId="60689901">
            <wp:extent cx="5753735" cy="8143240"/>
            <wp:effectExtent l="0" t="0" r="0" b="0"/>
            <wp:docPr id="18" name="Obraz 18" descr="F:\praca\SWIETAJNO - KOSCIELNA\warunki\pisma do projektu\skan_001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praca\SWIETAJNO - KOSCIELNA\warunki\pisma do projektu\skan_001_5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735" cy="8143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7C2A371" wp14:editId="7104E4FD">
            <wp:extent cx="5753735" cy="8143240"/>
            <wp:effectExtent l="0" t="0" r="0" b="0"/>
            <wp:docPr id="19" name="Obraz 19" descr="F:\praca\SWIETAJNO - KOSCIELNA\warunki\pisma do projektu\skan_001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:\praca\SWIETAJNO - KOSCIELNA\warunki\pisma do projektu\skan_001_6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735" cy="8143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BA74B1" w14:textId="77777777" w:rsidR="00F417DA" w:rsidRDefault="00F417DA" w:rsidP="00F417DA">
      <w:pPr>
        <w:widowControl w:val="0"/>
        <w:autoSpaceDE w:val="0"/>
        <w:autoSpaceDN w:val="0"/>
        <w:adjustRightInd w:val="0"/>
        <w:rPr>
          <w:rFonts w:asciiTheme="minorHAnsi" w:hAnsiTheme="minorHAnsi" w:cstheme="minorHAnsi"/>
          <w:color w:val="FF0000"/>
        </w:rPr>
      </w:pPr>
    </w:p>
    <w:p w14:paraId="241B9B38" w14:textId="77777777" w:rsidR="00F417DA" w:rsidRDefault="00F417DA" w:rsidP="00F417DA">
      <w:pPr>
        <w:widowControl w:val="0"/>
        <w:autoSpaceDE w:val="0"/>
        <w:autoSpaceDN w:val="0"/>
        <w:adjustRightInd w:val="0"/>
        <w:rPr>
          <w:rFonts w:asciiTheme="minorHAnsi" w:hAnsiTheme="minorHAnsi" w:cstheme="minorHAnsi"/>
          <w:color w:val="FF0000"/>
        </w:rPr>
      </w:pPr>
    </w:p>
    <w:p w14:paraId="521E82FE" w14:textId="77777777" w:rsidR="00F417DA" w:rsidRDefault="00F417DA" w:rsidP="00F417DA">
      <w:pPr>
        <w:widowControl w:val="0"/>
        <w:autoSpaceDE w:val="0"/>
        <w:autoSpaceDN w:val="0"/>
        <w:adjustRightInd w:val="0"/>
        <w:rPr>
          <w:rFonts w:asciiTheme="minorHAnsi" w:hAnsiTheme="minorHAnsi" w:cstheme="minorHAnsi"/>
          <w:color w:val="FF0000"/>
        </w:rPr>
      </w:pPr>
    </w:p>
    <w:p w14:paraId="77942755" w14:textId="581D1E7E" w:rsidR="00F417DA" w:rsidRDefault="00F417DA" w:rsidP="00F417DA">
      <w:pPr>
        <w:widowControl w:val="0"/>
        <w:autoSpaceDE w:val="0"/>
        <w:autoSpaceDN w:val="0"/>
        <w:adjustRightInd w:val="0"/>
        <w:rPr>
          <w:rFonts w:asciiTheme="minorHAnsi" w:hAnsiTheme="minorHAnsi" w:cstheme="minorHAnsi"/>
          <w:color w:val="FF0000"/>
        </w:rPr>
      </w:pPr>
      <w:r>
        <w:rPr>
          <w:rFonts w:asciiTheme="minorHAnsi" w:hAnsiTheme="minorHAnsi" w:cstheme="minorHAnsi"/>
          <w:noProof/>
          <w:color w:val="FF0000"/>
        </w:rPr>
        <w:lastRenderedPageBreak/>
        <w:drawing>
          <wp:inline distT="0" distB="0" distL="0" distR="0" wp14:anchorId="08805778" wp14:editId="37E144E7">
            <wp:extent cx="5791200" cy="7029450"/>
            <wp:effectExtent l="0" t="0" r="0" b="0"/>
            <wp:docPr id="25" name="Obraz 25" descr="DEC CELU MAPA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EC CELU MAPA_1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736" b="520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702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B5D8A6" w14:textId="77777777" w:rsidR="00F417DA" w:rsidRDefault="00F417DA" w:rsidP="00F417DA">
      <w:pPr>
        <w:widowControl w:val="0"/>
        <w:autoSpaceDE w:val="0"/>
        <w:autoSpaceDN w:val="0"/>
        <w:adjustRightInd w:val="0"/>
        <w:rPr>
          <w:rFonts w:asciiTheme="minorHAnsi" w:hAnsiTheme="minorHAnsi" w:cstheme="minorHAnsi"/>
          <w:color w:val="FF0000"/>
        </w:rPr>
      </w:pPr>
      <w:r>
        <w:rPr>
          <w:rFonts w:asciiTheme="minorHAnsi" w:hAnsiTheme="minorHAnsi" w:cstheme="minorHAnsi"/>
          <w:noProof/>
          <w:color w:val="FF0000"/>
        </w:rPr>
        <w:lastRenderedPageBreak/>
        <w:drawing>
          <wp:inline distT="0" distB="0" distL="0" distR="0" wp14:anchorId="63D1ADED" wp14:editId="7E0A4C36">
            <wp:extent cx="5881644" cy="6710901"/>
            <wp:effectExtent l="0" t="0" r="5080" b="0"/>
            <wp:docPr id="20" name="Obraz 20" descr="C:\Users\Admin\AppData\Local\Microsoft\Windows\INetCache\Content.Word\DEC CELU MAPA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AppData\Local\Microsoft\Windows\INetCache\Content.Word\DEC CELU MAPA_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6197"/>
                    <a:stretch/>
                  </pic:blipFill>
                  <pic:spPr bwMode="auto">
                    <a:xfrm>
                      <a:off x="0" y="0"/>
                      <a:ext cx="5884041" cy="67136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451A05" w14:textId="77777777" w:rsidR="00F417DA" w:rsidRDefault="00F417DA" w:rsidP="00F417DA">
      <w:pPr>
        <w:widowControl w:val="0"/>
        <w:autoSpaceDE w:val="0"/>
        <w:autoSpaceDN w:val="0"/>
        <w:adjustRightInd w:val="0"/>
        <w:rPr>
          <w:rFonts w:asciiTheme="minorHAnsi" w:hAnsiTheme="minorHAnsi" w:cstheme="minorHAnsi"/>
          <w:color w:val="FF0000"/>
        </w:rPr>
      </w:pPr>
    </w:p>
    <w:p w14:paraId="1603F0C2" w14:textId="77777777" w:rsidR="00F417DA" w:rsidRDefault="00F417DA" w:rsidP="00F417DA">
      <w:pPr>
        <w:widowControl w:val="0"/>
        <w:autoSpaceDE w:val="0"/>
        <w:autoSpaceDN w:val="0"/>
        <w:adjustRightInd w:val="0"/>
        <w:rPr>
          <w:rFonts w:asciiTheme="minorHAnsi" w:hAnsiTheme="minorHAnsi" w:cstheme="minorHAnsi"/>
          <w:color w:val="FF0000"/>
        </w:rPr>
      </w:pPr>
    </w:p>
    <w:p w14:paraId="30380C22" w14:textId="77777777" w:rsidR="00F417DA" w:rsidRDefault="00F417DA" w:rsidP="00F417DA">
      <w:pPr>
        <w:widowControl w:val="0"/>
        <w:autoSpaceDE w:val="0"/>
        <w:autoSpaceDN w:val="0"/>
        <w:adjustRightInd w:val="0"/>
        <w:rPr>
          <w:rFonts w:asciiTheme="minorHAnsi" w:hAnsiTheme="minorHAnsi" w:cstheme="minorHAnsi"/>
          <w:color w:val="FF0000"/>
        </w:rPr>
      </w:pPr>
    </w:p>
    <w:p w14:paraId="71363D08" w14:textId="77777777" w:rsidR="00F417DA" w:rsidRDefault="00F417DA" w:rsidP="00F417DA">
      <w:pPr>
        <w:widowControl w:val="0"/>
        <w:autoSpaceDE w:val="0"/>
        <w:autoSpaceDN w:val="0"/>
        <w:adjustRightInd w:val="0"/>
        <w:rPr>
          <w:rFonts w:asciiTheme="minorHAnsi" w:hAnsiTheme="minorHAnsi" w:cstheme="minorHAnsi"/>
          <w:color w:val="FF0000"/>
        </w:rPr>
      </w:pPr>
    </w:p>
    <w:p w14:paraId="48D03D17" w14:textId="77777777" w:rsidR="00F417DA" w:rsidRDefault="00F417DA" w:rsidP="00F417DA">
      <w:pPr>
        <w:widowControl w:val="0"/>
        <w:autoSpaceDE w:val="0"/>
        <w:autoSpaceDN w:val="0"/>
        <w:adjustRightInd w:val="0"/>
        <w:rPr>
          <w:rFonts w:asciiTheme="minorHAnsi" w:hAnsiTheme="minorHAnsi" w:cstheme="minorHAnsi"/>
          <w:color w:val="FF0000"/>
        </w:rPr>
      </w:pPr>
    </w:p>
    <w:p w14:paraId="77C46575" w14:textId="77777777" w:rsidR="00F417DA" w:rsidRDefault="00F417DA" w:rsidP="00F417DA">
      <w:pPr>
        <w:widowControl w:val="0"/>
        <w:autoSpaceDE w:val="0"/>
        <w:autoSpaceDN w:val="0"/>
        <w:adjustRightInd w:val="0"/>
        <w:rPr>
          <w:rFonts w:asciiTheme="minorHAnsi" w:hAnsiTheme="minorHAnsi" w:cstheme="minorHAnsi"/>
          <w:color w:val="FF0000"/>
        </w:rPr>
      </w:pPr>
    </w:p>
    <w:p w14:paraId="44752BFF" w14:textId="77777777" w:rsidR="00F417DA" w:rsidRDefault="00F417DA" w:rsidP="00F417DA">
      <w:pPr>
        <w:widowControl w:val="0"/>
        <w:autoSpaceDE w:val="0"/>
        <w:autoSpaceDN w:val="0"/>
        <w:adjustRightInd w:val="0"/>
        <w:rPr>
          <w:rFonts w:asciiTheme="minorHAnsi" w:hAnsiTheme="minorHAnsi" w:cstheme="minorHAnsi"/>
          <w:color w:val="FF0000"/>
        </w:rPr>
      </w:pPr>
    </w:p>
    <w:p w14:paraId="5E259E17" w14:textId="77777777" w:rsidR="00F417DA" w:rsidRDefault="00F417DA" w:rsidP="00F417DA">
      <w:pPr>
        <w:widowControl w:val="0"/>
        <w:autoSpaceDE w:val="0"/>
        <w:autoSpaceDN w:val="0"/>
        <w:adjustRightInd w:val="0"/>
        <w:rPr>
          <w:rFonts w:asciiTheme="minorHAnsi" w:hAnsiTheme="minorHAnsi" w:cstheme="minorHAnsi"/>
          <w:color w:val="FF0000"/>
        </w:rPr>
      </w:pPr>
    </w:p>
    <w:p w14:paraId="642ECAFE" w14:textId="77777777" w:rsidR="00F417DA" w:rsidRDefault="00F417DA" w:rsidP="00F417DA">
      <w:pPr>
        <w:widowControl w:val="0"/>
        <w:autoSpaceDE w:val="0"/>
        <w:autoSpaceDN w:val="0"/>
        <w:adjustRightInd w:val="0"/>
        <w:rPr>
          <w:rFonts w:asciiTheme="minorHAnsi" w:hAnsiTheme="minorHAnsi" w:cstheme="minorHAnsi"/>
          <w:color w:val="FF0000"/>
        </w:rPr>
      </w:pPr>
    </w:p>
    <w:p w14:paraId="722E6F07" w14:textId="77777777" w:rsidR="00F417DA" w:rsidRDefault="00F417DA" w:rsidP="00F417DA">
      <w:pPr>
        <w:widowControl w:val="0"/>
        <w:autoSpaceDE w:val="0"/>
        <w:autoSpaceDN w:val="0"/>
        <w:adjustRightInd w:val="0"/>
        <w:rPr>
          <w:rFonts w:asciiTheme="minorHAnsi" w:hAnsiTheme="minorHAnsi" w:cstheme="minorHAnsi"/>
          <w:color w:val="FF0000"/>
        </w:rPr>
      </w:pPr>
    </w:p>
    <w:p w14:paraId="7A6649F0" w14:textId="77777777" w:rsidR="00F417DA" w:rsidRDefault="00F417DA" w:rsidP="00F417DA">
      <w:pPr>
        <w:widowControl w:val="0"/>
        <w:autoSpaceDE w:val="0"/>
        <w:autoSpaceDN w:val="0"/>
        <w:adjustRightInd w:val="0"/>
        <w:rPr>
          <w:rFonts w:asciiTheme="minorHAnsi" w:hAnsiTheme="minorHAnsi" w:cstheme="minorHAnsi"/>
          <w:color w:val="FF0000"/>
        </w:rPr>
      </w:pPr>
    </w:p>
    <w:p w14:paraId="412F79B1" w14:textId="77777777" w:rsidR="00F417DA" w:rsidRDefault="00F417DA" w:rsidP="00F417DA">
      <w:pPr>
        <w:widowControl w:val="0"/>
        <w:autoSpaceDE w:val="0"/>
        <w:autoSpaceDN w:val="0"/>
        <w:adjustRightInd w:val="0"/>
        <w:rPr>
          <w:rFonts w:asciiTheme="minorHAnsi" w:hAnsiTheme="minorHAnsi" w:cstheme="minorHAnsi"/>
          <w:color w:val="FF0000"/>
        </w:rPr>
      </w:pPr>
    </w:p>
    <w:p w14:paraId="555C5EBB" w14:textId="77777777" w:rsidR="00F417DA" w:rsidRDefault="00F417DA" w:rsidP="00F417DA">
      <w:pPr>
        <w:widowControl w:val="0"/>
        <w:autoSpaceDE w:val="0"/>
        <w:autoSpaceDN w:val="0"/>
        <w:adjustRightInd w:val="0"/>
        <w:rPr>
          <w:rFonts w:asciiTheme="minorHAnsi" w:hAnsiTheme="minorHAnsi" w:cstheme="minorHAnsi"/>
          <w:color w:val="FF0000"/>
        </w:rPr>
      </w:pPr>
    </w:p>
    <w:p w14:paraId="53AB0732" w14:textId="18938057" w:rsidR="00F417DA" w:rsidRDefault="00F417DA" w:rsidP="00F417DA">
      <w:pPr>
        <w:widowControl w:val="0"/>
        <w:autoSpaceDE w:val="0"/>
        <w:autoSpaceDN w:val="0"/>
        <w:adjustRightInd w:val="0"/>
        <w:rPr>
          <w:rFonts w:asciiTheme="minorHAnsi" w:hAnsiTheme="minorHAnsi" w:cstheme="minorHAnsi"/>
          <w:color w:val="FF0000"/>
        </w:rPr>
      </w:pPr>
      <w:r>
        <w:rPr>
          <w:rFonts w:asciiTheme="minorHAnsi" w:hAnsiTheme="minorHAnsi" w:cstheme="minorHAnsi"/>
          <w:noProof/>
          <w:color w:val="FF0000"/>
        </w:rPr>
        <w:drawing>
          <wp:inline distT="0" distB="0" distL="0" distR="0" wp14:anchorId="3EA8559C" wp14:editId="11DAF91D">
            <wp:extent cx="5934075" cy="8382000"/>
            <wp:effectExtent l="0" t="0" r="9525" b="0"/>
            <wp:docPr id="24" name="Obraz 24" descr="20230516_102943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20230516_102943_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8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 w:cstheme="minorHAnsi"/>
          <w:noProof/>
          <w:color w:val="FF0000"/>
        </w:rPr>
        <w:lastRenderedPageBreak/>
        <w:drawing>
          <wp:inline distT="0" distB="0" distL="0" distR="0" wp14:anchorId="5AE9124B" wp14:editId="0EFE927A">
            <wp:extent cx="5934075" cy="8382000"/>
            <wp:effectExtent l="0" t="0" r="9525" b="0"/>
            <wp:docPr id="23" name="Obraz 23" descr="20230516_102943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20230516_102943_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8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3FEC24" w14:textId="77777777" w:rsidR="00F417DA" w:rsidRDefault="00F417DA" w:rsidP="00F417DA">
      <w:pPr>
        <w:widowControl w:val="0"/>
        <w:autoSpaceDE w:val="0"/>
        <w:autoSpaceDN w:val="0"/>
        <w:adjustRightInd w:val="0"/>
        <w:rPr>
          <w:rFonts w:asciiTheme="minorHAnsi" w:hAnsiTheme="minorHAnsi" w:cstheme="minorHAnsi"/>
          <w:color w:val="FF0000"/>
        </w:rPr>
      </w:pPr>
    </w:p>
    <w:p w14:paraId="26531F42" w14:textId="77777777" w:rsidR="00F417DA" w:rsidRDefault="00F417DA" w:rsidP="00F417DA">
      <w:pPr>
        <w:widowControl w:val="0"/>
        <w:autoSpaceDE w:val="0"/>
        <w:autoSpaceDN w:val="0"/>
        <w:adjustRightInd w:val="0"/>
        <w:rPr>
          <w:rFonts w:asciiTheme="minorHAnsi" w:hAnsiTheme="minorHAnsi" w:cstheme="minorHAnsi"/>
          <w:color w:val="FF0000"/>
        </w:rPr>
      </w:pPr>
    </w:p>
    <w:p w14:paraId="5DE2FC52" w14:textId="7044F04E" w:rsidR="00F417DA" w:rsidRDefault="00F417DA" w:rsidP="00F417DA">
      <w:pPr>
        <w:widowControl w:val="0"/>
        <w:autoSpaceDE w:val="0"/>
        <w:autoSpaceDN w:val="0"/>
        <w:adjustRightInd w:val="0"/>
        <w:rPr>
          <w:rFonts w:asciiTheme="minorHAnsi" w:hAnsiTheme="minorHAnsi" w:cstheme="minorHAnsi"/>
          <w:color w:val="FF0000"/>
        </w:rPr>
      </w:pPr>
      <w:r>
        <w:rPr>
          <w:rFonts w:asciiTheme="minorHAnsi" w:hAnsiTheme="minorHAnsi" w:cstheme="minorHAnsi"/>
          <w:noProof/>
          <w:color w:val="FF0000"/>
        </w:rPr>
        <w:lastRenderedPageBreak/>
        <w:drawing>
          <wp:inline distT="0" distB="0" distL="0" distR="0" wp14:anchorId="3A6FB22B" wp14:editId="0DEDA0F8">
            <wp:extent cx="5934075" cy="8439150"/>
            <wp:effectExtent l="0" t="0" r="9525" b="0"/>
            <wp:docPr id="22" name="Obraz 22" descr="uzg nieruchomosci gdańsk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uzg nieruchomosci gdańsk_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3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 w:cstheme="minorHAnsi"/>
          <w:noProof/>
          <w:color w:val="FF0000"/>
        </w:rPr>
        <w:lastRenderedPageBreak/>
        <w:drawing>
          <wp:inline distT="0" distB="0" distL="0" distR="0" wp14:anchorId="6A12FD2D" wp14:editId="3056479F">
            <wp:extent cx="5934075" cy="8439150"/>
            <wp:effectExtent l="0" t="0" r="9525" b="0"/>
            <wp:docPr id="21" name="Obraz 21" descr="uzg nieruchomosci gdańsk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uzg nieruchomosci gdańsk_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3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F6AB5B" w14:textId="77777777" w:rsidR="00F417DA" w:rsidRDefault="00F417DA" w:rsidP="00F417DA">
      <w:pPr>
        <w:widowControl w:val="0"/>
        <w:autoSpaceDE w:val="0"/>
        <w:autoSpaceDN w:val="0"/>
        <w:adjustRightInd w:val="0"/>
        <w:rPr>
          <w:rFonts w:asciiTheme="minorHAnsi" w:hAnsiTheme="minorHAnsi" w:cstheme="minorHAnsi"/>
          <w:color w:val="FF0000"/>
        </w:rPr>
      </w:pPr>
    </w:p>
    <w:p w14:paraId="7D18AC87" w14:textId="77777777" w:rsidR="00F417DA" w:rsidRDefault="00F417DA" w:rsidP="00F417DA">
      <w:pPr>
        <w:widowControl w:val="0"/>
        <w:autoSpaceDE w:val="0"/>
        <w:autoSpaceDN w:val="0"/>
        <w:adjustRightInd w:val="0"/>
        <w:rPr>
          <w:rFonts w:asciiTheme="minorHAnsi" w:hAnsiTheme="minorHAnsi" w:cstheme="minorHAnsi"/>
          <w:color w:val="FF0000"/>
        </w:rPr>
      </w:pPr>
    </w:p>
    <w:p w14:paraId="369FBB84" w14:textId="1A9A5512" w:rsidR="00F417DA" w:rsidRPr="005B0115" w:rsidRDefault="00F417DA" w:rsidP="00F417DA">
      <w:pPr>
        <w:widowControl w:val="0"/>
        <w:autoSpaceDE w:val="0"/>
        <w:autoSpaceDN w:val="0"/>
        <w:adjustRightInd w:val="0"/>
        <w:rPr>
          <w:rFonts w:asciiTheme="minorHAnsi" w:hAnsiTheme="minorHAnsi" w:cstheme="minorHAnsi"/>
          <w:color w:val="FF0000"/>
        </w:rPr>
      </w:pPr>
      <w:r>
        <w:rPr>
          <w:rFonts w:asciiTheme="minorHAnsi" w:hAnsiTheme="minorHAnsi" w:cstheme="minorHAnsi"/>
          <w:noProof/>
          <w:color w:val="FF0000"/>
        </w:rPr>
        <w:drawing>
          <wp:inline distT="0" distB="0" distL="0" distR="0" wp14:anchorId="75879437" wp14:editId="2FC45915">
            <wp:extent cx="5934075" cy="8401050"/>
            <wp:effectExtent l="0" t="0" r="9525" b="0"/>
            <wp:docPr id="1" name="Obraz 1" descr="uzg nieruchomosci gdansk 1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uzg nieruchomosci gdansk 1_1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B0DFA3" w14:textId="77777777" w:rsidR="00F417DA" w:rsidRPr="00F417DA" w:rsidRDefault="00F417DA" w:rsidP="00F417DA"/>
    <w:p w14:paraId="6E4F88AD" w14:textId="77777777" w:rsidR="00F417DA" w:rsidRDefault="00F417DA" w:rsidP="00F417DA"/>
    <w:p w14:paraId="7C3B3A72" w14:textId="77777777" w:rsidR="00F417DA" w:rsidRPr="00F417DA" w:rsidRDefault="00F417DA" w:rsidP="00F417DA"/>
    <w:p w14:paraId="1A048106" w14:textId="77777777" w:rsidR="00CD3A83" w:rsidRPr="007864EE" w:rsidRDefault="00CD3A83" w:rsidP="00FF6F4F">
      <w:pPr>
        <w:pStyle w:val="Nagwek1"/>
        <w:numPr>
          <w:ilvl w:val="0"/>
          <w:numId w:val="24"/>
        </w:numPr>
        <w:spacing w:after="240" w:line="276" w:lineRule="auto"/>
        <w:jc w:val="both"/>
        <w:rPr>
          <w:rFonts w:asciiTheme="minorHAnsi" w:hAnsiTheme="minorHAnsi" w:cstheme="minorHAnsi"/>
        </w:rPr>
      </w:pPr>
      <w:r w:rsidRPr="007864EE">
        <w:rPr>
          <w:rFonts w:asciiTheme="minorHAnsi" w:hAnsiTheme="minorHAnsi" w:cstheme="minorHAnsi"/>
        </w:rPr>
        <w:t>CZĘŚĆ RYSUNKOWA:</w:t>
      </w:r>
    </w:p>
    <w:p w14:paraId="39D69274" w14:textId="77777777" w:rsidR="00CD3A83" w:rsidRPr="00F417DA" w:rsidRDefault="00CD3A83" w:rsidP="00FF6F4F">
      <w:pPr>
        <w:pStyle w:val="Akapitzlist"/>
        <w:numPr>
          <w:ilvl w:val="0"/>
          <w:numId w:val="18"/>
        </w:numPr>
        <w:rPr>
          <w:rFonts w:asciiTheme="minorHAnsi" w:hAnsiTheme="minorHAnsi" w:cstheme="minorHAnsi"/>
        </w:rPr>
      </w:pPr>
      <w:r w:rsidRPr="00F417DA">
        <w:rPr>
          <w:rFonts w:asciiTheme="minorHAnsi" w:hAnsiTheme="minorHAnsi" w:cstheme="minorHAnsi"/>
        </w:rPr>
        <w:t>Plan orientacyjny</w:t>
      </w:r>
    </w:p>
    <w:p w14:paraId="77BD4CB8" w14:textId="16DE64CC" w:rsidR="00CD3A83" w:rsidRPr="00F417DA" w:rsidRDefault="00CD3A83" w:rsidP="00FF6F4F">
      <w:pPr>
        <w:pStyle w:val="Akapitzlist"/>
        <w:numPr>
          <w:ilvl w:val="0"/>
          <w:numId w:val="18"/>
        </w:numPr>
        <w:rPr>
          <w:rFonts w:asciiTheme="minorHAnsi" w:hAnsiTheme="minorHAnsi" w:cstheme="minorHAnsi"/>
        </w:rPr>
      </w:pPr>
      <w:r w:rsidRPr="00F417DA">
        <w:rPr>
          <w:rFonts w:asciiTheme="minorHAnsi" w:hAnsiTheme="minorHAnsi" w:cstheme="minorHAnsi"/>
        </w:rPr>
        <w:t xml:space="preserve">Plan </w:t>
      </w:r>
      <w:r w:rsidR="007864EE" w:rsidRPr="00F417DA">
        <w:rPr>
          <w:rFonts w:asciiTheme="minorHAnsi" w:hAnsiTheme="minorHAnsi" w:cstheme="minorHAnsi"/>
        </w:rPr>
        <w:t>sytuacyjny</w:t>
      </w:r>
    </w:p>
    <w:p w14:paraId="752EDEFE" w14:textId="414E46BC" w:rsidR="00C06C38" w:rsidRPr="00F417DA" w:rsidRDefault="00C06C38" w:rsidP="00FF6F4F">
      <w:pPr>
        <w:pStyle w:val="Akapitzlist"/>
        <w:numPr>
          <w:ilvl w:val="0"/>
          <w:numId w:val="18"/>
        </w:numPr>
        <w:rPr>
          <w:rFonts w:asciiTheme="minorHAnsi" w:hAnsiTheme="minorHAnsi" w:cstheme="minorHAnsi"/>
        </w:rPr>
      </w:pPr>
      <w:r w:rsidRPr="00F417DA">
        <w:rPr>
          <w:rFonts w:asciiTheme="minorHAnsi" w:hAnsiTheme="minorHAnsi" w:cstheme="minorHAnsi"/>
        </w:rPr>
        <w:t>Profil podłużny</w:t>
      </w:r>
    </w:p>
    <w:p w14:paraId="23EFCB12" w14:textId="5745B3D0" w:rsidR="00C06C38" w:rsidRPr="00F417DA" w:rsidRDefault="00C06C38" w:rsidP="00FF6F4F">
      <w:pPr>
        <w:pStyle w:val="Akapitzlist"/>
        <w:numPr>
          <w:ilvl w:val="0"/>
          <w:numId w:val="18"/>
        </w:numPr>
        <w:rPr>
          <w:rFonts w:asciiTheme="minorHAnsi" w:hAnsiTheme="minorHAnsi" w:cstheme="minorHAnsi"/>
        </w:rPr>
      </w:pPr>
      <w:r w:rsidRPr="00F417DA">
        <w:rPr>
          <w:rFonts w:asciiTheme="minorHAnsi" w:hAnsiTheme="minorHAnsi" w:cstheme="minorHAnsi"/>
        </w:rPr>
        <w:t>Przekroje normalne</w:t>
      </w:r>
    </w:p>
    <w:p w14:paraId="453120CE" w14:textId="77777777" w:rsidR="003E6C18" w:rsidRPr="00550F3A" w:rsidRDefault="003E6C18" w:rsidP="003E6C18">
      <w:pPr>
        <w:spacing w:line="276" w:lineRule="auto"/>
        <w:rPr>
          <w:rFonts w:asciiTheme="minorHAnsi" w:hAnsiTheme="minorHAnsi" w:cstheme="minorHAnsi"/>
          <w:noProof/>
          <w:color w:val="FF0000"/>
        </w:rPr>
      </w:pPr>
    </w:p>
    <w:p w14:paraId="08C46B09" w14:textId="77777777" w:rsidR="003E6C18" w:rsidRPr="00550F3A" w:rsidRDefault="003E6C18" w:rsidP="003E6C18">
      <w:pPr>
        <w:spacing w:line="276" w:lineRule="auto"/>
        <w:rPr>
          <w:rFonts w:asciiTheme="minorHAnsi" w:hAnsiTheme="minorHAnsi" w:cstheme="minorHAnsi"/>
          <w:noProof/>
          <w:color w:val="FF0000"/>
        </w:rPr>
      </w:pPr>
    </w:p>
    <w:p w14:paraId="724AF6D5" w14:textId="77777777" w:rsidR="003E6C18" w:rsidRPr="00550F3A" w:rsidRDefault="003E6C18" w:rsidP="003E6C18">
      <w:pPr>
        <w:spacing w:line="276" w:lineRule="auto"/>
        <w:rPr>
          <w:rFonts w:asciiTheme="minorHAnsi" w:hAnsiTheme="minorHAnsi" w:cstheme="minorHAnsi"/>
          <w:noProof/>
          <w:color w:val="FF0000"/>
        </w:rPr>
      </w:pPr>
    </w:p>
    <w:p w14:paraId="40EC3CEB" w14:textId="77777777" w:rsidR="003E6C18" w:rsidRPr="00550F3A" w:rsidRDefault="003E6C18" w:rsidP="003E6C18">
      <w:pPr>
        <w:spacing w:line="276" w:lineRule="auto"/>
        <w:rPr>
          <w:rFonts w:asciiTheme="minorHAnsi" w:hAnsiTheme="minorHAnsi" w:cstheme="minorHAnsi"/>
          <w:noProof/>
          <w:color w:val="FF0000"/>
        </w:rPr>
      </w:pPr>
    </w:p>
    <w:p w14:paraId="41E9E0CF" w14:textId="77777777" w:rsidR="003E6C18" w:rsidRPr="00550F3A" w:rsidRDefault="003E6C18" w:rsidP="003E6C18">
      <w:pPr>
        <w:spacing w:line="276" w:lineRule="auto"/>
        <w:rPr>
          <w:rFonts w:asciiTheme="minorHAnsi" w:hAnsiTheme="minorHAnsi" w:cstheme="minorHAnsi"/>
          <w:noProof/>
          <w:color w:val="FF0000"/>
        </w:rPr>
      </w:pPr>
    </w:p>
    <w:p w14:paraId="44622C15" w14:textId="77777777" w:rsidR="003E6C18" w:rsidRPr="00550F3A" w:rsidRDefault="003E6C18" w:rsidP="003E6C18">
      <w:pPr>
        <w:spacing w:line="276" w:lineRule="auto"/>
        <w:rPr>
          <w:rFonts w:asciiTheme="minorHAnsi" w:hAnsiTheme="minorHAnsi" w:cstheme="minorHAnsi"/>
          <w:noProof/>
          <w:color w:val="FF0000"/>
        </w:rPr>
      </w:pPr>
    </w:p>
    <w:p w14:paraId="0541F507" w14:textId="77777777" w:rsidR="003E6C18" w:rsidRPr="00550F3A" w:rsidRDefault="003E6C18" w:rsidP="003E6C18">
      <w:pPr>
        <w:spacing w:line="276" w:lineRule="auto"/>
        <w:rPr>
          <w:rFonts w:asciiTheme="minorHAnsi" w:hAnsiTheme="minorHAnsi" w:cstheme="minorHAnsi"/>
          <w:noProof/>
          <w:color w:val="FF0000"/>
        </w:rPr>
      </w:pPr>
    </w:p>
    <w:p w14:paraId="4E61C763" w14:textId="77777777" w:rsidR="003E6C18" w:rsidRPr="00550F3A" w:rsidRDefault="003E6C18" w:rsidP="003E6C18">
      <w:pPr>
        <w:spacing w:line="276" w:lineRule="auto"/>
        <w:rPr>
          <w:rFonts w:asciiTheme="minorHAnsi" w:hAnsiTheme="minorHAnsi" w:cstheme="minorHAnsi"/>
          <w:noProof/>
          <w:color w:val="FF0000"/>
        </w:rPr>
      </w:pPr>
    </w:p>
    <w:p w14:paraId="182B0380" w14:textId="77777777" w:rsidR="003E6C18" w:rsidRPr="00550F3A" w:rsidRDefault="003E6C18" w:rsidP="003E6C18">
      <w:pPr>
        <w:spacing w:line="276" w:lineRule="auto"/>
        <w:rPr>
          <w:rFonts w:asciiTheme="minorHAnsi" w:hAnsiTheme="minorHAnsi" w:cstheme="minorHAnsi"/>
          <w:noProof/>
          <w:color w:val="FF0000"/>
        </w:rPr>
      </w:pPr>
    </w:p>
    <w:p w14:paraId="4531F382" w14:textId="77777777" w:rsidR="003E6C18" w:rsidRPr="00550F3A" w:rsidRDefault="003E6C18" w:rsidP="003E6C18">
      <w:pPr>
        <w:spacing w:line="276" w:lineRule="auto"/>
        <w:rPr>
          <w:rFonts w:asciiTheme="minorHAnsi" w:hAnsiTheme="minorHAnsi" w:cstheme="minorHAnsi"/>
          <w:noProof/>
          <w:color w:val="FF0000"/>
        </w:rPr>
      </w:pPr>
    </w:p>
    <w:p w14:paraId="285789EF" w14:textId="77777777" w:rsidR="003E6C18" w:rsidRPr="00550F3A" w:rsidRDefault="003E6C18" w:rsidP="003E6C18">
      <w:pPr>
        <w:spacing w:line="276" w:lineRule="auto"/>
        <w:rPr>
          <w:rFonts w:asciiTheme="minorHAnsi" w:hAnsiTheme="minorHAnsi" w:cstheme="minorHAnsi"/>
          <w:noProof/>
          <w:color w:val="FF0000"/>
        </w:rPr>
      </w:pPr>
    </w:p>
    <w:p w14:paraId="41536925" w14:textId="77777777" w:rsidR="003E6C18" w:rsidRPr="00550F3A" w:rsidRDefault="003E6C18" w:rsidP="003E6C18">
      <w:pPr>
        <w:spacing w:line="276" w:lineRule="auto"/>
        <w:rPr>
          <w:rFonts w:asciiTheme="minorHAnsi" w:hAnsiTheme="minorHAnsi" w:cstheme="minorHAnsi"/>
          <w:noProof/>
          <w:color w:val="FF0000"/>
        </w:rPr>
      </w:pPr>
    </w:p>
    <w:p w14:paraId="37F589AF" w14:textId="77777777" w:rsidR="003E6C18" w:rsidRPr="00550F3A" w:rsidRDefault="003E6C18" w:rsidP="003E6C18">
      <w:pPr>
        <w:spacing w:line="276" w:lineRule="auto"/>
        <w:rPr>
          <w:rFonts w:asciiTheme="minorHAnsi" w:hAnsiTheme="minorHAnsi" w:cstheme="minorHAnsi"/>
          <w:noProof/>
          <w:color w:val="FF0000"/>
        </w:rPr>
      </w:pPr>
    </w:p>
    <w:p w14:paraId="61AFBEDC" w14:textId="77777777" w:rsidR="003E6C18" w:rsidRPr="00550F3A" w:rsidRDefault="003E6C18" w:rsidP="003E6C18">
      <w:pPr>
        <w:spacing w:line="276" w:lineRule="auto"/>
        <w:rPr>
          <w:rFonts w:asciiTheme="minorHAnsi" w:hAnsiTheme="minorHAnsi" w:cstheme="minorHAnsi"/>
          <w:noProof/>
          <w:color w:val="FF0000"/>
        </w:rPr>
      </w:pPr>
    </w:p>
    <w:p w14:paraId="2E39F848" w14:textId="77777777" w:rsidR="003E6C18" w:rsidRPr="00550F3A" w:rsidRDefault="003E6C18" w:rsidP="003E6C18">
      <w:pPr>
        <w:spacing w:line="276" w:lineRule="auto"/>
        <w:rPr>
          <w:rFonts w:asciiTheme="minorHAnsi" w:hAnsiTheme="minorHAnsi" w:cstheme="minorHAnsi"/>
          <w:noProof/>
          <w:color w:val="FF0000"/>
        </w:rPr>
      </w:pPr>
    </w:p>
    <w:p w14:paraId="00F6AD63" w14:textId="77777777" w:rsidR="003E6C18" w:rsidRPr="00550F3A" w:rsidRDefault="003E6C18" w:rsidP="003E6C18">
      <w:pPr>
        <w:spacing w:line="276" w:lineRule="auto"/>
        <w:rPr>
          <w:rFonts w:asciiTheme="minorHAnsi" w:hAnsiTheme="minorHAnsi" w:cstheme="minorHAnsi"/>
          <w:noProof/>
          <w:color w:val="FF0000"/>
        </w:rPr>
      </w:pPr>
    </w:p>
    <w:p w14:paraId="12667088" w14:textId="77777777" w:rsidR="003E6C18" w:rsidRPr="00550F3A" w:rsidRDefault="003E6C18" w:rsidP="003E6C18">
      <w:pPr>
        <w:spacing w:line="276" w:lineRule="auto"/>
        <w:rPr>
          <w:rFonts w:asciiTheme="minorHAnsi" w:hAnsiTheme="minorHAnsi" w:cstheme="minorHAnsi"/>
          <w:noProof/>
          <w:color w:val="FF0000"/>
        </w:rPr>
      </w:pPr>
    </w:p>
    <w:p w14:paraId="7EF7C268" w14:textId="77777777" w:rsidR="003E6C18" w:rsidRPr="00550F3A" w:rsidRDefault="003E6C18" w:rsidP="003E6C18">
      <w:pPr>
        <w:spacing w:line="276" w:lineRule="auto"/>
        <w:rPr>
          <w:rFonts w:asciiTheme="minorHAnsi" w:hAnsiTheme="minorHAnsi" w:cstheme="minorHAnsi"/>
          <w:noProof/>
          <w:color w:val="FF0000"/>
        </w:rPr>
      </w:pPr>
    </w:p>
    <w:p w14:paraId="01EA138C" w14:textId="77777777" w:rsidR="003E6C18" w:rsidRPr="00550F3A" w:rsidRDefault="003E6C18" w:rsidP="003E6C18">
      <w:pPr>
        <w:spacing w:line="276" w:lineRule="auto"/>
        <w:rPr>
          <w:rFonts w:asciiTheme="minorHAnsi" w:hAnsiTheme="minorHAnsi" w:cstheme="minorHAnsi"/>
          <w:noProof/>
          <w:color w:val="FF0000"/>
        </w:rPr>
      </w:pPr>
    </w:p>
    <w:p w14:paraId="0BFC9231" w14:textId="77777777" w:rsidR="003E6C18" w:rsidRPr="00550F3A" w:rsidRDefault="003E6C18" w:rsidP="003E6C18">
      <w:pPr>
        <w:spacing w:line="276" w:lineRule="auto"/>
        <w:rPr>
          <w:rFonts w:asciiTheme="minorHAnsi" w:hAnsiTheme="minorHAnsi" w:cstheme="minorHAnsi"/>
          <w:noProof/>
          <w:color w:val="FF0000"/>
        </w:rPr>
      </w:pPr>
    </w:p>
    <w:p w14:paraId="73811B58" w14:textId="77777777" w:rsidR="003E6C18" w:rsidRPr="00550F3A" w:rsidRDefault="003E6C18" w:rsidP="003E6C18">
      <w:pPr>
        <w:spacing w:line="276" w:lineRule="auto"/>
        <w:rPr>
          <w:rFonts w:asciiTheme="minorHAnsi" w:hAnsiTheme="minorHAnsi" w:cstheme="minorHAnsi"/>
          <w:noProof/>
          <w:color w:val="FF0000"/>
        </w:rPr>
      </w:pPr>
    </w:p>
    <w:p w14:paraId="3B0302FC" w14:textId="77777777" w:rsidR="003E6C18" w:rsidRPr="00550F3A" w:rsidRDefault="003E6C18" w:rsidP="003E6C18">
      <w:pPr>
        <w:spacing w:line="276" w:lineRule="auto"/>
        <w:rPr>
          <w:rFonts w:asciiTheme="minorHAnsi" w:hAnsiTheme="minorHAnsi" w:cstheme="minorHAnsi"/>
          <w:noProof/>
          <w:color w:val="FF0000"/>
        </w:rPr>
      </w:pPr>
    </w:p>
    <w:p w14:paraId="7D964A32" w14:textId="77777777" w:rsidR="003E6C18" w:rsidRPr="00550F3A" w:rsidRDefault="003E6C18" w:rsidP="003E6C18">
      <w:pPr>
        <w:spacing w:line="276" w:lineRule="auto"/>
        <w:rPr>
          <w:rFonts w:asciiTheme="minorHAnsi" w:hAnsiTheme="minorHAnsi" w:cstheme="minorHAnsi"/>
          <w:noProof/>
          <w:color w:val="FF0000"/>
        </w:rPr>
      </w:pPr>
    </w:p>
    <w:p w14:paraId="09A95967" w14:textId="77777777" w:rsidR="003E6C18" w:rsidRPr="00550F3A" w:rsidRDefault="003E6C18" w:rsidP="003E6C18">
      <w:pPr>
        <w:spacing w:line="276" w:lineRule="auto"/>
        <w:rPr>
          <w:rFonts w:asciiTheme="minorHAnsi" w:hAnsiTheme="minorHAnsi" w:cstheme="minorHAnsi"/>
          <w:noProof/>
          <w:color w:val="FF0000"/>
        </w:rPr>
      </w:pPr>
    </w:p>
    <w:p w14:paraId="40D773FF" w14:textId="77777777" w:rsidR="003E6C18" w:rsidRPr="00550F3A" w:rsidRDefault="003E6C18" w:rsidP="003E6C18">
      <w:pPr>
        <w:spacing w:line="276" w:lineRule="auto"/>
        <w:rPr>
          <w:rFonts w:asciiTheme="minorHAnsi" w:hAnsiTheme="minorHAnsi" w:cstheme="minorHAnsi"/>
          <w:noProof/>
          <w:color w:val="FF0000"/>
        </w:rPr>
      </w:pPr>
    </w:p>
    <w:p w14:paraId="61F7FF24" w14:textId="77777777" w:rsidR="00437334" w:rsidRPr="00550F3A" w:rsidRDefault="00437334" w:rsidP="003E6C18">
      <w:pPr>
        <w:spacing w:line="276" w:lineRule="auto"/>
        <w:rPr>
          <w:rFonts w:asciiTheme="minorHAnsi" w:hAnsiTheme="minorHAnsi" w:cstheme="minorHAnsi"/>
          <w:noProof/>
          <w:color w:val="FF0000"/>
        </w:rPr>
      </w:pPr>
    </w:p>
    <w:p w14:paraId="0203FE65" w14:textId="77777777" w:rsidR="00437334" w:rsidRPr="00550F3A" w:rsidRDefault="00437334" w:rsidP="003E6C18">
      <w:pPr>
        <w:spacing w:line="276" w:lineRule="auto"/>
        <w:rPr>
          <w:rFonts w:asciiTheme="minorHAnsi" w:hAnsiTheme="minorHAnsi" w:cstheme="minorHAnsi"/>
          <w:noProof/>
          <w:color w:val="FF0000"/>
        </w:rPr>
      </w:pPr>
    </w:p>
    <w:p w14:paraId="6E4314E6" w14:textId="77777777" w:rsidR="00437334" w:rsidRPr="00550F3A" w:rsidRDefault="00437334" w:rsidP="003E6C18">
      <w:pPr>
        <w:spacing w:line="276" w:lineRule="auto"/>
        <w:rPr>
          <w:rFonts w:asciiTheme="minorHAnsi" w:hAnsiTheme="minorHAnsi" w:cstheme="minorHAnsi"/>
          <w:noProof/>
          <w:color w:val="FF0000"/>
        </w:rPr>
      </w:pPr>
    </w:p>
    <w:p w14:paraId="1E859BD8" w14:textId="77777777" w:rsidR="00437334" w:rsidRPr="00550F3A" w:rsidRDefault="00437334" w:rsidP="003E6C18">
      <w:pPr>
        <w:spacing w:line="276" w:lineRule="auto"/>
        <w:rPr>
          <w:rFonts w:asciiTheme="minorHAnsi" w:hAnsiTheme="minorHAnsi" w:cstheme="minorHAnsi"/>
          <w:noProof/>
          <w:color w:val="FF0000"/>
        </w:rPr>
      </w:pPr>
    </w:p>
    <w:bookmarkEnd w:id="13"/>
    <w:p w14:paraId="06B8613F" w14:textId="77777777" w:rsidR="00437334" w:rsidRPr="00550F3A" w:rsidRDefault="00437334" w:rsidP="003E6C18">
      <w:pPr>
        <w:spacing w:line="276" w:lineRule="auto"/>
        <w:rPr>
          <w:rFonts w:asciiTheme="minorHAnsi" w:hAnsiTheme="minorHAnsi" w:cstheme="minorHAnsi"/>
          <w:noProof/>
          <w:color w:val="FF0000"/>
        </w:rPr>
      </w:pPr>
    </w:p>
    <w:sectPr w:rsidR="00437334" w:rsidRPr="00550F3A" w:rsidSect="00E4112C">
      <w:footerReference w:type="default" r:id="rId39"/>
      <w:footnotePr>
        <w:pos w:val="beneathText"/>
      </w:footnotePr>
      <w:pgSz w:w="11906" w:h="16838"/>
      <w:pgMar w:top="1702" w:right="1133" w:bottom="1134" w:left="1418" w:header="709" w:footer="709" w:gutter="0"/>
      <w:pgBorders w:offsetFrom="page">
        <w:bottom w:val="single" w:sz="12" w:space="24" w:color="auto"/>
      </w:pgBorders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0C79914" w14:textId="77777777" w:rsidR="00E43F4F" w:rsidRDefault="00E43F4F">
      <w:r>
        <w:separator/>
      </w:r>
    </w:p>
  </w:endnote>
  <w:endnote w:type="continuationSeparator" w:id="0">
    <w:p w14:paraId="64D26BBD" w14:textId="77777777" w:rsidR="00E43F4F" w:rsidRDefault="00E43F4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80000001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StarBats">
    <w:altName w:val="Symbol"/>
    <w:charset w:val="02"/>
    <w:family w:val="auto"/>
    <w:pitch w:val="variable"/>
    <w:sig w:usb0="00000000" w:usb1="10000000" w:usb2="00000000" w:usb3="00000000" w:csb0="80000000" w:csb1="00000000"/>
  </w:font>
  <w:font w:name="EuroRoman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imesNewRomanPSMT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Helvetica-BoldOblique">
    <w:altName w:val="Times New Roman"/>
    <w:panose1 w:val="00000000000000000000"/>
    <w:charset w:val="00"/>
    <w:family w:val="roman"/>
    <w:notTrueType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valonpl">
    <w:altName w:val="Arial"/>
    <w:charset w:val="EE"/>
    <w:family w:val="modern"/>
    <w:pitch w:val="default"/>
  </w:font>
  <w:font w:name="Microsoft Sans Serif">
    <w:panose1 w:val="020B0604020202020204"/>
    <w:charset w:val="EE"/>
    <w:family w:val="swiss"/>
    <w:pitch w:val="variable"/>
    <w:sig w:usb0="E5002EFF" w:usb1="C000605B" w:usb2="00000029" w:usb3="00000000" w:csb0="000101FF" w:csb1="00000000"/>
  </w:font>
  <w:font w:name="TrueRotisSanSerifTHree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893615826"/>
      <w:docPartObj>
        <w:docPartGallery w:val="Page Numbers (Bottom of Page)"/>
        <w:docPartUnique/>
      </w:docPartObj>
    </w:sdtPr>
    <w:sdtEndPr/>
    <w:sdtContent>
      <w:p w14:paraId="4577FF1D" w14:textId="6299917D" w:rsidR="00984924" w:rsidRDefault="00984924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05066">
          <w:rPr>
            <w:noProof/>
          </w:rPr>
          <w:t>39</w:t>
        </w:r>
        <w:r>
          <w:fldChar w:fldCharType="end"/>
        </w:r>
      </w:p>
    </w:sdtContent>
  </w:sdt>
  <w:p w14:paraId="542046FF" w14:textId="77777777" w:rsidR="00984924" w:rsidRDefault="00984924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4EA6D0D" w14:textId="77777777" w:rsidR="00E43F4F" w:rsidRDefault="00E43F4F">
      <w:r>
        <w:separator/>
      </w:r>
    </w:p>
  </w:footnote>
  <w:footnote w:type="continuationSeparator" w:id="0">
    <w:p w14:paraId="5885FB41" w14:textId="77777777" w:rsidR="00E43F4F" w:rsidRDefault="00E43F4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4E5EC27A"/>
    <w:lvl w:ilvl="0">
      <w:start w:val="1"/>
      <w:numFmt w:val="decimal"/>
      <w:pStyle w:val="Listanumerowana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24E829F0"/>
    <w:lvl w:ilvl="0">
      <w:start w:val="1"/>
      <w:numFmt w:val="decimal"/>
      <w:pStyle w:val="Listanumerowana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5D44542A"/>
    <w:lvl w:ilvl="0">
      <w:start w:val="1"/>
      <w:numFmt w:val="decimal"/>
      <w:pStyle w:val="Listanumerowana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59CA19F4"/>
    <w:lvl w:ilvl="0">
      <w:start w:val="1"/>
      <w:numFmt w:val="decimal"/>
      <w:pStyle w:val="Listanumerowana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3476E5B4"/>
    <w:lvl w:ilvl="0">
      <w:start w:val="1"/>
      <w:numFmt w:val="bullet"/>
      <w:pStyle w:val="Listapunktowana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43F4596C"/>
    <w:lvl w:ilvl="0">
      <w:start w:val="1"/>
      <w:numFmt w:val="bullet"/>
      <w:pStyle w:val="Listapunktowana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98F6AE6E"/>
    <w:lvl w:ilvl="0">
      <w:start w:val="1"/>
      <w:numFmt w:val="bullet"/>
      <w:pStyle w:val="Listapunktowana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305EED26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2A92A5BA"/>
    <w:lvl w:ilvl="0">
      <w:start w:val="1"/>
      <w:numFmt w:val="decimal"/>
      <w:pStyle w:val="Listanumerowan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A6CEA652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0000001"/>
    <w:multiLevelType w:val="single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/>
      </w:rPr>
    </w:lvl>
  </w:abstractNum>
  <w:abstractNum w:abstractNumId="11">
    <w:nsid w:val="00000002"/>
    <w:multiLevelType w:val="singleLevel"/>
    <w:tmpl w:val="00000002"/>
    <w:name w:val="WW8Num4"/>
    <w:lvl w:ilvl="0">
      <w:start w:val="1"/>
      <w:numFmt w:val="bullet"/>
      <w:lvlText w:val=""/>
      <w:lvlJc w:val="left"/>
      <w:pPr>
        <w:tabs>
          <w:tab w:val="num" w:pos="360"/>
        </w:tabs>
      </w:pPr>
      <w:rPr>
        <w:rFonts w:ascii="Symbol" w:hAnsi="Symbol"/>
        <w:color w:val="auto"/>
      </w:rPr>
    </w:lvl>
  </w:abstractNum>
  <w:abstractNum w:abstractNumId="12">
    <w:nsid w:val="00000003"/>
    <w:multiLevelType w:val="singleLevel"/>
    <w:tmpl w:val="00000003"/>
    <w:name w:val="WW8Num18"/>
    <w:lvl w:ilvl="0">
      <w:start w:val="1"/>
      <w:numFmt w:val="bullet"/>
      <w:lvlText w:val=""/>
      <w:lvlJc w:val="left"/>
      <w:pPr>
        <w:tabs>
          <w:tab w:val="num" w:pos="357"/>
        </w:tabs>
      </w:pPr>
      <w:rPr>
        <w:rFonts w:ascii="Symbol" w:hAnsi="Symbol"/>
      </w:rPr>
    </w:lvl>
  </w:abstractNum>
  <w:abstractNum w:abstractNumId="13">
    <w:nsid w:val="00000004"/>
    <w:multiLevelType w:val="singleLevel"/>
    <w:tmpl w:val="00000004"/>
    <w:name w:val="WW8Num19"/>
    <w:lvl w:ilvl="0">
      <w:start w:val="1"/>
      <w:numFmt w:val="bullet"/>
      <w:lvlText w:val=""/>
      <w:lvlJc w:val="left"/>
      <w:pPr>
        <w:tabs>
          <w:tab w:val="num" w:pos="720"/>
        </w:tabs>
      </w:pPr>
      <w:rPr>
        <w:rFonts w:ascii="Symbol" w:hAnsi="Symbol"/>
      </w:rPr>
    </w:lvl>
  </w:abstractNum>
  <w:abstractNum w:abstractNumId="14">
    <w:nsid w:val="00000005"/>
    <w:multiLevelType w:val="singleLevel"/>
    <w:tmpl w:val="00000005"/>
    <w:name w:val="WW8Num20"/>
    <w:lvl w:ilvl="0">
      <w:start w:val="1"/>
      <w:numFmt w:val="decimal"/>
      <w:lvlText w:val="%1."/>
      <w:lvlJc w:val="left"/>
      <w:pPr>
        <w:tabs>
          <w:tab w:val="num" w:pos="360"/>
        </w:tabs>
      </w:pPr>
    </w:lvl>
  </w:abstractNum>
  <w:abstractNum w:abstractNumId="15">
    <w:nsid w:val="00000006"/>
    <w:multiLevelType w:val="multilevel"/>
    <w:tmpl w:val="00000006"/>
    <w:name w:val="WW8Num21"/>
    <w:lvl w:ilvl="0">
      <w:start w:val="1"/>
      <w:numFmt w:val="bullet"/>
      <w:lvlText w:val=""/>
      <w:lvlJc w:val="left"/>
      <w:pPr>
        <w:tabs>
          <w:tab w:val="num" w:pos="720"/>
        </w:tabs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tabs>
          <w:tab w:val="num" w:pos="1440"/>
        </w:tabs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2160"/>
        </w:tabs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2880"/>
        </w:tabs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0"/>
        </w:tabs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320"/>
        </w:tabs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040"/>
        </w:tabs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5760"/>
        </w:tabs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480"/>
        </w:tabs>
      </w:pPr>
      <w:rPr>
        <w:rFonts w:ascii="Wingdings" w:hAnsi="Wingdings"/>
      </w:rPr>
    </w:lvl>
  </w:abstractNum>
  <w:abstractNum w:abstractNumId="16">
    <w:nsid w:val="00000007"/>
    <w:multiLevelType w:val="singleLevel"/>
    <w:tmpl w:val="00000007"/>
    <w:name w:val="WW8Num22"/>
    <w:lvl w:ilvl="0">
      <w:start w:val="1"/>
      <w:numFmt w:val="bullet"/>
      <w:lvlText w:val=""/>
      <w:lvlJc w:val="left"/>
      <w:pPr>
        <w:tabs>
          <w:tab w:val="num" w:pos="720"/>
        </w:tabs>
      </w:pPr>
      <w:rPr>
        <w:rFonts w:ascii="Symbol" w:hAnsi="Symbol"/>
      </w:rPr>
    </w:lvl>
  </w:abstractNum>
  <w:abstractNum w:abstractNumId="17">
    <w:nsid w:val="00000008"/>
    <w:multiLevelType w:val="singleLevel"/>
    <w:tmpl w:val="00000008"/>
    <w:name w:val="WW8Num24"/>
    <w:lvl w:ilvl="0">
      <w:start w:val="1"/>
      <w:numFmt w:val="bullet"/>
      <w:lvlText w:val=""/>
      <w:lvlJc w:val="left"/>
      <w:pPr>
        <w:tabs>
          <w:tab w:val="num" w:pos="720"/>
        </w:tabs>
      </w:pPr>
      <w:rPr>
        <w:rFonts w:ascii="Symbol" w:hAnsi="Symbol"/>
      </w:rPr>
    </w:lvl>
  </w:abstractNum>
  <w:abstractNum w:abstractNumId="18">
    <w:nsid w:val="00000009"/>
    <w:multiLevelType w:val="multilevel"/>
    <w:tmpl w:val="00000009"/>
    <w:name w:val="WW8Num28"/>
    <w:lvl w:ilvl="0">
      <w:start w:val="1"/>
      <w:numFmt w:val="bullet"/>
      <w:lvlText w:val=""/>
      <w:lvlJc w:val="left"/>
      <w:pPr>
        <w:tabs>
          <w:tab w:val="num" w:pos="720"/>
        </w:tabs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tabs>
          <w:tab w:val="num" w:pos="1440"/>
        </w:tabs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2160"/>
        </w:tabs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2880"/>
        </w:tabs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0"/>
        </w:tabs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320"/>
        </w:tabs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040"/>
        </w:tabs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5760"/>
        </w:tabs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480"/>
        </w:tabs>
      </w:pPr>
      <w:rPr>
        <w:rFonts w:ascii="Wingdings" w:hAnsi="Wingdings"/>
      </w:rPr>
    </w:lvl>
  </w:abstractNum>
  <w:abstractNum w:abstractNumId="19">
    <w:nsid w:val="0000000A"/>
    <w:multiLevelType w:val="singleLevel"/>
    <w:tmpl w:val="0000000A"/>
    <w:name w:val="WW8Num29"/>
    <w:lvl w:ilvl="0">
      <w:start w:val="1"/>
      <w:numFmt w:val="upperRoman"/>
      <w:lvlText w:val="%1."/>
      <w:lvlJc w:val="left"/>
      <w:pPr>
        <w:tabs>
          <w:tab w:val="num" w:pos="1080"/>
        </w:tabs>
      </w:pPr>
    </w:lvl>
  </w:abstractNum>
  <w:abstractNum w:abstractNumId="20">
    <w:nsid w:val="0000000B"/>
    <w:multiLevelType w:val="singleLevel"/>
    <w:tmpl w:val="0000000B"/>
    <w:name w:val="WW8Num34"/>
    <w:lvl w:ilvl="0">
      <w:start w:val="1"/>
      <w:numFmt w:val="bullet"/>
      <w:lvlText w:val=""/>
      <w:lvlJc w:val="left"/>
      <w:pPr>
        <w:tabs>
          <w:tab w:val="num" w:pos="720"/>
        </w:tabs>
      </w:pPr>
      <w:rPr>
        <w:rFonts w:ascii="Symbol" w:hAnsi="Symbol"/>
      </w:rPr>
    </w:lvl>
  </w:abstractNum>
  <w:abstractNum w:abstractNumId="21">
    <w:nsid w:val="0000000F"/>
    <w:multiLevelType w:val="singleLevel"/>
    <w:tmpl w:val="0000000F"/>
    <w:name w:val="WW8Num15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</w:rPr>
    </w:lvl>
  </w:abstractNum>
  <w:abstractNum w:abstractNumId="22">
    <w:nsid w:val="00000010"/>
    <w:multiLevelType w:val="singleLevel"/>
    <w:tmpl w:val="00000010"/>
    <w:name w:val="WW8Num16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</w:rPr>
    </w:lvl>
  </w:abstractNum>
  <w:abstractNum w:abstractNumId="23">
    <w:nsid w:val="00000011"/>
    <w:multiLevelType w:val="multilevel"/>
    <w:tmpl w:val="00000011"/>
    <w:name w:val="WW8Num30"/>
    <w:lvl w:ilvl="0">
      <w:start w:val="1"/>
      <w:numFmt w:val="bullet"/>
      <w:lvlText w:val=""/>
      <w:lvlJc w:val="left"/>
      <w:pPr>
        <w:tabs>
          <w:tab w:val="num" w:pos="709"/>
        </w:tabs>
        <w:ind w:left="360" w:hanging="360"/>
      </w:pPr>
      <w:rPr>
        <w:rFonts w:ascii="Symbol" w:hAnsi="Symbol" w:cs="Symbol" w:hint="default"/>
        <w:color w:val="auto"/>
        <w:szCs w:val="24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432"/>
      </w:pPr>
      <w:rPr>
        <w:rFonts w:hint="default"/>
        <w:i w:val="0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</w:rPr>
    </w:lvl>
  </w:abstractNum>
  <w:abstractNum w:abstractNumId="24">
    <w:nsid w:val="00000012"/>
    <w:multiLevelType w:val="multilevel"/>
    <w:tmpl w:val="65A83C3A"/>
    <w:name w:val="WW8Num3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432"/>
      </w:pPr>
      <w:rPr>
        <w:rFonts w:hint="default"/>
        <w:i w:val="0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</w:rPr>
    </w:lvl>
  </w:abstractNum>
  <w:abstractNum w:abstractNumId="25">
    <w:nsid w:val="00000014"/>
    <w:multiLevelType w:val="multilevel"/>
    <w:tmpl w:val="00000014"/>
    <w:name w:val="WW8Num9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0"/>
        </w:tabs>
        <w:ind w:left="1069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177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212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283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354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38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460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4952" w:hanging="1800"/>
      </w:pPr>
      <w:rPr>
        <w:rFonts w:hint="default"/>
      </w:rPr>
    </w:lvl>
  </w:abstractNum>
  <w:abstractNum w:abstractNumId="26">
    <w:nsid w:val="00000016"/>
    <w:multiLevelType w:val="singleLevel"/>
    <w:tmpl w:val="00000016"/>
    <w:name w:val="WW8Num3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27">
    <w:nsid w:val="00000018"/>
    <w:multiLevelType w:val="multilevel"/>
    <w:tmpl w:val="00000018"/>
    <w:name w:val="WW8Num26"/>
    <w:lvl w:ilvl="0">
      <w:start w:val="1"/>
      <w:numFmt w:val="decimal"/>
      <w:lvlText w:val="%1"/>
      <w:lvlJc w:val="left"/>
      <w:pPr>
        <w:tabs>
          <w:tab w:val="num" w:pos="-31680"/>
        </w:tabs>
        <w:ind w:left="539" w:hanging="539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39"/>
        </w:tabs>
        <w:ind w:left="539" w:hanging="539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0" w:hanging="68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0" w:hanging="79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575"/>
        </w:tabs>
        <w:ind w:left="1575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719"/>
        </w:tabs>
        <w:ind w:left="1719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863"/>
        </w:tabs>
        <w:ind w:left="1863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007"/>
        </w:tabs>
        <w:ind w:left="200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51"/>
        </w:tabs>
        <w:ind w:left="2151" w:hanging="1584"/>
      </w:pPr>
      <w:rPr>
        <w:rFonts w:hint="default"/>
      </w:rPr>
    </w:lvl>
  </w:abstractNum>
  <w:abstractNum w:abstractNumId="28">
    <w:nsid w:val="00000019"/>
    <w:multiLevelType w:val="multilevel"/>
    <w:tmpl w:val="00000019"/>
    <w:name w:val="WW8Num40"/>
    <w:lvl w:ilvl="0">
      <w:start w:val="2"/>
      <w:numFmt w:val="decimal"/>
      <w:lvlText w:val="%1"/>
      <w:lvlJc w:val="left"/>
      <w:pPr>
        <w:tabs>
          <w:tab w:val="num" w:pos="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-785"/>
        </w:tabs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285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392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535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642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785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892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9992" w:hanging="1440"/>
      </w:pPr>
      <w:rPr>
        <w:rFonts w:hint="default"/>
      </w:rPr>
    </w:lvl>
  </w:abstractNum>
  <w:abstractNum w:abstractNumId="29">
    <w:nsid w:val="019134CC"/>
    <w:multiLevelType w:val="multilevel"/>
    <w:tmpl w:val="79D69C16"/>
    <w:lvl w:ilvl="0">
      <w:start w:val="1"/>
      <w:numFmt w:val="decimal"/>
      <w:lvlText w:val="%1.0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789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5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56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63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4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41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12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32" w:hanging="1440"/>
      </w:pPr>
      <w:rPr>
        <w:rFonts w:hint="default"/>
      </w:rPr>
    </w:lvl>
  </w:abstractNum>
  <w:abstractNum w:abstractNumId="30">
    <w:nsid w:val="04C82628"/>
    <w:multiLevelType w:val="hybridMultilevel"/>
    <w:tmpl w:val="0A9A1D52"/>
    <w:name w:val="WW8Num9222222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>
    <w:nsid w:val="05070BE3"/>
    <w:multiLevelType w:val="multilevel"/>
    <w:tmpl w:val="99F856EA"/>
    <w:lvl w:ilvl="0">
      <w:start w:val="1"/>
      <w:numFmt w:val="decimal"/>
      <w:pStyle w:val="FSpkt11"/>
      <w:lvlText w:val="%1."/>
      <w:lvlJc w:val="left"/>
      <w:pPr>
        <w:tabs>
          <w:tab w:val="num" w:pos="851"/>
        </w:tabs>
        <w:ind w:left="851" w:hanging="851"/>
      </w:pPr>
      <w:rPr>
        <w:rFonts w:ascii="Arial" w:hAnsi="Arial" w:cs="Arial" w:hint="default"/>
        <w:b/>
        <w:i w:val="0"/>
        <w:sz w:val="22"/>
      </w:rPr>
    </w:lvl>
    <w:lvl w:ilvl="1">
      <w:start w:val="1"/>
      <w:numFmt w:val="decimal"/>
      <w:lvlText w:val="%1.%2"/>
      <w:lvlJc w:val="left"/>
      <w:pPr>
        <w:tabs>
          <w:tab w:val="num" w:pos="851"/>
        </w:tabs>
        <w:ind w:left="851" w:hanging="851"/>
      </w:pPr>
      <w:rPr>
        <w:rFonts w:ascii="Arial" w:hAnsi="Arial" w:cs="Webdings" w:hint="default"/>
        <w:b/>
        <w:bCs w:val="0"/>
        <w:i w:val="0"/>
        <w:iCs w:val="0"/>
        <w:caps w:val="0"/>
        <w:strike w:val="0"/>
        <w:dstrike w:val="0"/>
        <w:vanish w:val="0"/>
        <w:color w:val="000000"/>
        <w:spacing w:val="0"/>
        <w:kern w:val="0"/>
        <w:position w:val="0"/>
        <w:sz w:val="20"/>
        <w:szCs w:val="2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pStyle w:val="FSpkt-"/>
      <w:lvlText w:val="%1.%2.%3"/>
      <w:lvlJc w:val="left"/>
      <w:pPr>
        <w:tabs>
          <w:tab w:val="num" w:pos="851"/>
        </w:tabs>
        <w:ind w:left="851" w:hanging="851"/>
      </w:pPr>
      <w:rPr>
        <w:rFonts w:ascii="Arial" w:hAnsi="Arial" w:hint="default"/>
        <w:b w:val="0"/>
        <w:i/>
        <w:sz w:val="20"/>
      </w:rPr>
    </w:lvl>
    <w:lvl w:ilvl="3">
      <w:start w:val="1"/>
      <w:numFmt w:val="bullet"/>
      <w:pStyle w:val="FSpkt"/>
      <w:lvlText w:val=""/>
      <w:lvlJc w:val="left"/>
      <w:pPr>
        <w:tabs>
          <w:tab w:val="num" w:pos="907"/>
        </w:tabs>
        <w:ind w:left="1418" w:hanging="567"/>
      </w:pPr>
      <w:rPr>
        <w:rFonts w:ascii="Symbol" w:hAnsi="Symbol" w:hint="default"/>
        <w:color w:val="auto"/>
      </w:rPr>
    </w:lvl>
    <w:lvl w:ilvl="4">
      <w:start w:val="1"/>
      <w:numFmt w:val="bullet"/>
      <w:pStyle w:val="FSpkt1"/>
      <w:lvlText w:val="­"/>
      <w:lvlJc w:val="left"/>
      <w:pPr>
        <w:tabs>
          <w:tab w:val="num" w:pos="1418"/>
        </w:tabs>
        <w:ind w:left="1418" w:hanging="284"/>
      </w:pPr>
      <w:rPr>
        <w:rFonts w:ascii="Arial" w:hAnsi="Arial" w:hint="default"/>
        <w:color w:val="auto"/>
      </w:rPr>
    </w:lvl>
    <w:lvl w:ilvl="5">
      <w:start w:val="1"/>
      <w:numFmt w:val="lowerLetter"/>
      <w:lvlRestart w:val="0"/>
      <w:lvlText w:val="%6)"/>
      <w:lvlJc w:val="left"/>
      <w:pPr>
        <w:tabs>
          <w:tab w:val="num" w:pos="907"/>
        </w:tabs>
        <w:ind w:left="1418" w:hanging="567"/>
      </w:pPr>
      <w:rPr>
        <w:rFonts w:hint="default"/>
        <w:sz w:val="20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Restart w:val="2"/>
      <w:lvlText w:val="Rys. %1.%2-%8"/>
      <w:lvlJc w:val="left"/>
      <w:pPr>
        <w:tabs>
          <w:tab w:val="num" w:pos="1985"/>
        </w:tabs>
        <w:ind w:left="1985" w:hanging="1390"/>
      </w:pPr>
      <w:rPr>
        <w:rFonts w:cs="Webdings" w:hint="default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>
      <w:start w:val="1"/>
      <w:numFmt w:val="decimal"/>
      <w:lvlRestart w:val="2"/>
      <w:lvlText w:val="Tabela %1.%2-%9"/>
      <w:lvlJc w:val="left"/>
      <w:pPr>
        <w:tabs>
          <w:tab w:val="num" w:pos="1985"/>
        </w:tabs>
        <w:ind w:left="1985" w:hanging="1390"/>
      </w:pPr>
      <w:rPr>
        <w:rFonts w:cs="Webdings" w:hint="default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32">
    <w:nsid w:val="1CF81715"/>
    <w:multiLevelType w:val="hybridMultilevel"/>
    <w:tmpl w:val="4F90C66E"/>
    <w:lvl w:ilvl="0" w:tplc="0415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33">
    <w:nsid w:val="21980BF7"/>
    <w:multiLevelType w:val="hybridMultilevel"/>
    <w:tmpl w:val="8B329B72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4">
    <w:nsid w:val="26873ED6"/>
    <w:multiLevelType w:val="hybridMultilevel"/>
    <w:tmpl w:val="A4B2D8E4"/>
    <w:lvl w:ilvl="0" w:tplc="0415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35">
    <w:nsid w:val="288A6A89"/>
    <w:multiLevelType w:val="hybridMultilevel"/>
    <w:tmpl w:val="B324178C"/>
    <w:name w:val="WW8Num402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6">
    <w:nsid w:val="2BAB0063"/>
    <w:multiLevelType w:val="multilevel"/>
    <w:tmpl w:val="04D26C44"/>
    <w:lvl w:ilvl="0">
      <w:start w:val="1"/>
      <w:numFmt w:val="upperRoman"/>
      <w:lvlText w:val="%1."/>
      <w:lvlJc w:val="left"/>
      <w:pPr>
        <w:tabs>
          <w:tab w:val="num" w:pos="0"/>
        </w:tabs>
        <w:ind w:left="720" w:hanging="360"/>
      </w:pPr>
      <w:rPr>
        <w:b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7">
    <w:nsid w:val="34E31516"/>
    <w:multiLevelType w:val="hybridMultilevel"/>
    <w:tmpl w:val="55365772"/>
    <w:lvl w:ilvl="0" w:tplc="0415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43763825"/>
    <w:multiLevelType w:val="hybridMultilevel"/>
    <w:tmpl w:val="4D485280"/>
    <w:name w:val="WW8Num8"/>
    <w:lvl w:ilvl="0" w:tplc="FFFFFFFF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9">
    <w:nsid w:val="440A7E8C"/>
    <w:multiLevelType w:val="multilevel"/>
    <w:tmpl w:val="4566D8C2"/>
    <w:lvl w:ilvl="0">
      <w:start w:val="1"/>
      <w:numFmt w:val="decimal"/>
      <w:pStyle w:val="Nagwek1"/>
      <w:lvlText w:val="%1"/>
      <w:lvlJc w:val="left"/>
      <w:pPr>
        <w:tabs>
          <w:tab w:val="num" w:pos="574"/>
        </w:tabs>
        <w:ind w:left="574" w:hanging="432"/>
      </w:pPr>
      <w:rPr>
        <w:rFonts w:hint="default"/>
      </w:rPr>
    </w:lvl>
    <w:lvl w:ilvl="1">
      <w:start w:val="1"/>
      <w:numFmt w:val="decimal"/>
      <w:lvlText w:val="2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Nagwek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Nagwek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Nagwek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Nagwek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Nagwek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Nagwek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0">
    <w:nsid w:val="45A05FF8"/>
    <w:multiLevelType w:val="hybridMultilevel"/>
    <w:tmpl w:val="F5FA3592"/>
    <w:lvl w:ilvl="0" w:tplc="3ABE0A4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48FE7D62"/>
    <w:multiLevelType w:val="multilevel"/>
    <w:tmpl w:val="3ACAB448"/>
    <w:lvl w:ilvl="0">
      <w:start w:val="1"/>
      <w:numFmt w:val="decimal"/>
      <w:pStyle w:val="Euro3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952" w:hanging="1800"/>
      </w:pPr>
      <w:rPr>
        <w:rFonts w:hint="default"/>
      </w:rPr>
    </w:lvl>
  </w:abstractNum>
  <w:abstractNum w:abstractNumId="42">
    <w:nsid w:val="50FF187C"/>
    <w:multiLevelType w:val="hybridMultilevel"/>
    <w:tmpl w:val="27D2ECE6"/>
    <w:lvl w:ilvl="0" w:tplc="FFFFFFFF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24"/>
        </w:tabs>
        <w:ind w:left="24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744"/>
        </w:tabs>
        <w:ind w:left="744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1464"/>
        </w:tabs>
        <w:ind w:left="1464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2184"/>
        </w:tabs>
        <w:ind w:left="2184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2904"/>
        </w:tabs>
        <w:ind w:left="2904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3624"/>
        </w:tabs>
        <w:ind w:left="3624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4344"/>
        </w:tabs>
        <w:ind w:left="4344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5064"/>
        </w:tabs>
        <w:ind w:left="5064" w:hanging="360"/>
      </w:pPr>
      <w:rPr>
        <w:rFonts w:ascii="Wingdings" w:hAnsi="Wingdings" w:hint="default"/>
      </w:rPr>
    </w:lvl>
  </w:abstractNum>
  <w:abstractNum w:abstractNumId="43">
    <w:nsid w:val="53FD6182"/>
    <w:multiLevelType w:val="hybridMultilevel"/>
    <w:tmpl w:val="08FCF15A"/>
    <w:lvl w:ilvl="0" w:tplc="0415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44">
    <w:nsid w:val="60EE5C09"/>
    <w:multiLevelType w:val="multilevel"/>
    <w:tmpl w:val="5BC4E970"/>
    <w:lvl w:ilvl="0">
      <w:start w:val="1"/>
      <w:numFmt w:val="decimal"/>
      <w:pStyle w:val="Euro1"/>
      <w:lvlText w:val="%1"/>
      <w:lvlJc w:val="left"/>
      <w:pPr>
        <w:tabs>
          <w:tab w:val="num" w:pos="-31680"/>
        </w:tabs>
        <w:ind w:left="539" w:hanging="539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39"/>
        </w:tabs>
        <w:ind w:left="539" w:hanging="539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0" w:hanging="68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0" w:hanging="79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575"/>
        </w:tabs>
        <w:ind w:left="1575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719"/>
        </w:tabs>
        <w:ind w:left="1719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863"/>
        </w:tabs>
        <w:ind w:left="1863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007"/>
        </w:tabs>
        <w:ind w:left="200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51"/>
        </w:tabs>
        <w:ind w:left="2151" w:hanging="1584"/>
      </w:pPr>
      <w:rPr>
        <w:rFonts w:hint="default"/>
      </w:rPr>
    </w:lvl>
  </w:abstractNum>
  <w:abstractNum w:abstractNumId="45">
    <w:nsid w:val="66C9092B"/>
    <w:multiLevelType w:val="multilevel"/>
    <w:tmpl w:val="FA58CE4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pStyle w:val="FSpkt111"/>
      <w:lvlText w:val="%1.%2.%3"/>
      <w:lvlJc w:val="left"/>
      <w:pPr>
        <w:ind w:left="285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2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35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2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85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92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992" w:hanging="1440"/>
      </w:pPr>
      <w:rPr>
        <w:rFonts w:hint="default"/>
      </w:rPr>
    </w:lvl>
  </w:abstractNum>
  <w:abstractNum w:abstractNumId="46">
    <w:nsid w:val="7EA85495"/>
    <w:multiLevelType w:val="singleLevel"/>
    <w:tmpl w:val="06DA3B90"/>
    <w:lvl w:ilvl="0">
      <w:start w:val="1"/>
      <w:numFmt w:val="bullet"/>
      <w:pStyle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3"/>
  </w:num>
  <w:num w:numId="3">
    <w:abstractNumId w:val="2"/>
  </w:num>
  <w:num w:numId="4">
    <w:abstractNumId w:val="1"/>
  </w:num>
  <w:num w:numId="5">
    <w:abstractNumId w:val="0"/>
  </w:num>
  <w:num w:numId="6">
    <w:abstractNumId w:val="9"/>
  </w:num>
  <w:num w:numId="7">
    <w:abstractNumId w:val="7"/>
  </w:num>
  <w:num w:numId="8">
    <w:abstractNumId w:val="6"/>
  </w:num>
  <w:num w:numId="9">
    <w:abstractNumId w:val="5"/>
  </w:num>
  <w:num w:numId="10">
    <w:abstractNumId w:val="4"/>
  </w:num>
  <w:num w:numId="11">
    <w:abstractNumId w:val="39"/>
  </w:num>
  <w:num w:numId="12">
    <w:abstractNumId w:val="44"/>
  </w:num>
  <w:num w:numId="13">
    <w:abstractNumId w:val="41"/>
  </w:num>
  <w:num w:numId="14">
    <w:abstractNumId w:val="45"/>
  </w:num>
  <w:num w:numId="15">
    <w:abstractNumId w:val="46"/>
  </w:num>
  <w:num w:numId="16">
    <w:abstractNumId w:val="37"/>
  </w:num>
  <w:num w:numId="17">
    <w:abstractNumId w:val="31"/>
  </w:num>
  <w:num w:numId="18">
    <w:abstractNumId w:val="29"/>
  </w:num>
  <w:num w:numId="19">
    <w:abstractNumId w:val="32"/>
  </w:num>
  <w:num w:numId="20">
    <w:abstractNumId w:val="34"/>
  </w:num>
  <w:num w:numId="21">
    <w:abstractNumId w:val="24"/>
  </w:num>
  <w:num w:numId="22">
    <w:abstractNumId w:val="33"/>
  </w:num>
  <w:num w:numId="23">
    <w:abstractNumId w:val="42"/>
  </w:num>
  <w:num w:numId="24">
    <w:abstractNumId w:val="40"/>
  </w:num>
  <w:num w:numId="25">
    <w:abstractNumId w:val="43"/>
  </w:num>
  <w:num w:numId="26">
    <w:abstractNumId w:val="36"/>
  </w:num>
  <w:numIdMacAtCleanup w:val="2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9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 fill="f" fillcolor="white" stroke="f">
      <v:fill color="white" on="f"/>
      <v:stroke on="f"/>
    </o:shapedefaults>
  </w:hdrShapeDefaults>
  <w:footnotePr>
    <w:pos w:val="beneathTex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C49F1"/>
    <w:rsid w:val="0000188F"/>
    <w:rsid w:val="000022D2"/>
    <w:rsid w:val="00002D6A"/>
    <w:rsid w:val="00002ED8"/>
    <w:rsid w:val="00005A3D"/>
    <w:rsid w:val="0001066B"/>
    <w:rsid w:val="0001079F"/>
    <w:rsid w:val="000116E2"/>
    <w:rsid w:val="0001439D"/>
    <w:rsid w:val="00022CF5"/>
    <w:rsid w:val="00022F99"/>
    <w:rsid w:val="00023DD0"/>
    <w:rsid w:val="00025A06"/>
    <w:rsid w:val="000306B4"/>
    <w:rsid w:val="000340D6"/>
    <w:rsid w:val="00034478"/>
    <w:rsid w:val="00035313"/>
    <w:rsid w:val="00035AA6"/>
    <w:rsid w:val="00035EFA"/>
    <w:rsid w:val="00036945"/>
    <w:rsid w:val="00037ADC"/>
    <w:rsid w:val="00043874"/>
    <w:rsid w:val="0004606A"/>
    <w:rsid w:val="00047460"/>
    <w:rsid w:val="00051778"/>
    <w:rsid w:val="00053914"/>
    <w:rsid w:val="0005511B"/>
    <w:rsid w:val="00055C13"/>
    <w:rsid w:val="000618D2"/>
    <w:rsid w:val="00062352"/>
    <w:rsid w:val="000666E4"/>
    <w:rsid w:val="000672BD"/>
    <w:rsid w:val="000706BC"/>
    <w:rsid w:val="00070FEA"/>
    <w:rsid w:val="00071397"/>
    <w:rsid w:val="0007220C"/>
    <w:rsid w:val="00072A29"/>
    <w:rsid w:val="00073916"/>
    <w:rsid w:val="00076A84"/>
    <w:rsid w:val="00077DCD"/>
    <w:rsid w:val="000815ED"/>
    <w:rsid w:val="00081B0E"/>
    <w:rsid w:val="0008548B"/>
    <w:rsid w:val="000908E3"/>
    <w:rsid w:val="000915B5"/>
    <w:rsid w:val="000941C0"/>
    <w:rsid w:val="00094F68"/>
    <w:rsid w:val="00096700"/>
    <w:rsid w:val="00096E77"/>
    <w:rsid w:val="000972BC"/>
    <w:rsid w:val="000A269E"/>
    <w:rsid w:val="000A2AD4"/>
    <w:rsid w:val="000A2CD4"/>
    <w:rsid w:val="000A3C32"/>
    <w:rsid w:val="000A6AB5"/>
    <w:rsid w:val="000A6E4A"/>
    <w:rsid w:val="000A72F0"/>
    <w:rsid w:val="000B07A7"/>
    <w:rsid w:val="000B212F"/>
    <w:rsid w:val="000B45C0"/>
    <w:rsid w:val="000B52A3"/>
    <w:rsid w:val="000B54FE"/>
    <w:rsid w:val="000B5B8B"/>
    <w:rsid w:val="000B76CD"/>
    <w:rsid w:val="000B7DB5"/>
    <w:rsid w:val="000C0ACB"/>
    <w:rsid w:val="000C1EB5"/>
    <w:rsid w:val="000C2E45"/>
    <w:rsid w:val="000C4261"/>
    <w:rsid w:val="000D1B1F"/>
    <w:rsid w:val="000D2BD6"/>
    <w:rsid w:val="000D491B"/>
    <w:rsid w:val="000D669F"/>
    <w:rsid w:val="000E1807"/>
    <w:rsid w:val="000E1D33"/>
    <w:rsid w:val="000E5565"/>
    <w:rsid w:val="000E7540"/>
    <w:rsid w:val="000F335B"/>
    <w:rsid w:val="000F3837"/>
    <w:rsid w:val="000F41F9"/>
    <w:rsid w:val="000F59B4"/>
    <w:rsid w:val="000F6C92"/>
    <w:rsid w:val="000F74F7"/>
    <w:rsid w:val="000F7651"/>
    <w:rsid w:val="00101D9D"/>
    <w:rsid w:val="00106C62"/>
    <w:rsid w:val="0011077F"/>
    <w:rsid w:val="00111282"/>
    <w:rsid w:val="001116DA"/>
    <w:rsid w:val="001148BE"/>
    <w:rsid w:val="001206A3"/>
    <w:rsid w:val="00125AF7"/>
    <w:rsid w:val="00125B28"/>
    <w:rsid w:val="00126556"/>
    <w:rsid w:val="00130CFC"/>
    <w:rsid w:val="00131FC4"/>
    <w:rsid w:val="001349D8"/>
    <w:rsid w:val="0013668B"/>
    <w:rsid w:val="00141217"/>
    <w:rsid w:val="00143B0E"/>
    <w:rsid w:val="00147D25"/>
    <w:rsid w:val="00147F16"/>
    <w:rsid w:val="0015111D"/>
    <w:rsid w:val="00152D16"/>
    <w:rsid w:val="0015311F"/>
    <w:rsid w:val="00160193"/>
    <w:rsid w:val="00160693"/>
    <w:rsid w:val="00162693"/>
    <w:rsid w:val="00164102"/>
    <w:rsid w:val="001726B8"/>
    <w:rsid w:val="0017541D"/>
    <w:rsid w:val="00180EB0"/>
    <w:rsid w:val="00181B82"/>
    <w:rsid w:val="00182D82"/>
    <w:rsid w:val="001834A8"/>
    <w:rsid w:val="00185C58"/>
    <w:rsid w:val="00186E9D"/>
    <w:rsid w:val="00192D6E"/>
    <w:rsid w:val="0019321F"/>
    <w:rsid w:val="00193402"/>
    <w:rsid w:val="00193E93"/>
    <w:rsid w:val="00196A45"/>
    <w:rsid w:val="001A0E63"/>
    <w:rsid w:val="001A147D"/>
    <w:rsid w:val="001A20E7"/>
    <w:rsid w:val="001A2195"/>
    <w:rsid w:val="001A3000"/>
    <w:rsid w:val="001A31A8"/>
    <w:rsid w:val="001A4E26"/>
    <w:rsid w:val="001A729E"/>
    <w:rsid w:val="001B0060"/>
    <w:rsid w:val="001B0FFB"/>
    <w:rsid w:val="001B1607"/>
    <w:rsid w:val="001B2687"/>
    <w:rsid w:val="001B28B7"/>
    <w:rsid w:val="001C0B7E"/>
    <w:rsid w:val="001C2703"/>
    <w:rsid w:val="001C2904"/>
    <w:rsid w:val="001C7333"/>
    <w:rsid w:val="001D10E8"/>
    <w:rsid w:val="001D2F1A"/>
    <w:rsid w:val="001D43C7"/>
    <w:rsid w:val="001D61C1"/>
    <w:rsid w:val="001E5992"/>
    <w:rsid w:val="001E7F40"/>
    <w:rsid w:val="001F3286"/>
    <w:rsid w:val="001F4078"/>
    <w:rsid w:val="001F41EC"/>
    <w:rsid w:val="001F6403"/>
    <w:rsid w:val="001F7017"/>
    <w:rsid w:val="001F7ACF"/>
    <w:rsid w:val="0020133C"/>
    <w:rsid w:val="00202E0B"/>
    <w:rsid w:val="00202E4B"/>
    <w:rsid w:val="002035F6"/>
    <w:rsid w:val="002038CF"/>
    <w:rsid w:val="00205EBA"/>
    <w:rsid w:val="00206314"/>
    <w:rsid w:val="00210E06"/>
    <w:rsid w:val="00211DF7"/>
    <w:rsid w:val="00213FC4"/>
    <w:rsid w:val="00215CDC"/>
    <w:rsid w:val="00215FB8"/>
    <w:rsid w:val="00221605"/>
    <w:rsid w:val="00223192"/>
    <w:rsid w:val="002239E1"/>
    <w:rsid w:val="00226AA0"/>
    <w:rsid w:val="002275A5"/>
    <w:rsid w:val="00230F36"/>
    <w:rsid w:val="00232426"/>
    <w:rsid w:val="00236E5B"/>
    <w:rsid w:val="002370F5"/>
    <w:rsid w:val="002435A6"/>
    <w:rsid w:val="002437F4"/>
    <w:rsid w:val="00243B1B"/>
    <w:rsid w:val="0024505D"/>
    <w:rsid w:val="00245E9A"/>
    <w:rsid w:val="0024659B"/>
    <w:rsid w:val="002556B7"/>
    <w:rsid w:val="00255A91"/>
    <w:rsid w:val="00260038"/>
    <w:rsid w:val="0026018F"/>
    <w:rsid w:val="002608C7"/>
    <w:rsid w:val="00263572"/>
    <w:rsid w:val="00264A28"/>
    <w:rsid w:val="00266CE7"/>
    <w:rsid w:val="002720BB"/>
    <w:rsid w:val="0027593F"/>
    <w:rsid w:val="00275998"/>
    <w:rsid w:val="00280B85"/>
    <w:rsid w:val="00280CAD"/>
    <w:rsid w:val="00280CCF"/>
    <w:rsid w:val="00282814"/>
    <w:rsid w:val="00283A29"/>
    <w:rsid w:val="00283ED4"/>
    <w:rsid w:val="00285029"/>
    <w:rsid w:val="002854DE"/>
    <w:rsid w:val="0028618E"/>
    <w:rsid w:val="002873E6"/>
    <w:rsid w:val="0029210D"/>
    <w:rsid w:val="002930F4"/>
    <w:rsid w:val="00295242"/>
    <w:rsid w:val="002971E3"/>
    <w:rsid w:val="002975CF"/>
    <w:rsid w:val="002A0A20"/>
    <w:rsid w:val="002A1A37"/>
    <w:rsid w:val="002A27EA"/>
    <w:rsid w:val="002A28B2"/>
    <w:rsid w:val="002A6338"/>
    <w:rsid w:val="002A72BD"/>
    <w:rsid w:val="002B438B"/>
    <w:rsid w:val="002B5966"/>
    <w:rsid w:val="002B6771"/>
    <w:rsid w:val="002B7638"/>
    <w:rsid w:val="002B7F75"/>
    <w:rsid w:val="002C4D91"/>
    <w:rsid w:val="002C57D5"/>
    <w:rsid w:val="002C6A1B"/>
    <w:rsid w:val="002C721D"/>
    <w:rsid w:val="002C7DBC"/>
    <w:rsid w:val="002D0730"/>
    <w:rsid w:val="002D1DB2"/>
    <w:rsid w:val="002D3257"/>
    <w:rsid w:val="002D34FC"/>
    <w:rsid w:val="002D5D28"/>
    <w:rsid w:val="002D5E1C"/>
    <w:rsid w:val="002E23FF"/>
    <w:rsid w:val="002E2C90"/>
    <w:rsid w:val="002E351C"/>
    <w:rsid w:val="002E36A9"/>
    <w:rsid w:val="002E37D5"/>
    <w:rsid w:val="002E7780"/>
    <w:rsid w:val="002F01FB"/>
    <w:rsid w:val="002F1684"/>
    <w:rsid w:val="002F2A8B"/>
    <w:rsid w:val="002F5842"/>
    <w:rsid w:val="002F585A"/>
    <w:rsid w:val="002F5E12"/>
    <w:rsid w:val="002F6B1C"/>
    <w:rsid w:val="0030047F"/>
    <w:rsid w:val="00304A87"/>
    <w:rsid w:val="00311196"/>
    <w:rsid w:val="00312005"/>
    <w:rsid w:val="00312BC6"/>
    <w:rsid w:val="00312C0E"/>
    <w:rsid w:val="00312F84"/>
    <w:rsid w:val="003133DF"/>
    <w:rsid w:val="00315310"/>
    <w:rsid w:val="003168BA"/>
    <w:rsid w:val="00322684"/>
    <w:rsid w:val="00322C82"/>
    <w:rsid w:val="00326972"/>
    <w:rsid w:val="00326A16"/>
    <w:rsid w:val="00331BA9"/>
    <w:rsid w:val="0033445A"/>
    <w:rsid w:val="00335051"/>
    <w:rsid w:val="00341D96"/>
    <w:rsid w:val="00343907"/>
    <w:rsid w:val="0035043D"/>
    <w:rsid w:val="00351A5B"/>
    <w:rsid w:val="00351C11"/>
    <w:rsid w:val="00353879"/>
    <w:rsid w:val="00354D78"/>
    <w:rsid w:val="00356BEC"/>
    <w:rsid w:val="0035744F"/>
    <w:rsid w:val="00360D94"/>
    <w:rsid w:val="00362A23"/>
    <w:rsid w:val="00363DA1"/>
    <w:rsid w:val="00366D24"/>
    <w:rsid w:val="00373596"/>
    <w:rsid w:val="003739FF"/>
    <w:rsid w:val="00375B9A"/>
    <w:rsid w:val="0038083E"/>
    <w:rsid w:val="00381229"/>
    <w:rsid w:val="003826A1"/>
    <w:rsid w:val="0038319D"/>
    <w:rsid w:val="00384467"/>
    <w:rsid w:val="003845F4"/>
    <w:rsid w:val="00387440"/>
    <w:rsid w:val="00387A93"/>
    <w:rsid w:val="00396257"/>
    <w:rsid w:val="003A06CD"/>
    <w:rsid w:val="003A11F7"/>
    <w:rsid w:val="003A1413"/>
    <w:rsid w:val="003A1504"/>
    <w:rsid w:val="003A6C86"/>
    <w:rsid w:val="003B0486"/>
    <w:rsid w:val="003B0F4B"/>
    <w:rsid w:val="003B0F69"/>
    <w:rsid w:val="003B6134"/>
    <w:rsid w:val="003C06B5"/>
    <w:rsid w:val="003C2D6A"/>
    <w:rsid w:val="003C4E25"/>
    <w:rsid w:val="003C7633"/>
    <w:rsid w:val="003D16E1"/>
    <w:rsid w:val="003D37DD"/>
    <w:rsid w:val="003D49A3"/>
    <w:rsid w:val="003D4A4B"/>
    <w:rsid w:val="003E053D"/>
    <w:rsid w:val="003E0758"/>
    <w:rsid w:val="003E34B9"/>
    <w:rsid w:val="003E397D"/>
    <w:rsid w:val="003E5CD9"/>
    <w:rsid w:val="003E64F5"/>
    <w:rsid w:val="003E6C18"/>
    <w:rsid w:val="003F5421"/>
    <w:rsid w:val="003F576E"/>
    <w:rsid w:val="003F6CC2"/>
    <w:rsid w:val="003F7BFE"/>
    <w:rsid w:val="004057B4"/>
    <w:rsid w:val="00415435"/>
    <w:rsid w:val="004245D4"/>
    <w:rsid w:val="00424A28"/>
    <w:rsid w:val="00425231"/>
    <w:rsid w:val="00426B0E"/>
    <w:rsid w:val="004271FB"/>
    <w:rsid w:val="00427704"/>
    <w:rsid w:val="00431056"/>
    <w:rsid w:val="0043178C"/>
    <w:rsid w:val="00432C0A"/>
    <w:rsid w:val="004337E9"/>
    <w:rsid w:val="00434916"/>
    <w:rsid w:val="00436A44"/>
    <w:rsid w:val="00436EFE"/>
    <w:rsid w:val="00437334"/>
    <w:rsid w:val="00446494"/>
    <w:rsid w:val="004469C7"/>
    <w:rsid w:val="004472E0"/>
    <w:rsid w:val="00447CA5"/>
    <w:rsid w:val="00450C76"/>
    <w:rsid w:val="00450DE0"/>
    <w:rsid w:val="00452A71"/>
    <w:rsid w:val="00453025"/>
    <w:rsid w:val="00453DCB"/>
    <w:rsid w:val="0045491E"/>
    <w:rsid w:val="0045737E"/>
    <w:rsid w:val="00460B9F"/>
    <w:rsid w:val="0046172D"/>
    <w:rsid w:val="00461C74"/>
    <w:rsid w:val="00462F34"/>
    <w:rsid w:val="00465725"/>
    <w:rsid w:val="00466064"/>
    <w:rsid w:val="00466FFB"/>
    <w:rsid w:val="004709BF"/>
    <w:rsid w:val="004709ED"/>
    <w:rsid w:val="00473B08"/>
    <w:rsid w:val="00476CB4"/>
    <w:rsid w:val="004772E2"/>
    <w:rsid w:val="00481F20"/>
    <w:rsid w:val="00484D2A"/>
    <w:rsid w:val="00484DF3"/>
    <w:rsid w:val="0048617C"/>
    <w:rsid w:val="00494821"/>
    <w:rsid w:val="00495DF1"/>
    <w:rsid w:val="004A004B"/>
    <w:rsid w:val="004A1C21"/>
    <w:rsid w:val="004A2D23"/>
    <w:rsid w:val="004A339B"/>
    <w:rsid w:val="004A40B8"/>
    <w:rsid w:val="004A45CF"/>
    <w:rsid w:val="004A5358"/>
    <w:rsid w:val="004A5AF6"/>
    <w:rsid w:val="004B1972"/>
    <w:rsid w:val="004B2701"/>
    <w:rsid w:val="004B280D"/>
    <w:rsid w:val="004B4385"/>
    <w:rsid w:val="004B4C07"/>
    <w:rsid w:val="004B752C"/>
    <w:rsid w:val="004C2823"/>
    <w:rsid w:val="004C28C8"/>
    <w:rsid w:val="004C41C2"/>
    <w:rsid w:val="004C5D84"/>
    <w:rsid w:val="004C7636"/>
    <w:rsid w:val="004D14CE"/>
    <w:rsid w:val="004D1563"/>
    <w:rsid w:val="004D21DF"/>
    <w:rsid w:val="004D4583"/>
    <w:rsid w:val="004D7D48"/>
    <w:rsid w:val="004E2E75"/>
    <w:rsid w:val="004E4187"/>
    <w:rsid w:val="004E4B17"/>
    <w:rsid w:val="004F1B3E"/>
    <w:rsid w:val="004F295D"/>
    <w:rsid w:val="004F57F8"/>
    <w:rsid w:val="004F5B90"/>
    <w:rsid w:val="004F6120"/>
    <w:rsid w:val="004F7C01"/>
    <w:rsid w:val="004F7C08"/>
    <w:rsid w:val="00500342"/>
    <w:rsid w:val="005018B9"/>
    <w:rsid w:val="005106A7"/>
    <w:rsid w:val="00511D92"/>
    <w:rsid w:val="005128DF"/>
    <w:rsid w:val="005157FB"/>
    <w:rsid w:val="005167BA"/>
    <w:rsid w:val="0051688E"/>
    <w:rsid w:val="005178B6"/>
    <w:rsid w:val="005223BA"/>
    <w:rsid w:val="00524647"/>
    <w:rsid w:val="00526829"/>
    <w:rsid w:val="00530059"/>
    <w:rsid w:val="00530126"/>
    <w:rsid w:val="005304F0"/>
    <w:rsid w:val="0053114D"/>
    <w:rsid w:val="0053209D"/>
    <w:rsid w:val="005326BD"/>
    <w:rsid w:val="00536DF2"/>
    <w:rsid w:val="005376C4"/>
    <w:rsid w:val="00541403"/>
    <w:rsid w:val="00541C90"/>
    <w:rsid w:val="00544AE9"/>
    <w:rsid w:val="00544EAF"/>
    <w:rsid w:val="00546B9F"/>
    <w:rsid w:val="00547016"/>
    <w:rsid w:val="0054776E"/>
    <w:rsid w:val="00550704"/>
    <w:rsid w:val="00550F3A"/>
    <w:rsid w:val="00552535"/>
    <w:rsid w:val="00552E29"/>
    <w:rsid w:val="00554A48"/>
    <w:rsid w:val="005574C6"/>
    <w:rsid w:val="00557A6B"/>
    <w:rsid w:val="005601F2"/>
    <w:rsid w:val="00566289"/>
    <w:rsid w:val="00566B1D"/>
    <w:rsid w:val="00567FC6"/>
    <w:rsid w:val="00571967"/>
    <w:rsid w:val="0057267F"/>
    <w:rsid w:val="00572AD3"/>
    <w:rsid w:val="00572F12"/>
    <w:rsid w:val="0057326F"/>
    <w:rsid w:val="00577276"/>
    <w:rsid w:val="005774D3"/>
    <w:rsid w:val="0058407B"/>
    <w:rsid w:val="005867DC"/>
    <w:rsid w:val="00587DA3"/>
    <w:rsid w:val="00590212"/>
    <w:rsid w:val="005909C6"/>
    <w:rsid w:val="005944B5"/>
    <w:rsid w:val="005953AB"/>
    <w:rsid w:val="005A115F"/>
    <w:rsid w:val="005A1AF0"/>
    <w:rsid w:val="005A2621"/>
    <w:rsid w:val="005A2E6C"/>
    <w:rsid w:val="005A41DC"/>
    <w:rsid w:val="005A4B1A"/>
    <w:rsid w:val="005B0115"/>
    <w:rsid w:val="005B1598"/>
    <w:rsid w:val="005B3412"/>
    <w:rsid w:val="005B4181"/>
    <w:rsid w:val="005B48A9"/>
    <w:rsid w:val="005B518C"/>
    <w:rsid w:val="005B75C7"/>
    <w:rsid w:val="005C1BA1"/>
    <w:rsid w:val="005C3152"/>
    <w:rsid w:val="005C4A63"/>
    <w:rsid w:val="005C4A6E"/>
    <w:rsid w:val="005C4F1A"/>
    <w:rsid w:val="005C4F44"/>
    <w:rsid w:val="005C6A11"/>
    <w:rsid w:val="005C785D"/>
    <w:rsid w:val="005D1E8C"/>
    <w:rsid w:val="005D39C1"/>
    <w:rsid w:val="005D500B"/>
    <w:rsid w:val="005D50D7"/>
    <w:rsid w:val="005D6049"/>
    <w:rsid w:val="005D74E7"/>
    <w:rsid w:val="005D7C77"/>
    <w:rsid w:val="005E1968"/>
    <w:rsid w:val="005E3AB5"/>
    <w:rsid w:val="005E4B46"/>
    <w:rsid w:val="005E5DDA"/>
    <w:rsid w:val="005F13B7"/>
    <w:rsid w:val="005F1ACB"/>
    <w:rsid w:val="005F3376"/>
    <w:rsid w:val="005F37D7"/>
    <w:rsid w:val="005F3F6A"/>
    <w:rsid w:val="005F63D9"/>
    <w:rsid w:val="006019C5"/>
    <w:rsid w:val="00602356"/>
    <w:rsid w:val="00605709"/>
    <w:rsid w:val="00612B15"/>
    <w:rsid w:val="006138BC"/>
    <w:rsid w:val="00614357"/>
    <w:rsid w:val="006147A8"/>
    <w:rsid w:val="00614A32"/>
    <w:rsid w:val="00614EDE"/>
    <w:rsid w:val="006204FA"/>
    <w:rsid w:val="00626D31"/>
    <w:rsid w:val="00630B0E"/>
    <w:rsid w:val="00631A85"/>
    <w:rsid w:val="00634194"/>
    <w:rsid w:val="006343B1"/>
    <w:rsid w:val="00635448"/>
    <w:rsid w:val="00635F7E"/>
    <w:rsid w:val="00637A12"/>
    <w:rsid w:val="00637F99"/>
    <w:rsid w:val="0064007B"/>
    <w:rsid w:val="0064125B"/>
    <w:rsid w:val="00641D79"/>
    <w:rsid w:val="00644116"/>
    <w:rsid w:val="00644CC8"/>
    <w:rsid w:val="0065235D"/>
    <w:rsid w:val="006541F9"/>
    <w:rsid w:val="00656791"/>
    <w:rsid w:val="00660761"/>
    <w:rsid w:val="00666E3D"/>
    <w:rsid w:val="00671866"/>
    <w:rsid w:val="00671E77"/>
    <w:rsid w:val="00672523"/>
    <w:rsid w:val="006770CA"/>
    <w:rsid w:val="0067722E"/>
    <w:rsid w:val="00681594"/>
    <w:rsid w:val="00681D3A"/>
    <w:rsid w:val="00690194"/>
    <w:rsid w:val="00690298"/>
    <w:rsid w:val="00691F22"/>
    <w:rsid w:val="00694657"/>
    <w:rsid w:val="0069473A"/>
    <w:rsid w:val="006A0DAA"/>
    <w:rsid w:val="006A2BCB"/>
    <w:rsid w:val="006A4201"/>
    <w:rsid w:val="006A4A7F"/>
    <w:rsid w:val="006A4EE5"/>
    <w:rsid w:val="006A5B49"/>
    <w:rsid w:val="006A787D"/>
    <w:rsid w:val="006B30CC"/>
    <w:rsid w:val="006B382A"/>
    <w:rsid w:val="006B3BE3"/>
    <w:rsid w:val="006B644F"/>
    <w:rsid w:val="006C1D53"/>
    <w:rsid w:val="006C38E6"/>
    <w:rsid w:val="006C72A9"/>
    <w:rsid w:val="006D274F"/>
    <w:rsid w:val="006D331F"/>
    <w:rsid w:val="006D3AEB"/>
    <w:rsid w:val="006D675E"/>
    <w:rsid w:val="006D6B24"/>
    <w:rsid w:val="006E1A1B"/>
    <w:rsid w:val="006E1B73"/>
    <w:rsid w:val="006E38F5"/>
    <w:rsid w:val="006E3AC7"/>
    <w:rsid w:val="006F0F7C"/>
    <w:rsid w:val="006F1572"/>
    <w:rsid w:val="006F1920"/>
    <w:rsid w:val="006F1E2F"/>
    <w:rsid w:val="006F5F7B"/>
    <w:rsid w:val="006F7C81"/>
    <w:rsid w:val="0070151C"/>
    <w:rsid w:val="00701D94"/>
    <w:rsid w:val="00703DE6"/>
    <w:rsid w:val="0070504B"/>
    <w:rsid w:val="00705066"/>
    <w:rsid w:val="00705203"/>
    <w:rsid w:val="00705437"/>
    <w:rsid w:val="00705F01"/>
    <w:rsid w:val="00706022"/>
    <w:rsid w:val="00706455"/>
    <w:rsid w:val="007066B1"/>
    <w:rsid w:val="00706FF9"/>
    <w:rsid w:val="00713C71"/>
    <w:rsid w:val="00714357"/>
    <w:rsid w:val="007155D8"/>
    <w:rsid w:val="00715DB9"/>
    <w:rsid w:val="00716914"/>
    <w:rsid w:val="00720002"/>
    <w:rsid w:val="0072063D"/>
    <w:rsid w:val="007239C7"/>
    <w:rsid w:val="00725614"/>
    <w:rsid w:val="00725856"/>
    <w:rsid w:val="007264BF"/>
    <w:rsid w:val="00731544"/>
    <w:rsid w:val="00732589"/>
    <w:rsid w:val="0073547D"/>
    <w:rsid w:val="007356AC"/>
    <w:rsid w:val="00737B4E"/>
    <w:rsid w:val="00743480"/>
    <w:rsid w:val="00744922"/>
    <w:rsid w:val="00751DDB"/>
    <w:rsid w:val="0075277E"/>
    <w:rsid w:val="0075299C"/>
    <w:rsid w:val="00764B1C"/>
    <w:rsid w:val="00765BCE"/>
    <w:rsid w:val="0076784B"/>
    <w:rsid w:val="00773644"/>
    <w:rsid w:val="00774542"/>
    <w:rsid w:val="00774AFF"/>
    <w:rsid w:val="00776D91"/>
    <w:rsid w:val="00777097"/>
    <w:rsid w:val="0077742C"/>
    <w:rsid w:val="00780B5C"/>
    <w:rsid w:val="00782358"/>
    <w:rsid w:val="007864EE"/>
    <w:rsid w:val="007868B8"/>
    <w:rsid w:val="00790059"/>
    <w:rsid w:val="0079065F"/>
    <w:rsid w:val="00790F05"/>
    <w:rsid w:val="0079458B"/>
    <w:rsid w:val="007A18FB"/>
    <w:rsid w:val="007A45F5"/>
    <w:rsid w:val="007B1320"/>
    <w:rsid w:val="007B2C1C"/>
    <w:rsid w:val="007B3F10"/>
    <w:rsid w:val="007B4C70"/>
    <w:rsid w:val="007B5A91"/>
    <w:rsid w:val="007B5D1A"/>
    <w:rsid w:val="007B5D8E"/>
    <w:rsid w:val="007C0368"/>
    <w:rsid w:val="007C2A3A"/>
    <w:rsid w:val="007C3C78"/>
    <w:rsid w:val="007C67ED"/>
    <w:rsid w:val="007C7DB0"/>
    <w:rsid w:val="007E1E2A"/>
    <w:rsid w:val="007E400D"/>
    <w:rsid w:val="007E5548"/>
    <w:rsid w:val="007F0041"/>
    <w:rsid w:val="007F3BD7"/>
    <w:rsid w:val="007F4CF8"/>
    <w:rsid w:val="007F5404"/>
    <w:rsid w:val="00801778"/>
    <w:rsid w:val="00804430"/>
    <w:rsid w:val="008060A8"/>
    <w:rsid w:val="0080632B"/>
    <w:rsid w:val="00810003"/>
    <w:rsid w:val="008109CE"/>
    <w:rsid w:val="00810A3D"/>
    <w:rsid w:val="00814B82"/>
    <w:rsid w:val="00814F08"/>
    <w:rsid w:val="00816191"/>
    <w:rsid w:val="008250E2"/>
    <w:rsid w:val="0082571E"/>
    <w:rsid w:val="008259B6"/>
    <w:rsid w:val="0083045F"/>
    <w:rsid w:val="008328FC"/>
    <w:rsid w:val="00833272"/>
    <w:rsid w:val="00833D7E"/>
    <w:rsid w:val="00837D0B"/>
    <w:rsid w:val="00837F16"/>
    <w:rsid w:val="00841407"/>
    <w:rsid w:val="00843860"/>
    <w:rsid w:val="00844663"/>
    <w:rsid w:val="00847788"/>
    <w:rsid w:val="00850111"/>
    <w:rsid w:val="008505D8"/>
    <w:rsid w:val="008507F0"/>
    <w:rsid w:val="008515C9"/>
    <w:rsid w:val="00855AC7"/>
    <w:rsid w:val="00856442"/>
    <w:rsid w:val="00864383"/>
    <w:rsid w:val="00865BD8"/>
    <w:rsid w:val="00870B45"/>
    <w:rsid w:val="00876744"/>
    <w:rsid w:val="00876B42"/>
    <w:rsid w:val="00880CEE"/>
    <w:rsid w:val="00881B0E"/>
    <w:rsid w:val="00882A70"/>
    <w:rsid w:val="008832DA"/>
    <w:rsid w:val="00884086"/>
    <w:rsid w:val="008843F2"/>
    <w:rsid w:val="00887234"/>
    <w:rsid w:val="008877F4"/>
    <w:rsid w:val="008928D0"/>
    <w:rsid w:val="00893EAE"/>
    <w:rsid w:val="00896E8B"/>
    <w:rsid w:val="008A2186"/>
    <w:rsid w:val="008A4059"/>
    <w:rsid w:val="008A4EA6"/>
    <w:rsid w:val="008B0D74"/>
    <w:rsid w:val="008B1A09"/>
    <w:rsid w:val="008B264F"/>
    <w:rsid w:val="008B7F76"/>
    <w:rsid w:val="008C3544"/>
    <w:rsid w:val="008C3559"/>
    <w:rsid w:val="008C5B51"/>
    <w:rsid w:val="008C69CD"/>
    <w:rsid w:val="008C7888"/>
    <w:rsid w:val="008C7BC3"/>
    <w:rsid w:val="008D08C7"/>
    <w:rsid w:val="008D46A2"/>
    <w:rsid w:val="008D6394"/>
    <w:rsid w:val="008D6455"/>
    <w:rsid w:val="008D7C5F"/>
    <w:rsid w:val="008E2346"/>
    <w:rsid w:val="008E37B0"/>
    <w:rsid w:val="008E380F"/>
    <w:rsid w:val="008E44B8"/>
    <w:rsid w:val="008F0157"/>
    <w:rsid w:val="008F21FE"/>
    <w:rsid w:val="008F33AE"/>
    <w:rsid w:val="008F757B"/>
    <w:rsid w:val="00901396"/>
    <w:rsid w:val="0090342A"/>
    <w:rsid w:val="00905FA9"/>
    <w:rsid w:val="009068CA"/>
    <w:rsid w:val="009073A9"/>
    <w:rsid w:val="00907A67"/>
    <w:rsid w:val="00911C4E"/>
    <w:rsid w:val="00915EBA"/>
    <w:rsid w:val="00921073"/>
    <w:rsid w:val="0092511B"/>
    <w:rsid w:val="00927F9D"/>
    <w:rsid w:val="00936B8D"/>
    <w:rsid w:val="009409EA"/>
    <w:rsid w:val="009443FA"/>
    <w:rsid w:val="00945F5F"/>
    <w:rsid w:val="00951D76"/>
    <w:rsid w:val="00954812"/>
    <w:rsid w:val="00955163"/>
    <w:rsid w:val="00955FB7"/>
    <w:rsid w:val="00957468"/>
    <w:rsid w:val="00962C96"/>
    <w:rsid w:val="00963BB0"/>
    <w:rsid w:val="00965C25"/>
    <w:rsid w:val="009666EA"/>
    <w:rsid w:val="00971CBF"/>
    <w:rsid w:val="00972AA7"/>
    <w:rsid w:val="00975B2F"/>
    <w:rsid w:val="00977036"/>
    <w:rsid w:val="00977BC1"/>
    <w:rsid w:val="0098101D"/>
    <w:rsid w:val="00984924"/>
    <w:rsid w:val="009855FF"/>
    <w:rsid w:val="00985E5A"/>
    <w:rsid w:val="009863C4"/>
    <w:rsid w:val="009904D0"/>
    <w:rsid w:val="00992180"/>
    <w:rsid w:val="009A1E83"/>
    <w:rsid w:val="009A2FBE"/>
    <w:rsid w:val="009A4BC9"/>
    <w:rsid w:val="009A5AC8"/>
    <w:rsid w:val="009A5B37"/>
    <w:rsid w:val="009A5E26"/>
    <w:rsid w:val="009A6961"/>
    <w:rsid w:val="009A6991"/>
    <w:rsid w:val="009A6CD1"/>
    <w:rsid w:val="009A6E72"/>
    <w:rsid w:val="009A74ED"/>
    <w:rsid w:val="009B0C92"/>
    <w:rsid w:val="009B321F"/>
    <w:rsid w:val="009B46B9"/>
    <w:rsid w:val="009C0BC6"/>
    <w:rsid w:val="009C24C6"/>
    <w:rsid w:val="009C28D2"/>
    <w:rsid w:val="009C2E99"/>
    <w:rsid w:val="009D14E6"/>
    <w:rsid w:val="009D2593"/>
    <w:rsid w:val="009D2DFA"/>
    <w:rsid w:val="009D4247"/>
    <w:rsid w:val="009D60C4"/>
    <w:rsid w:val="009E03D0"/>
    <w:rsid w:val="009E17CC"/>
    <w:rsid w:val="009E2B17"/>
    <w:rsid w:val="009E38A9"/>
    <w:rsid w:val="009E643B"/>
    <w:rsid w:val="009E75A0"/>
    <w:rsid w:val="009E7BEA"/>
    <w:rsid w:val="009E7EE3"/>
    <w:rsid w:val="009F02D8"/>
    <w:rsid w:val="009F0A47"/>
    <w:rsid w:val="009F1AD5"/>
    <w:rsid w:val="009F2208"/>
    <w:rsid w:val="009F654E"/>
    <w:rsid w:val="009F75F0"/>
    <w:rsid w:val="00A00555"/>
    <w:rsid w:val="00A0140F"/>
    <w:rsid w:val="00A04EC9"/>
    <w:rsid w:val="00A05F96"/>
    <w:rsid w:val="00A06412"/>
    <w:rsid w:val="00A06CC4"/>
    <w:rsid w:val="00A073BA"/>
    <w:rsid w:val="00A07439"/>
    <w:rsid w:val="00A132DE"/>
    <w:rsid w:val="00A1478B"/>
    <w:rsid w:val="00A158F2"/>
    <w:rsid w:val="00A15C2F"/>
    <w:rsid w:val="00A15C71"/>
    <w:rsid w:val="00A16945"/>
    <w:rsid w:val="00A177FB"/>
    <w:rsid w:val="00A21FCB"/>
    <w:rsid w:val="00A2489D"/>
    <w:rsid w:val="00A27A28"/>
    <w:rsid w:val="00A302A5"/>
    <w:rsid w:val="00A32CF4"/>
    <w:rsid w:val="00A32D83"/>
    <w:rsid w:val="00A34BFA"/>
    <w:rsid w:val="00A351C3"/>
    <w:rsid w:val="00A42C2E"/>
    <w:rsid w:val="00A4709C"/>
    <w:rsid w:val="00A50DB1"/>
    <w:rsid w:val="00A51C51"/>
    <w:rsid w:val="00A52D51"/>
    <w:rsid w:val="00A5345F"/>
    <w:rsid w:val="00A54308"/>
    <w:rsid w:val="00A557EE"/>
    <w:rsid w:val="00A57462"/>
    <w:rsid w:val="00A60E68"/>
    <w:rsid w:val="00A61205"/>
    <w:rsid w:val="00A6160D"/>
    <w:rsid w:val="00A652FD"/>
    <w:rsid w:val="00A66DD6"/>
    <w:rsid w:val="00A71EE4"/>
    <w:rsid w:val="00A73419"/>
    <w:rsid w:val="00A7367C"/>
    <w:rsid w:val="00A73C9F"/>
    <w:rsid w:val="00A7409E"/>
    <w:rsid w:val="00A74369"/>
    <w:rsid w:val="00A744A5"/>
    <w:rsid w:val="00A75D5C"/>
    <w:rsid w:val="00A813C2"/>
    <w:rsid w:val="00A817E9"/>
    <w:rsid w:val="00A92523"/>
    <w:rsid w:val="00A93E2E"/>
    <w:rsid w:val="00A9481A"/>
    <w:rsid w:val="00AA3A36"/>
    <w:rsid w:val="00AA4742"/>
    <w:rsid w:val="00AA514E"/>
    <w:rsid w:val="00AA7457"/>
    <w:rsid w:val="00AA7745"/>
    <w:rsid w:val="00AB4B76"/>
    <w:rsid w:val="00AB6CFC"/>
    <w:rsid w:val="00AB6EB3"/>
    <w:rsid w:val="00AC0F48"/>
    <w:rsid w:val="00AC0F60"/>
    <w:rsid w:val="00AC2E38"/>
    <w:rsid w:val="00AC6D2E"/>
    <w:rsid w:val="00AD4E68"/>
    <w:rsid w:val="00AD541C"/>
    <w:rsid w:val="00AE2D25"/>
    <w:rsid w:val="00AE352E"/>
    <w:rsid w:val="00AE538D"/>
    <w:rsid w:val="00AE67FF"/>
    <w:rsid w:val="00AF0BAC"/>
    <w:rsid w:val="00AF19E6"/>
    <w:rsid w:val="00AF1E3B"/>
    <w:rsid w:val="00AF4E5C"/>
    <w:rsid w:val="00AF6DA7"/>
    <w:rsid w:val="00AF705D"/>
    <w:rsid w:val="00B005FF"/>
    <w:rsid w:val="00B01F49"/>
    <w:rsid w:val="00B025C7"/>
    <w:rsid w:val="00B03E14"/>
    <w:rsid w:val="00B04AC3"/>
    <w:rsid w:val="00B07412"/>
    <w:rsid w:val="00B1110A"/>
    <w:rsid w:val="00B133F6"/>
    <w:rsid w:val="00B1361F"/>
    <w:rsid w:val="00B165C3"/>
    <w:rsid w:val="00B17982"/>
    <w:rsid w:val="00B202ED"/>
    <w:rsid w:val="00B22152"/>
    <w:rsid w:val="00B22F84"/>
    <w:rsid w:val="00B24635"/>
    <w:rsid w:val="00B26599"/>
    <w:rsid w:val="00B266E2"/>
    <w:rsid w:val="00B27E59"/>
    <w:rsid w:val="00B3044F"/>
    <w:rsid w:val="00B3073C"/>
    <w:rsid w:val="00B3295F"/>
    <w:rsid w:val="00B35130"/>
    <w:rsid w:val="00B362B7"/>
    <w:rsid w:val="00B36737"/>
    <w:rsid w:val="00B36EE6"/>
    <w:rsid w:val="00B37292"/>
    <w:rsid w:val="00B4196E"/>
    <w:rsid w:val="00B4242C"/>
    <w:rsid w:val="00B429EE"/>
    <w:rsid w:val="00B4388A"/>
    <w:rsid w:val="00B50BC8"/>
    <w:rsid w:val="00B51893"/>
    <w:rsid w:val="00B53942"/>
    <w:rsid w:val="00B53E0C"/>
    <w:rsid w:val="00B53FDF"/>
    <w:rsid w:val="00B541D7"/>
    <w:rsid w:val="00B5460F"/>
    <w:rsid w:val="00B57BA9"/>
    <w:rsid w:val="00B6363E"/>
    <w:rsid w:val="00B65950"/>
    <w:rsid w:val="00B65C5B"/>
    <w:rsid w:val="00B66ECC"/>
    <w:rsid w:val="00B71782"/>
    <w:rsid w:val="00B7271B"/>
    <w:rsid w:val="00B72B77"/>
    <w:rsid w:val="00B733FD"/>
    <w:rsid w:val="00B74454"/>
    <w:rsid w:val="00B74F93"/>
    <w:rsid w:val="00B76976"/>
    <w:rsid w:val="00B80DE7"/>
    <w:rsid w:val="00B8154B"/>
    <w:rsid w:val="00B84386"/>
    <w:rsid w:val="00B8531B"/>
    <w:rsid w:val="00B86CD7"/>
    <w:rsid w:val="00B8767E"/>
    <w:rsid w:val="00B87D5B"/>
    <w:rsid w:val="00B91949"/>
    <w:rsid w:val="00B91F80"/>
    <w:rsid w:val="00B92DFF"/>
    <w:rsid w:val="00B949F6"/>
    <w:rsid w:val="00B94FD6"/>
    <w:rsid w:val="00B96973"/>
    <w:rsid w:val="00B96E6E"/>
    <w:rsid w:val="00BA2904"/>
    <w:rsid w:val="00BA3D63"/>
    <w:rsid w:val="00BB2FA8"/>
    <w:rsid w:val="00BB3C98"/>
    <w:rsid w:val="00BB6BA3"/>
    <w:rsid w:val="00BB7676"/>
    <w:rsid w:val="00BC23A8"/>
    <w:rsid w:val="00BC3104"/>
    <w:rsid w:val="00BC360E"/>
    <w:rsid w:val="00BD2ACF"/>
    <w:rsid w:val="00BD5B3F"/>
    <w:rsid w:val="00BD733F"/>
    <w:rsid w:val="00BE18C5"/>
    <w:rsid w:val="00BE341F"/>
    <w:rsid w:val="00BE7444"/>
    <w:rsid w:val="00BF04F3"/>
    <w:rsid w:val="00BF3A53"/>
    <w:rsid w:val="00BF3DA9"/>
    <w:rsid w:val="00BF4E9C"/>
    <w:rsid w:val="00BF55A6"/>
    <w:rsid w:val="00BF7D70"/>
    <w:rsid w:val="00C03091"/>
    <w:rsid w:val="00C03EE5"/>
    <w:rsid w:val="00C047C5"/>
    <w:rsid w:val="00C06166"/>
    <w:rsid w:val="00C06C38"/>
    <w:rsid w:val="00C107B5"/>
    <w:rsid w:val="00C11AE5"/>
    <w:rsid w:val="00C12F54"/>
    <w:rsid w:val="00C13A57"/>
    <w:rsid w:val="00C15CDD"/>
    <w:rsid w:val="00C16B7E"/>
    <w:rsid w:val="00C17FCF"/>
    <w:rsid w:val="00C223B6"/>
    <w:rsid w:val="00C23358"/>
    <w:rsid w:val="00C259FA"/>
    <w:rsid w:val="00C26054"/>
    <w:rsid w:val="00C26AF3"/>
    <w:rsid w:val="00C26E8D"/>
    <w:rsid w:val="00C2744C"/>
    <w:rsid w:val="00C30651"/>
    <w:rsid w:val="00C31F9A"/>
    <w:rsid w:val="00C3456B"/>
    <w:rsid w:val="00C34AD5"/>
    <w:rsid w:val="00C351CC"/>
    <w:rsid w:val="00C3567C"/>
    <w:rsid w:val="00C4258A"/>
    <w:rsid w:val="00C4330A"/>
    <w:rsid w:val="00C44427"/>
    <w:rsid w:val="00C44A93"/>
    <w:rsid w:val="00C463C2"/>
    <w:rsid w:val="00C46FCB"/>
    <w:rsid w:val="00C57A16"/>
    <w:rsid w:val="00C61A72"/>
    <w:rsid w:val="00C62711"/>
    <w:rsid w:val="00C662A0"/>
    <w:rsid w:val="00C701C0"/>
    <w:rsid w:val="00C70A03"/>
    <w:rsid w:val="00C75484"/>
    <w:rsid w:val="00C80FCB"/>
    <w:rsid w:val="00C81CF2"/>
    <w:rsid w:val="00C82FAD"/>
    <w:rsid w:val="00C85684"/>
    <w:rsid w:val="00C86824"/>
    <w:rsid w:val="00C86F9B"/>
    <w:rsid w:val="00C87473"/>
    <w:rsid w:val="00C87C51"/>
    <w:rsid w:val="00C91088"/>
    <w:rsid w:val="00C95534"/>
    <w:rsid w:val="00CA0FAE"/>
    <w:rsid w:val="00CA1CF1"/>
    <w:rsid w:val="00CA1D33"/>
    <w:rsid w:val="00CA20E4"/>
    <w:rsid w:val="00CA3412"/>
    <w:rsid w:val="00CA3A27"/>
    <w:rsid w:val="00CA4883"/>
    <w:rsid w:val="00CA553D"/>
    <w:rsid w:val="00CA57E2"/>
    <w:rsid w:val="00CA789E"/>
    <w:rsid w:val="00CB6931"/>
    <w:rsid w:val="00CB6F61"/>
    <w:rsid w:val="00CB7A8A"/>
    <w:rsid w:val="00CC09B9"/>
    <w:rsid w:val="00CC0CA8"/>
    <w:rsid w:val="00CC2AF3"/>
    <w:rsid w:val="00CC3909"/>
    <w:rsid w:val="00CC49F1"/>
    <w:rsid w:val="00CC5C3D"/>
    <w:rsid w:val="00CC6E93"/>
    <w:rsid w:val="00CD2402"/>
    <w:rsid w:val="00CD3A83"/>
    <w:rsid w:val="00CD62A2"/>
    <w:rsid w:val="00CE0B44"/>
    <w:rsid w:val="00CE38B3"/>
    <w:rsid w:val="00CE451E"/>
    <w:rsid w:val="00CE605D"/>
    <w:rsid w:val="00CF1D5C"/>
    <w:rsid w:val="00CF3416"/>
    <w:rsid w:val="00CF3DAA"/>
    <w:rsid w:val="00CF5DD9"/>
    <w:rsid w:val="00CF6DC7"/>
    <w:rsid w:val="00D01A01"/>
    <w:rsid w:val="00D03A1E"/>
    <w:rsid w:val="00D044AA"/>
    <w:rsid w:val="00D1197C"/>
    <w:rsid w:val="00D12154"/>
    <w:rsid w:val="00D137CB"/>
    <w:rsid w:val="00D151D7"/>
    <w:rsid w:val="00D22664"/>
    <w:rsid w:val="00D26172"/>
    <w:rsid w:val="00D27381"/>
    <w:rsid w:val="00D27716"/>
    <w:rsid w:val="00D27DFE"/>
    <w:rsid w:val="00D30B93"/>
    <w:rsid w:val="00D3115F"/>
    <w:rsid w:val="00D31AAD"/>
    <w:rsid w:val="00D32563"/>
    <w:rsid w:val="00D3333E"/>
    <w:rsid w:val="00D33C9E"/>
    <w:rsid w:val="00D33D27"/>
    <w:rsid w:val="00D35C88"/>
    <w:rsid w:val="00D36457"/>
    <w:rsid w:val="00D36A98"/>
    <w:rsid w:val="00D41A91"/>
    <w:rsid w:val="00D41F20"/>
    <w:rsid w:val="00D431AE"/>
    <w:rsid w:val="00D438A5"/>
    <w:rsid w:val="00D44167"/>
    <w:rsid w:val="00D5401D"/>
    <w:rsid w:val="00D57D01"/>
    <w:rsid w:val="00D60D8F"/>
    <w:rsid w:val="00D62DC7"/>
    <w:rsid w:val="00D63BB8"/>
    <w:rsid w:val="00D65515"/>
    <w:rsid w:val="00D65D51"/>
    <w:rsid w:val="00D66A41"/>
    <w:rsid w:val="00D6768D"/>
    <w:rsid w:val="00D70026"/>
    <w:rsid w:val="00D7068D"/>
    <w:rsid w:val="00D70D31"/>
    <w:rsid w:val="00D710FE"/>
    <w:rsid w:val="00D71670"/>
    <w:rsid w:val="00D7178A"/>
    <w:rsid w:val="00D737EA"/>
    <w:rsid w:val="00D740AA"/>
    <w:rsid w:val="00D82925"/>
    <w:rsid w:val="00D8309E"/>
    <w:rsid w:val="00D83B56"/>
    <w:rsid w:val="00D8506B"/>
    <w:rsid w:val="00D8551D"/>
    <w:rsid w:val="00D8734C"/>
    <w:rsid w:val="00D87C87"/>
    <w:rsid w:val="00D91992"/>
    <w:rsid w:val="00D91D8D"/>
    <w:rsid w:val="00D943A0"/>
    <w:rsid w:val="00DA1B99"/>
    <w:rsid w:val="00DA2175"/>
    <w:rsid w:val="00DA672E"/>
    <w:rsid w:val="00DB040F"/>
    <w:rsid w:val="00DB1F13"/>
    <w:rsid w:val="00DB2289"/>
    <w:rsid w:val="00DB3DA4"/>
    <w:rsid w:val="00DC1625"/>
    <w:rsid w:val="00DC1658"/>
    <w:rsid w:val="00DC49BA"/>
    <w:rsid w:val="00DC49E3"/>
    <w:rsid w:val="00DC5521"/>
    <w:rsid w:val="00DC5557"/>
    <w:rsid w:val="00DC6512"/>
    <w:rsid w:val="00DD0325"/>
    <w:rsid w:val="00DD0F4B"/>
    <w:rsid w:val="00DD1339"/>
    <w:rsid w:val="00DD3816"/>
    <w:rsid w:val="00DD4ECD"/>
    <w:rsid w:val="00DD6C14"/>
    <w:rsid w:val="00DE4C1C"/>
    <w:rsid w:val="00DE6AC1"/>
    <w:rsid w:val="00DF23DD"/>
    <w:rsid w:val="00DF3F7D"/>
    <w:rsid w:val="00DF7210"/>
    <w:rsid w:val="00DF7C6F"/>
    <w:rsid w:val="00E004AE"/>
    <w:rsid w:val="00E01074"/>
    <w:rsid w:val="00E02B66"/>
    <w:rsid w:val="00E02E13"/>
    <w:rsid w:val="00E04A74"/>
    <w:rsid w:val="00E112EE"/>
    <w:rsid w:val="00E12BD1"/>
    <w:rsid w:val="00E13763"/>
    <w:rsid w:val="00E13F60"/>
    <w:rsid w:val="00E16DC3"/>
    <w:rsid w:val="00E226F8"/>
    <w:rsid w:val="00E231AA"/>
    <w:rsid w:val="00E23212"/>
    <w:rsid w:val="00E2402C"/>
    <w:rsid w:val="00E24184"/>
    <w:rsid w:val="00E2618E"/>
    <w:rsid w:val="00E278E9"/>
    <w:rsid w:val="00E30F99"/>
    <w:rsid w:val="00E36BCC"/>
    <w:rsid w:val="00E36D7B"/>
    <w:rsid w:val="00E372C3"/>
    <w:rsid w:val="00E37F7D"/>
    <w:rsid w:val="00E4081E"/>
    <w:rsid w:val="00E40C17"/>
    <w:rsid w:val="00E4112C"/>
    <w:rsid w:val="00E4293A"/>
    <w:rsid w:val="00E42987"/>
    <w:rsid w:val="00E42AE6"/>
    <w:rsid w:val="00E42CAE"/>
    <w:rsid w:val="00E43F4F"/>
    <w:rsid w:val="00E45EC8"/>
    <w:rsid w:val="00E476C8"/>
    <w:rsid w:val="00E54E0D"/>
    <w:rsid w:val="00E54FF5"/>
    <w:rsid w:val="00E56363"/>
    <w:rsid w:val="00E569B5"/>
    <w:rsid w:val="00E56F4B"/>
    <w:rsid w:val="00E576AC"/>
    <w:rsid w:val="00E57732"/>
    <w:rsid w:val="00E57B62"/>
    <w:rsid w:val="00E6018E"/>
    <w:rsid w:val="00E62E09"/>
    <w:rsid w:val="00E64AC7"/>
    <w:rsid w:val="00E74E84"/>
    <w:rsid w:val="00E7687F"/>
    <w:rsid w:val="00E770A4"/>
    <w:rsid w:val="00E835B9"/>
    <w:rsid w:val="00E85856"/>
    <w:rsid w:val="00E860F4"/>
    <w:rsid w:val="00E86913"/>
    <w:rsid w:val="00E902EF"/>
    <w:rsid w:val="00E932C4"/>
    <w:rsid w:val="00E944D3"/>
    <w:rsid w:val="00E94D24"/>
    <w:rsid w:val="00E950DE"/>
    <w:rsid w:val="00E95941"/>
    <w:rsid w:val="00E97D27"/>
    <w:rsid w:val="00EA1DB9"/>
    <w:rsid w:val="00EA24C6"/>
    <w:rsid w:val="00EA26A4"/>
    <w:rsid w:val="00EA2F01"/>
    <w:rsid w:val="00EA4BBA"/>
    <w:rsid w:val="00EA63B1"/>
    <w:rsid w:val="00EA6507"/>
    <w:rsid w:val="00EA6FB1"/>
    <w:rsid w:val="00EB18D2"/>
    <w:rsid w:val="00EB31FD"/>
    <w:rsid w:val="00EB4B28"/>
    <w:rsid w:val="00EB76BA"/>
    <w:rsid w:val="00EB7B45"/>
    <w:rsid w:val="00EB7F75"/>
    <w:rsid w:val="00EC0A4D"/>
    <w:rsid w:val="00EC45FD"/>
    <w:rsid w:val="00EC6C00"/>
    <w:rsid w:val="00EC7B0E"/>
    <w:rsid w:val="00ED0C1D"/>
    <w:rsid w:val="00ED1C6D"/>
    <w:rsid w:val="00ED3E58"/>
    <w:rsid w:val="00ED7AE6"/>
    <w:rsid w:val="00EE0BAE"/>
    <w:rsid w:val="00EE19B9"/>
    <w:rsid w:val="00EE232F"/>
    <w:rsid w:val="00EE2A26"/>
    <w:rsid w:val="00EE3183"/>
    <w:rsid w:val="00EE4551"/>
    <w:rsid w:val="00EE4CA3"/>
    <w:rsid w:val="00EE7657"/>
    <w:rsid w:val="00EF1F23"/>
    <w:rsid w:val="00EF2F06"/>
    <w:rsid w:val="00EF30DA"/>
    <w:rsid w:val="00EF35E5"/>
    <w:rsid w:val="00EF6BB7"/>
    <w:rsid w:val="00EF765A"/>
    <w:rsid w:val="00EF7DDE"/>
    <w:rsid w:val="00F00171"/>
    <w:rsid w:val="00F03482"/>
    <w:rsid w:val="00F04CC5"/>
    <w:rsid w:val="00F1088C"/>
    <w:rsid w:val="00F12857"/>
    <w:rsid w:val="00F14C72"/>
    <w:rsid w:val="00F16E9B"/>
    <w:rsid w:val="00F20923"/>
    <w:rsid w:val="00F21CD8"/>
    <w:rsid w:val="00F2201E"/>
    <w:rsid w:val="00F229AB"/>
    <w:rsid w:val="00F2442D"/>
    <w:rsid w:val="00F24516"/>
    <w:rsid w:val="00F25694"/>
    <w:rsid w:val="00F25C6B"/>
    <w:rsid w:val="00F3059C"/>
    <w:rsid w:val="00F30AB2"/>
    <w:rsid w:val="00F31546"/>
    <w:rsid w:val="00F332AF"/>
    <w:rsid w:val="00F34C8A"/>
    <w:rsid w:val="00F377D4"/>
    <w:rsid w:val="00F37BFA"/>
    <w:rsid w:val="00F37E48"/>
    <w:rsid w:val="00F417DA"/>
    <w:rsid w:val="00F427A7"/>
    <w:rsid w:val="00F438B6"/>
    <w:rsid w:val="00F44227"/>
    <w:rsid w:val="00F4453F"/>
    <w:rsid w:val="00F44567"/>
    <w:rsid w:val="00F452A0"/>
    <w:rsid w:val="00F50FBB"/>
    <w:rsid w:val="00F525F0"/>
    <w:rsid w:val="00F54095"/>
    <w:rsid w:val="00F54774"/>
    <w:rsid w:val="00F57874"/>
    <w:rsid w:val="00F6116C"/>
    <w:rsid w:val="00F61AC5"/>
    <w:rsid w:val="00F754AD"/>
    <w:rsid w:val="00F7733B"/>
    <w:rsid w:val="00F8083E"/>
    <w:rsid w:val="00F80B5C"/>
    <w:rsid w:val="00F8330D"/>
    <w:rsid w:val="00F860B9"/>
    <w:rsid w:val="00F87159"/>
    <w:rsid w:val="00F87D53"/>
    <w:rsid w:val="00F90E02"/>
    <w:rsid w:val="00F91AF4"/>
    <w:rsid w:val="00F920F4"/>
    <w:rsid w:val="00F9446D"/>
    <w:rsid w:val="00F948C1"/>
    <w:rsid w:val="00F9650F"/>
    <w:rsid w:val="00F975ED"/>
    <w:rsid w:val="00FA1646"/>
    <w:rsid w:val="00FA1D6E"/>
    <w:rsid w:val="00FA4423"/>
    <w:rsid w:val="00FA577D"/>
    <w:rsid w:val="00FA7807"/>
    <w:rsid w:val="00FA7F18"/>
    <w:rsid w:val="00FB0E93"/>
    <w:rsid w:val="00FB1EC3"/>
    <w:rsid w:val="00FB2527"/>
    <w:rsid w:val="00FB6933"/>
    <w:rsid w:val="00FB737D"/>
    <w:rsid w:val="00FC1D30"/>
    <w:rsid w:val="00FC2F12"/>
    <w:rsid w:val="00FC4149"/>
    <w:rsid w:val="00FC41AD"/>
    <w:rsid w:val="00FC7EA2"/>
    <w:rsid w:val="00FD347F"/>
    <w:rsid w:val="00FD447E"/>
    <w:rsid w:val="00FD5208"/>
    <w:rsid w:val="00FD67C1"/>
    <w:rsid w:val="00FE7DD9"/>
    <w:rsid w:val="00FF01DA"/>
    <w:rsid w:val="00FF17CE"/>
    <w:rsid w:val="00FF27EC"/>
    <w:rsid w:val="00FF2A6B"/>
    <w:rsid w:val="00FF3951"/>
    <w:rsid w:val="00FF5012"/>
    <w:rsid w:val="00FF6BB3"/>
    <w:rsid w:val="00FF6F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white" stroke="f">
      <v:fill color="white" on="f"/>
      <v:stroke on="f"/>
    </o:shapedefaults>
    <o:shapelayout v:ext="edit">
      <o:idmap v:ext="edit" data="1"/>
    </o:shapelayout>
  </w:shapeDefaults>
  <w:decimalSymbol w:val=","/>
  <w:listSeparator w:val=";"/>
  <w14:docId w14:val="0799FDD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semiHidden="0" w:unhideWhenUsed="0" w:qFormat="1"/>
    <w:lsdException w:name="heading 8" w:semiHidden="0" w:unhideWhenUsed="0" w:qFormat="1"/>
    <w:lsdException w:name="heading 9" w:semiHidden="0" w:unhideWhenUsed="0" w:qFormat="1"/>
    <w:lsdException w:name="toc 1" w:uiPriority="39" w:qFormat="1"/>
    <w:lsdException w:name="toc 2" w:uiPriority="39" w:qFormat="1"/>
    <w:lsdException w:name="toc 3" w:qFormat="1"/>
    <w:lsdException w:name="footer" w:uiPriority="99"/>
    <w:lsdException w:name="caption" w:semiHidden="0" w:unhideWhenUsed="0" w:qFormat="1"/>
    <w:lsdException w:name="line number" w:uiPriority="99"/>
    <w:lsdException w:name="Title" w:semiHidden="0" w:unhideWhenUsed="0" w:qFormat="1"/>
    <w:lsdException w:name="Default Paragraph Font" w:uiPriority="1"/>
    <w:lsdException w:name="Subtitle" w:semiHidden="0" w:unhideWhenUsed="0" w:qFormat="1"/>
    <w:lsdException w:name="Hyperlink" w:uiPriority="99"/>
    <w:lsdException w:name="FollowedHyperlink" w:uiPriority="99"/>
    <w:lsdException w:name="Strong" w:semiHidden="0" w:unhideWhenUsed="0" w:qFormat="1"/>
    <w:lsdException w:name="Emphasis" w:semiHidden="0" w:uiPriority="20" w:unhideWhenUsed="0" w:qFormat="1"/>
    <w:lsdException w:name="Document Map" w:uiPriority="99"/>
    <w:lsdException w:name="Plain Text" w:uiPriority="99"/>
    <w:lsdException w:name="HTML Top of Form" w:uiPriority="99"/>
    <w:lsdException w:name="HTML Bottom of Form" w:uiPriority="99"/>
    <w:lsdException w:name="Normal (Web)" w:uiPriority="99"/>
    <w:lsdException w:name="HTML Acronym" w:uiPriority="99"/>
    <w:lsdException w:name="HTML Cite" w:uiPriority="99"/>
    <w:lsdException w:name="HTML Code" w:uiPriority="99"/>
    <w:lsdException w:name="HTML Definition" w:uiPriority="99"/>
    <w:lsdException w:name="HTML Keyboard" w:uiPriority="99"/>
    <w:lsdException w:name="HTML Sample" w:uiPriority="99"/>
    <w:lsdException w:name="HTML Typewriter" w:uiPriority="99"/>
    <w:lsdException w:name="HTML Variable" w:uiPriority="99"/>
    <w:lsdException w:name="Normal Table" w:uiPriority="99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Table Simple 1" w:uiPriority="99"/>
    <w:lsdException w:name="Table Simple 2" w:uiPriority="99"/>
    <w:lsdException w:name="Table Simple 3" w:uiPriority="99"/>
    <w:lsdException w:name="Table Classic 1" w:uiPriority="99"/>
    <w:lsdException w:name="Table Classic 2" w:uiPriority="99"/>
    <w:lsdException w:name="Table Classic 3" w:uiPriority="99"/>
    <w:lsdException w:name="Table Classic 4" w:uiPriority="99"/>
    <w:lsdException w:name="Table Colorful 1" w:uiPriority="99"/>
    <w:lsdException w:name="Table Colorful 2" w:uiPriority="99"/>
    <w:lsdException w:name="Table Colorful 3" w:uiPriority="99"/>
    <w:lsdException w:name="Table Columns 1" w:uiPriority="99"/>
    <w:lsdException w:name="Table Columns 2" w:uiPriority="99"/>
    <w:lsdException w:name="Table Columns 3" w:uiPriority="99"/>
    <w:lsdException w:name="Table Columns 4" w:uiPriority="99"/>
    <w:lsdException w:name="Table Columns 5" w:uiPriority="99"/>
    <w:lsdException w:name="Table Grid 1" w:uiPriority="99"/>
    <w:lsdException w:name="Table Grid 2" w:uiPriority="99"/>
    <w:lsdException w:name="Table Grid 3" w:uiPriority="99"/>
    <w:lsdException w:name="Table Grid 4" w:uiPriority="99"/>
    <w:lsdException w:name="Table Grid 5" w:uiPriority="99"/>
    <w:lsdException w:name="Table Grid 6" w:uiPriority="99"/>
    <w:lsdException w:name="Table Grid 7" w:uiPriority="99"/>
    <w:lsdException w:name="Table Grid 8" w:uiPriority="99"/>
    <w:lsdException w:name="Table List 1" w:uiPriority="99"/>
    <w:lsdException w:name="Table List 2" w:uiPriority="99"/>
    <w:lsdException w:name="Table List 3" w:uiPriority="99"/>
    <w:lsdException w:name="Table List 4" w:uiPriority="99"/>
    <w:lsdException w:name="Table List 5" w:uiPriority="99"/>
    <w:lsdException w:name="Table List 6" w:uiPriority="99"/>
    <w:lsdException w:name="Table List 7" w:uiPriority="99"/>
    <w:lsdException w:name="Table List 8" w:uiPriority="99"/>
    <w:lsdException w:name="Table 3D effects 1" w:uiPriority="99"/>
    <w:lsdException w:name="Table 3D effects 2" w:uiPriority="99"/>
    <w:lsdException w:name="Table 3D effects 3" w:uiPriority="99"/>
    <w:lsdException w:name="Table Contemporary" w:uiPriority="99"/>
    <w:lsdException w:name="Table Elegant" w:uiPriority="99"/>
    <w:lsdException w:name="Table Professional" w:uiPriority="99"/>
    <w:lsdException w:name="Table Subtle 1" w:uiPriority="99"/>
    <w:lsdException w:name="Table Subtle 2" w:uiPriority="99"/>
    <w:lsdException w:name="Table Web 1" w:uiPriority="99"/>
    <w:lsdException w:name="Table Web 2" w:uiPriority="99"/>
    <w:lsdException w:name="Table Web 3" w:uiPriority="99"/>
    <w:lsdException w:name="Table Grid" w:semiHidden="0" w:uiPriority="59" w:unhideWhenUsed="0"/>
    <w:lsdException w:name="Table Theme" w:uiPriority="99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57267F"/>
    <w:rPr>
      <w:sz w:val="24"/>
      <w:szCs w:val="24"/>
    </w:rPr>
  </w:style>
  <w:style w:type="paragraph" w:styleId="Nagwek1">
    <w:name w:val="heading 1"/>
    <w:aliases w:val="M nagł 1,Główny,Znak Znak Znak Znak Znak Znak Znak Znak,Title 1, Znak Znak Znak Znak Znak Znak Znak Znak,CAPÍTULO,OPZ_poz.1,nagłówek1,ASAPHeading 1,PA Chapter,Headline 1,1 SW Nagłówek,Hoofdstuk,tabulator,Heading 1 Char Znak,Nagłówek 11 Znak"/>
    <w:basedOn w:val="Normalny"/>
    <w:next w:val="Normalny"/>
    <w:qFormat/>
    <w:rsid w:val="0057267F"/>
    <w:pPr>
      <w:keepNext/>
      <w:numPr>
        <w:numId w:val="11"/>
      </w:numPr>
      <w:jc w:val="center"/>
      <w:outlineLvl w:val="0"/>
    </w:pPr>
    <w:rPr>
      <w:rFonts w:ascii="Arial" w:hAnsi="Arial"/>
      <w:b/>
      <w:sz w:val="28"/>
      <w:szCs w:val="20"/>
    </w:rPr>
  </w:style>
  <w:style w:type="paragraph" w:styleId="Nagwek2">
    <w:name w:val="heading 2"/>
    <w:aliases w:val="M nagłówek 2,Podrzędny"/>
    <w:basedOn w:val="Normalny"/>
    <w:next w:val="Normalny"/>
    <w:qFormat/>
    <w:rsid w:val="00D3115F"/>
    <w:pPr>
      <w:keepNext/>
      <w:spacing w:before="240" w:after="60"/>
      <w:outlineLvl w:val="1"/>
    </w:pPr>
    <w:rPr>
      <w:rFonts w:ascii="Arial" w:hAnsi="Arial"/>
      <w:b/>
      <w:i/>
      <w:szCs w:val="20"/>
    </w:rPr>
  </w:style>
  <w:style w:type="paragraph" w:styleId="Nagwek3">
    <w:name w:val="heading 3"/>
    <w:aliases w:val="M nagłówek 3"/>
    <w:basedOn w:val="Normalny"/>
    <w:next w:val="Normalny"/>
    <w:link w:val="Nagwek3Znak"/>
    <w:qFormat/>
    <w:rsid w:val="0057267F"/>
    <w:pPr>
      <w:widowControl w:val="0"/>
      <w:numPr>
        <w:ilvl w:val="2"/>
        <w:numId w:val="11"/>
      </w:numPr>
      <w:spacing w:before="240" w:after="60"/>
      <w:jc w:val="both"/>
      <w:outlineLvl w:val="2"/>
    </w:pPr>
    <w:rPr>
      <w:rFonts w:ascii="Arial" w:hAnsi="Arial"/>
      <w:i/>
      <w:szCs w:val="20"/>
    </w:rPr>
  </w:style>
  <w:style w:type="paragraph" w:styleId="Nagwek4">
    <w:name w:val="heading 4"/>
    <w:aliases w:val="Znak8,Bijlage,Bijlage Znak,Nagłów 3,Nagłówek 1111"/>
    <w:basedOn w:val="Normalny"/>
    <w:next w:val="Normalny"/>
    <w:link w:val="Nagwek4Znak"/>
    <w:qFormat/>
    <w:rsid w:val="0057267F"/>
    <w:pPr>
      <w:keepNext/>
      <w:widowControl w:val="0"/>
      <w:numPr>
        <w:ilvl w:val="3"/>
        <w:numId w:val="11"/>
      </w:numPr>
      <w:spacing w:after="200"/>
      <w:jc w:val="both"/>
      <w:outlineLvl w:val="3"/>
    </w:pPr>
    <w:rPr>
      <w:b/>
    </w:rPr>
  </w:style>
  <w:style w:type="paragraph" w:styleId="Nagwek5">
    <w:name w:val="heading 5"/>
    <w:basedOn w:val="Normalny"/>
    <w:next w:val="Normalny"/>
    <w:link w:val="Nagwek5Znak"/>
    <w:qFormat/>
    <w:rsid w:val="0057267F"/>
    <w:pPr>
      <w:numPr>
        <w:ilvl w:val="4"/>
        <w:numId w:val="1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qFormat/>
    <w:rsid w:val="0057267F"/>
    <w:pPr>
      <w:numPr>
        <w:ilvl w:val="5"/>
        <w:numId w:val="11"/>
      </w:numPr>
      <w:spacing w:before="240" w:after="60"/>
      <w:outlineLvl w:val="5"/>
    </w:pPr>
    <w:rPr>
      <w:b/>
      <w:bCs/>
      <w:sz w:val="22"/>
      <w:szCs w:val="22"/>
    </w:rPr>
  </w:style>
  <w:style w:type="paragraph" w:styleId="Nagwek7">
    <w:name w:val="heading 7"/>
    <w:basedOn w:val="Normalny"/>
    <w:next w:val="Normalny"/>
    <w:link w:val="Nagwek7Znak"/>
    <w:qFormat/>
    <w:rsid w:val="0057267F"/>
    <w:pPr>
      <w:numPr>
        <w:ilvl w:val="6"/>
        <w:numId w:val="11"/>
      </w:numPr>
      <w:spacing w:before="240" w:after="60"/>
      <w:outlineLvl w:val="6"/>
    </w:pPr>
  </w:style>
  <w:style w:type="paragraph" w:styleId="Nagwek8">
    <w:name w:val="heading 8"/>
    <w:basedOn w:val="Normalny"/>
    <w:next w:val="Normalny"/>
    <w:link w:val="Nagwek8Znak"/>
    <w:qFormat/>
    <w:rsid w:val="0057267F"/>
    <w:pPr>
      <w:numPr>
        <w:ilvl w:val="7"/>
        <w:numId w:val="11"/>
      </w:numPr>
      <w:spacing w:before="240" w:after="60"/>
      <w:outlineLvl w:val="7"/>
    </w:pPr>
    <w:rPr>
      <w:i/>
      <w:iCs/>
    </w:rPr>
  </w:style>
  <w:style w:type="paragraph" w:styleId="Nagwek9">
    <w:name w:val="heading 9"/>
    <w:basedOn w:val="Normalny"/>
    <w:next w:val="Normalny"/>
    <w:link w:val="Nagwek9Znak"/>
    <w:qFormat/>
    <w:rsid w:val="0057267F"/>
    <w:pPr>
      <w:numPr>
        <w:ilvl w:val="8"/>
        <w:numId w:val="11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3Znak">
    <w:name w:val="Nagłówek 3 Znak"/>
    <w:aliases w:val="M nagłówek 3 Znak"/>
    <w:basedOn w:val="Domylnaczcionkaakapitu"/>
    <w:link w:val="Nagwek3"/>
    <w:uiPriority w:val="9"/>
    <w:rsid w:val="00FE7DD9"/>
    <w:rPr>
      <w:rFonts w:ascii="Arial" w:hAnsi="Arial"/>
      <w:i/>
      <w:sz w:val="24"/>
    </w:rPr>
  </w:style>
  <w:style w:type="character" w:customStyle="1" w:styleId="Nagwek4Znak">
    <w:name w:val="Nagłówek 4 Znak"/>
    <w:aliases w:val="Znak8 Znak,Bijlage Znak1,Bijlage Znak Znak,Nagłów 3 Znak,Nagłówek 1111 Znak"/>
    <w:basedOn w:val="Domylnaczcionkaakapitu"/>
    <w:link w:val="Nagwek4"/>
    <w:uiPriority w:val="9"/>
    <w:rsid w:val="00FE7DD9"/>
    <w:rPr>
      <w:b/>
      <w:sz w:val="24"/>
      <w:szCs w:val="24"/>
    </w:rPr>
  </w:style>
  <w:style w:type="character" w:customStyle="1" w:styleId="Nagwek5Znak">
    <w:name w:val="Nagłówek 5 Znak"/>
    <w:basedOn w:val="Domylnaczcionkaakapitu"/>
    <w:link w:val="Nagwek5"/>
    <w:uiPriority w:val="9"/>
    <w:rsid w:val="00FE7DD9"/>
    <w:rPr>
      <w:b/>
      <w:bCs/>
      <w:i/>
      <w:iCs/>
      <w:sz w:val="26"/>
      <w:szCs w:val="26"/>
    </w:rPr>
  </w:style>
  <w:style w:type="character" w:customStyle="1" w:styleId="Nagwek6Znak">
    <w:name w:val="Nagłówek 6 Znak"/>
    <w:basedOn w:val="Domylnaczcionkaakapitu"/>
    <w:link w:val="Nagwek6"/>
    <w:uiPriority w:val="9"/>
    <w:rsid w:val="00FE7DD9"/>
    <w:rPr>
      <w:b/>
      <w:bCs/>
      <w:sz w:val="22"/>
      <w:szCs w:val="22"/>
    </w:rPr>
  </w:style>
  <w:style w:type="character" w:customStyle="1" w:styleId="Nagwek7Znak">
    <w:name w:val="Nagłówek 7 Znak"/>
    <w:basedOn w:val="Domylnaczcionkaakapitu"/>
    <w:link w:val="Nagwek7"/>
    <w:uiPriority w:val="9"/>
    <w:rsid w:val="00FE7DD9"/>
    <w:rPr>
      <w:sz w:val="24"/>
      <w:szCs w:val="24"/>
    </w:rPr>
  </w:style>
  <w:style w:type="character" w:customStyle="1" w:styleId="Nagwek8Znak">
    <w:name w:val="Nagłówek 8 Znak"/>
    <w:basedOn w:val="Domylnaczcionkaakapitu"/>
    <w:link w:val="Nagwek8"/>
    <w:uiPriority w:val="9"/>
    <w:rsid w:val="00FE7DD9"/>
    <w:rPr>
      <w:i/>
      <w:iCs/>
      <w:sz w:val="24"/>
      <w:szCs w:val="24"/>
    </w:rPr>
  </w:style>
  <w:style w:type="character" w:customStyle="1" w:styleId="Nagwek9Znak">
    <w:name w:val="Nagłówek 9 Znak"/>
    <w:basedOn w:val="Domylnaczcionkaakapitu"/>
    <w:link w:val="Nagwek9"/>
    <w:uiPriority w:val="9"/>
    <w:rsid w:val="00FE7DD9"/>
    <w:rPr>
      <w:rFonts w:ascii="Arial" w:hAnsi="Arial" w:cs="Arial"/>
      <w:sz w:val="22"/>
      <w:szCs w:val="22"/>
    </w:rPr>
  </w:style>
  <w:style w:type="paragraph" w:styleId="Nagwek">
    <w:name w:val="header"/>
    <w:basedOn w:val="Normalny"/>
    <w:link w:val="NagwekZnak"/>
    <w:rsid w:val="0057267F"/>
    <w:pPr>
      <w:tabs>
        <w:tab w:val="center" w:pos="4536"/>
        <w:tab w:val="right" w:pos="9072"/>
      </w:tabs>
    </w:pPr>
    <w:rPr>
      <w:rFonts w:ascii="Arial" w:hAnsi="Arial"/>
      <w:szCs w:val="20"/>
    </w:rPr>
  </w:style>
  <w:style w:type="character" w:customStyle="1" w:styleId="NagwekZnak">
    <w:name w:val="Nagłówek Znak"/>
    <w:basedOn w:val="Domylnaczcionkaakapitu"/>
    <w:link w:val="Nagwek"/>
    <w:rsid w:val="00FE7DD9"/>
    <w:rPr>
      <w:rFonts w:ascii="Arial" w:hAnsi="Arial"/>
      <w:sz w:val="24"/>
    </w:rPr>
  </w:style>
  <w:style w:type="paragraph" w:styleId="Tekstpodstawowy3">
    <w:name w:val="Body Text 3"/>
    <w:basedOn w:val="Normalny"/>
    <w:link w:val="Tekstpodstawowy3Znak1"/>
    <w:rsid w:val="0057267F"/>
    <w:pPr>
      <w:jc w:val="both"/>
    </w:pPr>
    <w:rPr>
      <w:rFonts w:ascii="Arial" w:hAnsi="Arial"/>
      <w:szCs w:val="20"/>
    </w:rPr>
  </w:style>
  <w:style w:type="paragraph" w:styleId="Tekstpodstawowywcity">
    <w:name w:val="Body Text Indent"/>
    <w:basedOn w:val="Normalny"/>
    <w:rsid w:val="0057267F"/>
    <w:pPr>
      <w:ind w:left="360"/>
    </w:pPr>
    <w:rPr>
      <w:rFonts w:ascii="Arial" w:hAnsi="Arial"/>
      <w:color w:val="000000"/>
      <w:szCs w:val="20"/>
    </w:rPr>
  </w:style>
  <w:style w:type="paragraph" w:styleId="Tekstpodstawowywcity2">
    <w:name w:val="Body Text Indent 2"/>
    <w:basedOn w:val="Normalny"/>
    <w:link w:val="Tekstpodstawowywcity2Znak"/>
    <w:rsid w:val="0057267F"/>
    <w:pPr>
      <w:ind w:left="360"/>
    </w:pPr>
    <w:rPr>
      <w:rFonts w:ascii="Arial" w:hAnsi="Arial"/>
      <w:szCs w:val="20"/>
    </w:rPr>
  </w:style>
  <w:style w:type="paragraph" w:styleId="Tekstpodstawowywcity3">
    <w:name w:val="Body Text Indent 3"/>
    <w:basedOn w:val="Normalny"/>
    <w:link w:val="Tekstpodstawowywcity3Znak"/>
    <w:rsid w:val="0057267F"/>
    <w:pPr>
      <w:ind w:left="360"/>
    </w:pPr>
    <w:rPr>
      <w:color w:val="000000"/>
      <w:sz w:val="28"/>
      <w:szCs w:val="20"/>
    </w:rPr>
  </w:style>
  <w:style w:type="paragraph" w:styleId="Indeks1">
    <w:name w:val="index 1"/>
    <w:basedOn w:val="Normalny"/>
    <w:next w:val="Normalny"/>
    <w:autoRedefine/>
    <w:rsid w:val="0057267F"/>
    <w:pPr>
      <w:ind w:left="240" w:hanging="240"/>
    </w:pPr>
  </w:style>
  <w:style w:type="paragraph" w:styleId="Indeks2">
    <w:name w:val="index 2"/>
    <w:basedOn w:val="Normalny"/>
    <w:next w:val="Normalny"/>
    <w:autoRedefine/>
    <w:rsid w:val="0057267F"/>
    <w:pPr>
      <w:ind w:left="480" w:hanging="240"/>
    </w:pPr>
  </w:style>
  <w:style w:type="paragraph" w:styleId="Indeks3">
    <w:name w:val="index 3"/>
    <w:basedOn w:val="Normalny"/>
    <w:next w:val="Normalny"/>
    <w:autoRedefine/>
    <w:rsid w:val="0057267F"/>
    <w:pPr>
      <w:ind w:left="720" w:hanging="240"/>
    </w:pPr>
  </w:style>
  <w:style w:type="paragraph" w:styleId="Indeks4">
    <w:name w:val="index 4"/>
    <w:basedOn w:val="Normalny"/>
    <w:next w:val="Normalny"/>
    <w:autoRedefine/>
    <w:semiHidden/>
    <w:rsid w:val="0057267F"/>
    <w:pPr>
      <w:ind w:left="960" w:hanging="240"/>
    </w:pPr>
  </w:style>
  <w:style w:type="paragraph" w:styleId="Indeks5">
    <w:name w:val="index 5"/>
    <w:basedOn w:val="Normalny"/>
    <w:next w:val="Normalny"/>
    <w:autoRedefine/>
    <w:semiHidden/>
    <w:rsid w:val="0057267F"/>
    <w:pPr>
      <w:ind w:left="1200" w:hanging="240"/>
    </w:pPr>
  </w:style>
  <w:style w:type="paragraph" w:styleId="Indeks6">
    <w:name w:val="index 6"/>
    <w:basedOn w:val="Normalny"/>
    <w:next w:val="Normalny"/>
    <w:autoRedefine/>
    <w:semiHidden/>
    <w:rsid w:val="0057267F"/>
    <w:pPr>
      <w:ind w:left="1440" w:hanging="240"/>
    </w:pPr>
  </w:style>
  <w:style w:type="paragraph" w:styleId="Indeks7">
    <w:name w:val="index 7"/>
    <w:basedOn w:val="Normalny"/>
    <w:next w:val="Normalny"/>
    <w:autoRedefine/>
    <w:semiHidden/>
    <w:rsid w:val="0057267F"/>
    <w:pPr>
      <w:ind w:left="1680" w:hanging="240"/>
    </w:pPr>
  </w:style>
  <w:style w:type="paragraph" w:styleId="Indeks8">
    <w:name w:val="index 8"/>
    <w:basedOn w:val="Normalny"/>
    <w:next w:val="Normalny"/>
    <w:autoRedefine/>
    <w:semiHidden/>
    <w:rsid w:val="0057267F"/>
    <w:pPr>
      <w:ind w:left="1920" w:hanging="240"/>
    </w:pPr>
  </w:style>
  <w:style w:type="paragraph" w:styleId="Indeks9">
    <w:name w:val="index 9"/>
    <w:basedOn w:val="Normalny"/>
    <w:next w:val="Normalny"/>
    <w:autoRedefine/>
    <w:semiHidden/>
    <w:rsid w:val="0057267F"/>
    <w:pPr>
      <w:ind w:left="2160" w:hanging="240"/>
    </w:pPr>
  </w:style>
  <w:style w:type="paragraph" w:styleId="Nagwekindeksu">
    <w:name w:val="index heading"/>
    <w:basedOn w:val="Normalny"/>
    <w:next w:val="Indeks1"/>
    <w:rsid w:val="0057267F"/>
  </w:style>
  <w:style w:type="paragraph" w:styleId="Spistreci1">
    <w:name w:val="toc 1"/>
    <w:aliases w:val="M"/>
    <w:basedOn w:val="Normalny"/>
    <w:next w:val="Normalny"/>
    <w:autoRedefine/>
    <w:uiPriority w:val="39"/>
    <w:qFormat/>
    <w:rsid w:val="0077742C"/>
    <w:pPr>
      <w:tabs>
        <w:tab w:val="left" w:pos="480"/>
        <w:tab w:val="left" w:pos="960"/>
        <w:tab w:val="right" w:leader="dot" w:pos="9062"/>
      </w:tabs>
      <w:spacing w:before="100" w:line="360" w:lineRule="auto"/>
      <w:ind w:left="284" w:hanging="284"/>
    </w:pPr>
    <w:rPr>
      <w:rFonts w:ascii="Arial Narrow" w:hAnsi="Arial Narrow" w:cs="Arial"/>
      <w:b/>
      <w:bCs/>
      <w:i/>
      <w:caps/>
      <w:noProof/>
      <w:sz w:val="28"/>
      <w:szCs w:val="28"/>
    </w:rPr>
  </w:style>
  <w:style w:type="paragraph" w:styleId="Spistreci2">
    <w:name w:val="toc 2"/>
    <w:basedOn w:val="Normalny"/>
    <w:next w:val="Normalny"/>
    <w:autoRedefine/>
    <w:uiPriority w:val="39"/>
    <w:qFormat/>
    <w:rsid w:val="00266CE7"/>
    <w:pPr>
      <w:tabs>
        <w:tab w:val="left" w:pos="960"/>
        <w:tab w:val="right" w:leader="dot" w:pos="9060"/>
      </w:tabs>
      <w:ind w:left="993" w:hanging="753"/>
    </w:pPr>
    <w:rPr>
      <w:rFonts w:ascii="Arial Narrow" w:hAnsi="Arial Narrow"/>
      <w:noProof/>
    </w:rPr>
  </w:style>
  <w:style w:type="paragraph" w:styleId="Spistreci3">
    <w:name w:val="toc 3"/>
    <w:basedOn w:val="Normalny"/>
    <w:next w:val="Normalny"/>
    <w:autoRedefine/>
    <w:qFormat/>
    <w:rsid w:val="0057267F"/>
    <w:pPr>
      <w:ind w:left="480"/>
    </w:pPr>
  </w:style>
  <w:style w:type="paragraph" w:styleId="Spistreci4">
    <w:name w:val="toc 4"/>
    <w:basedOn w:val="Normalny"/>
    <w:next w:val="Normalny"/>
    <w:autoRedefine/>
    <w:rsid w:val="0057267F"/>
    <w:pPr>
      <w:ind w:left="720"/>
    </w:pPr>
  </w:style>
  <w:style w:type="paragraph" w:styleId="Spistreci5">
    <w:name w:val="toc 5"/>
    <w:basedOn w:val="Normalny"/>
    <w:next w:val="Normalny"/>
    <w:autoRedefine/>
    <w:rsid w:val="0057267F"/>
    <w:pPr>
      <w:ind w:left="960"/>
    </w:pPr>
  </w:style>
  <w:style w:type="paragraph" w:styleId="Spistreci6">
    <w:name w:val="toc 6"/>
    <w:basedOn w:val="Normalny"/>
    <w:next w:val="Normalny"/>
    <w:autoRedefine/>
    <w:rsid w:val="0057267F"/>
    <w:pPr>
      <w:ind w:left="1200"/>
    </w:pPr>
  </w:style>
  <w:style w:type="paragraph" w:styleId="Spistreci7">
    <w:name w:val="toc 7"/>
    <w:basedOn w:val="Normalny"/>
    <w:next w:val="Normalny"/>
    <w:autoRedefine/>
    <w:rsid w:val="0057267F"/>
    <w:pPr>
      <w:ind w:left="1440"/>
    </w:pPr>
  </w:style>
  <w:style w:type="paragraph" w:styleId="Spistreci8">
    <w:name w:val="toc 8"/>
    <w:basedOn w:val="Normalny"/>
    <w:next w:val="Normalny"/>
    <w:autoRedefine/>
    <w:rsid w:val="0057267F"/>
    <w:pPr>
      <w:ind w:left="1680"/>
    </w:pPr>
  </w:style>
  <w:style w:type="paragraph" w:styleId="Spistreci9">
    <w:name w:val="toc 9"/>
    <w:basedOn w:val="Normalny"/>
    <w:next w:val="Normalny"/>
    <w:autoRedefine/>
    <w:rsid w:val="0057267F"/>
    <w:pPr>
      <w:ind w:left="1920"/>
    </w:pPr>
  </w:style>
  <w:style w:type="character" w:styleId="Hipercze">
    <w:name w:val="Hyperlink"/>
    <w:uiPriority w:val="99"/>
    <w:rsid w:val="0057267F"/>
    <w:rPr>
      <w:color w:val="0000FF"/>
      <w:u w:val="single"/>
    </w:rPr>
  </w:style>
  <w:style w:type="paragraph" w:styleId="Tytu">
    <w:name w:val="Title"/>
    <w:basedOn w:val="Normalny"/>
    <w:link w:val="TytuZnak"/>
    <w:qFormat/>
    <w:rsid w:val="0057267F"/>
    <w:pPr>
      <w:widowControl w:val="0"/>
      <w:spacing w:before="3000"/>
      <w:jc w:val="center"/>
    </w:pPr>
    <w:rPr>
      <w:b/>
      <w:u w:val="single"/>
    </w:rPr>
  </w:style>
  <w:style w:type="paragraph" w:styleId="Adresnakopercie">
    <w:name w:val="envelope address"/>
    <w:basedOn w:val="Normalny"/>
    <w:rsid w:val="0057267F"/>
    <w:pPr>
      <w:framePr w:w="7920" w:h="1980" w:hRule="exact" w:hSpace="141" w:wrap="auto" w:hAnchor="page" w:xAlign="center" w:yAlign="bottom"/>
      <w:ind w:left="2880"/>
    </w:pPr>
    <w:rPr>
      <w:rFonts w:ascii="Arial" w:hAnsi="Arial" w:cs="Arial"/>
    </w:rPr>
  </w:style>
  <w:style w:type="paragraph" w:styleId="Adreszwrotnynakopercie">
    <w:name w:val="envelope return"/>
    <w:basedOn w:val="Normalny"/>
    <w:rsid w:val="0057267F"/>
    <w:rPr>
      <w:rFonts w:ascii="Arial" w:hAnsi="Arial" w:cs="Arial"/>
      <w:sz w:val="20"/>
      <w:szCs w:val="20"/>
    </w:rPr>
  </w:style>
  <w:style w:type="paragraph" w:styleId="Data">
    <w:name w:val="Date"/>
    <w:basedOn w:val="Normalny"/>
    <w:next w:val="Normalny"/>
    <w:link w:val="DataZnak"/>
    <w:rsid w:val="0057267F"/>
  </w:style>
  <w:style w:type="paragraph" w:styleId="HTML-adres">
    <w:name w:val="HTML Address"/>
    <w:basedOn w:val="Normalny"/>
    <w:link w:val="HTML-adresZnak"/>
    <w:rsid w:val="0057267F"/>
    <w:rPr>
      <w:i/>
      <w:iCs/>
    </w:rPr>
  </w:style>
  <w:style w:type="paragraph" w:styleId="HTML-wstpniesformatowany">
    <w:name w:val="HTML Preformatted"/>
    <w:basedOn w:val="Normalny"/>
    <w:link w:val="HTML-wstpniesformatowanyZnak"/>
    <w:rsid w:val="0057267F"/>
    <w:rPr>
      <w:rFonts w:ascii="Courier New" w:hAnsi="Courier New" w:cs="Courier New"/>
      <w:sz w:val="20"/>
      <w:szCs w:val="20"/>
    </w:rPr>
  </w:style>
  <w:style w:type="paragraph" w:styleId="Legenda">
    <w:name w:val="caption"/>
    <w:basedOn w:val="Normalny"/>
    <w:next w:val="Normalny"/>
    <w:qFormat/>
    <w:rsid w:val="0057267F"/>
    <w:pPr>
      <w:spacing w:before="120" w:after="120"/>
    </w:pPr>
    <w:rPr>
      <w:b/>
      <w:bCs/>
      <w:sz w:val="20"/>
      <w:szCs w:val="20"/>
    </w:rPr>
  </w:style>
  <w:style w:type="paragraph" w:styleId="Lista">
    <w:name w:val="List"/>
    <w:basedOn w:val="Normalny"/>
    <w:rsid w:val="0057267F"/>
    <w:pPr>
      <w:ind w:left="283" w:hanging="283"/>
    </w:pPr>
  </w:style>
  <w:style w:type="paragraph" w:styleId="Lista-kontynuacja">
    <w:name w:val="List Continue"/>
    <w:basedOn w:val="Normalny"/>
    <w:rsid w:val="0057267F"/>
    <w:pPr>
      <w:spacing w:after="120"/>
      <w:ind w:left="283"/>
    </w:pPr>
  </w:style>
  <w:style w:type="paragraph" w:styleId="Lista-kontynuacja2">
    <w:name w:val="List Continue 2"/>
    <w:basedOn w:val="Normalny"/>
    <w:rsid w:val="0057267F"/>
    <w:pPr>
      <w:spacing w:after="120"/>
      <w:ind w:left="566"/>
    </w:pPr>
  </w:style>
  <w:style w:type="paragraph" w:styleId="Lista-kontynuacja3">
    <w:name w:val="List Continue 3"/>
    <w:basedOn w:val="Normalny"/>
    <w:rsid w:val="0057267F"/>
    <w:pPr>
      <w:spacing w:after="120"/>
      <w:ind w:left="849"/>
    </w:pPr>
  </w:style>
  <w:style w:type="paragraph" w:styleId="Lista-kontynuacja4">
    <w:name w:val="List Continue 4"/>
    <w:basedOn w:val="Normalny"/>
    <w:rsid w:val="0057267F"/>
    <w:pPr>
      <w:spacing w:after="120"/>
      <w:ind w:left="1132"/>
    </w:pPr>
  </w:style>
  <w:style w:type="paragraph" w:styleId="Lista-kontynuacja5">
    <w:name w:val="List Continue 5"/>
    <w:basedOn w:val="Normalny"/>
    <w:rsid w:val="0057267F"/>
    <w:pPr>
      <w:spacing w:after="120"/>
      <w:ind w:left="1415"/>
    </w:pPr>
  </w:style>
  <w:style w:type="paragraph" w:styleId="Lista2">
    <w:name w:val="List 2"/>
    <w:basedOn w:val="Normalny"/>
    <w:rsid w:val="0057267F"/>
    <w:pPr>
      <w:ind w:left="566" w:hanging="283"/>
    </w:pPr>
  </w:style>
  <w:style w:type="paragraph" w:styleId="Lista3">
    <w:name w:val="List 3"/>
    <w:basedOn w:val="Normalny"/>
    <w:rsid w:val="0057267F"/>
    <w:pPr>
      <w:ind w:left="849" w:hanging="283"/>
    </w:pPr>
  </w:style>
  <w:style w:type="paragraph" w:styleId="Lista4">
    <w:name w:val="List 4"/>
    <w:basedOn w:val="Normalny"/>
    <w:rsid w:val="0057267F"/>
    <w:pPr>
      <w:ind w:left="1132" w:hanging="283"/>
    </w:pPr>
  </w:style>
  <w:style w:type="paragraph" w:styleId="Lista5">
    <w:name w:val="List 5"/>
    <w:basedOn w:val="Normalny"/>
    <w:rsid w:val="0057267F"/>
    <w:pPr>
      <w:ind w:left="1415" w:hanging="283"/>
    </w:pPr>
  </w:style>
  <w:style w:type="paragraph" w:styleId="Listanumerowana">
    <w:name w:val="List Number"/>
    <w:basedOn w:val="Normalny"/>
    <w:rsid w:val="0057267F"/>
    <w:pPr>
      <w:numPr>
        <w:numId w:val="1"/>
      </w:numPr>
    </w:pPr>
  </w:style>
  <w:style w:type="paragraph" w:styleId="Listanumerowana2">
    <w:name w:val="List Number 2"/>
    <w:basedOn w:val="Normalny"/>
    <w:rsid w:val="0057267F"/>
    <w:pPr>
      <w:numPr>
        <w:numId w:val="2"/>
      </w:numPr>
    </w:pPr>
  </w:style>
  <w:style w:type="paragraph" w:styleId="Listanumerowana3">
    <w:name w:val="List Number 3"/>
    <w:basedOn w:val="Normalny"/>
    <w:rsid w:val="0057267F"/>
    <w:pPr>
      <w:numPr>
        <w:numId w:val="3"/>
      </w:numPr>
    </w:pPr>
  </w:style>
  <w:style w:type="paragraph" w:styleId="Listanumerowana4">
    <w:name w:val="List Number 4"/>
    <w:basedOn w:val="Normalny"/>
    <w:rsid w:val="0057267F"/>
    <w:pPr>
      <w:numPr>
        <w:numId w:val="4"/>
      </w:numPr>
    </w:pPr>
  </w:style>
  <w:style w:type="paragraph" w:styleId="Listanumerowana5">
    <w:name w:val="List Number 5"/>
    <w:basedOn w:val="Normalny"/>
    <w:rsid w:val="0057267F"/>
    <w:pPr>
      <w:numPr>
        <w:numId w:val="5"/>
      </w:numPr>
    </w:pPr>
  </w:style>
  <w:style w:type="paragraph" w:styleId="Listapunktowana">
    <w:name w:val="List Bullet"/>
    <w:basedOn w:val="Normalny"/>
    <w:autoRedefine/>
    <w:rsid w:val="0057267F"/>
    <w:pPr>
      <w:numPr>
        <w:numId w:val="6"/>
      </w:numPr>
    </w:pPr>
  </w:style>
  <w:style w:type="paragraph" w:styleId="Listapunktowana2">
    <w:name w:val="List Bullet 2"/>
    <w:basedOn w:val="Normalny"/>
    <w:autoRedefine/>
    <w:rsid w:val="0057267F"/>
    <w:pPr>
      <w:numPr>
        <w:numId w:val="7"/>
      </w:numPr>
    </w:pPr>
  </w:style>
  <w:style w:type="paragraph" w:styleId="Listapunktowana3">
    <w:name w:val="List Bullet 3"/>
    <w:basedOn w:val="Normalny"/>
    <w:autoRedefine/>
    <w:rsid w:val="0057267F"/>
    <w:pPr>
      <w:numPr>
        <w:numId w:val="8"/>
      </w:numPr>
    </w:pPr>
  </w:style>
  <w:style w:type="paragraph" w:styleId="Listapunktowana4">
    <w:name w:val="List Bullet 4"/>
    <w:basedOn w:val="Normalny"/>
    <w:autoRedefine/>
    <w:rsid w:val="0057267F"/>
    <w:pPr>
      <w:numPr>
        <w:numId w:val="9"/>
      </w:numPr>
    </w:pPr>
  </w:style>
  <w:style w:type="paragraph" w:styleId="Listapunktowana5">
    <w:name w:val="List Bullet 5"/>
    <w:basedOn w:val="Normalny"/>
    <w:autoRedefine/>
    <w:rsid w:val="0057267F"/>
    <w:pPr>
      <w:numPr>
        <w:numId w:val="10"/>
      </w:numPr>
    </w:pPr>
  </w:style>
  <w:style w:type="paragraph" w:styleId="Nagweknotatki">
    <w:name w:val="Note Heading"/>
    <w:basedOn w:val="Normalny"/>
    <w:next w:val="Normalny"/>
    <w:link w:val="NagweknotatkiZnak"/>
    <w:rsid w:val="0057267F"/>
  </w:style>
  <w:style w:type="paragraph" w:styleId="Nagwekwiadomoci">
    <w:name w:val="Message Header"/>
    <w:basedOn w:val="Normalny"/>
    <w:link w:val="NagwekwiadomociZnak"/>
    <w:rsid w:val="0057267F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Arial" w:hAnsi="Arial" w:cs="Arial"/>
    </w:rPr>
  </w:style>
  <w:style w:type="paragraph" w:styleId="Nagwekwykazurde">
    <w:name w:val="toa heading"/>
    <w:basedOn w:val="Normalny"/>
    <w:next w:val="Normalny"/>
    <w:semiHidden/>
    <w:rsid w:val="0057267F"/>
    <w:pPr>
      <w:spacing w:before="120"/>
    </w:pPr>
    <w:rPr>
      <w:rFonts w:ascii="Arial" w:hAnsi="Arial" w:cs="Arial"/>
      <w:b/>
      <w:bCs/>
    </w:rPr>
  </w:style>
  <w:style w:type="paragraph" w:styleId="NormalnyWeb">
    <w:name w:val="Normal (Web)"/>
    <w:basedOn w:val="Normalny"/>
    <w:uiPriority w:val="99"/>
    <w:rsid w:val="0057267F"/>
  </w:style>
  <w:style w:type="paragraph" w:styleId="Mapadokumentu">
    <w:name w:val="Document Map"/>
    <w:basedOn w:val="Normalny"/>
    <w:link w:val="MapadokumentuZnak"/>
    <w:uiPriority w:val="99"/>
    <w:semiHidden/>
    <w:rsid w:val="0057267F"/>
    <w:pPr>
      <w:shd w:val="clear" w:color="auto" w:fill="000080"/>
    </w:pPr>
    <w:rPr>
      <w:rFonts w:ascii="Tahoma" w:hAnsi="Tahoma" w:cs="Tahoma"/>
    </w:rPr>
  </w:style>
  <w:style w:type="paragraph" w:styleId="Podpis">
    <w:name w:val="Signature"/>
    <w:basedOn w:val="Normalny"/>
    <w:link w:val="PodpisZnak"/>
    <w:rsid w:val="0057267F"/>
    <w:pPr>
      <w:ind w:left="4252"/>
    </w:pPr>
  </w:style>
  <w:style w:type="paragraph" w:styleId="Podpise-mail">
    <w:name w:val="E-mail Signature"/>
    <w:basedOn w:val="Normalny"/>
    <w:link w:val="Podpise-mailZnak"/>
    <w:rsid w:val="0057267F"/>
  </w:style>
  <w:style w:type="paragraph" w:styleId="Podtytu">
    <w:name w:val="Subtitle"/>
    <w:basedOn w:val="Normalny"/>
    <w:link w:val="PodtytuZnak"/>
    <w:qFormat/>
    <w:rsid w:val="0057267F"/>
    <w:pPr>
      <w:spacing w:after="60"/>
      <w:jc w:val="center"/>
      <w:outlineLvl w:val="1"/>
    </w:pPr>
    <w:rPr>
      <w:rFonts w:ascii="Arial" w:hAnsi="Arial" w:cs="Arial"/>
    </w:rPr>
  </w:style>
  <w:style w:type="paragraph" w:styleId="Spisilustracji">
    <w:name w:val="table of figures"/>
    <w:basedOn w:val="Normalny"/>
    <w:next w:val="Normalny"/>
    <w:semiHidden/>
    <w:rsid w:val="0057267F"/>
    <w:pPr>
      <w:ind w:left="480" w:hanging="480"/>
    </w:pPr>
  </w:style>
  <w:style w:type="paragraph" w:styleId="Wcicienormalne">
    <w:name w:val="Normal Indent"/>
    <w:basedOn w:val="Normalny"/>
    <w:rsid w:val="0057267F"/>
    <w:pPr>
      <w:ind w:left="708"/>
    </w:pPr>
  </w:style>
  <w:style w:type="paragraph" w:styleId="Stopka">
    <w:name w:val="footer"/>
    <w:basedOn w:val="Normalny"/>
    <w:link w:val="StopkaZnak"/>
    <w:uiPriority w:val="99"/>
    <w:rsid w:val="0057267F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FE7DD9"/>
    <w:rPr>
      <w:sz w:val="24"/>
      <w:szCs w:val="24"/>
    </w:rPr>
  </w:style>
  <w:style w:type="paragraph" w:styleId="Tekstblokowy">
    <w:name w:val="Block Text"/>
    <w:basedOn w:val="Normalny"/>
    <w:rsid w:val="0057267F"/>
    <w:pPr>
      <w:spacing w:after="120"/>
      <w:ind w:left="1440" w:right="1440"/>
    </w:pPr>
  </w:style>
  <w:style w:type="paragraph" w:styleId="Tekstkomentarza">
    <w:name w:val="annotation text"/>
    <w:basedOn w:val="Normalny"/>
    <w:link w:val="TekstkomentarzaZnak"/>
    <w:semiHidden/>
    <w:rsid w:val="0057267F"/>
    <w:rPr>
      <w:sz w:val="20"/>
      <w:szCs w:val="20"/>
    </w:rPr>
  </w:style>
  <w:style w:type="paragraph" w:styleId="Tekstmakra">
    <w:name w:val="macro"/>
    <w:link w:val="TekstmakraZnak"/>
    <w:semiHidden/>
    <w:rsid w:val="0057267F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urier New" w:hAnsi="Courier New" w:cs="Courier New"/>
    </w:rPr>
  </w:style>
  <w:style w:type="paragraph" w:styleId="Tekstpodstawowy">
    <w:name w:val="Body Text"/>
    <w:basedOn w:val="Normalny"/>
    <w:link w:val="TekstpodstawowyZnak"/>
    <w:rsid w:val="0057267F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rsid w:val="00EE2A26"/>
    <w:rPr>
      <w:sz w:val="24"/>
      <w:szCs w:val="24"/>
    </w:rPr>
  </w:style>
  <w:style w:type="paragraph" w:styleId="Tekstpodstawowy2">
    <w:name w:val="Body Text 2"/>
    <w:basedOn w:val="Normalny"/>
    <w:link w:val="Tekstpodstawowy2Znak"/>
    <w:rsid w:val="0057267F"/>
    <w:pPr>
      <w:spacing w:after="120" w:line="480" w:lineRule="auto"/>
    </w:pPr>
  </w:style>
  <w:style w:type="paragraph" w:styleId="Tekstpodstawowyzwciciem">
    <w:name w:val="Body Text First Indent"/>
    <w:basedOn w:val="Tekstpodstawowy"/>
    <w:link w:val="TekstpodstawowyzwciciemZnak"/>
    <w:rsid w:val="0057267F"/>
    <w:pPr>
      <w:ind w:firstLine="210"/>
    </w:pPr>
  </w:style>
  <w:style w:type="paragraph" w:styleId="Tekstpodstawowyzwciciem2">
    <w:name w:val="Body Text First Indent 2"/>
    <w:basedOn w:val="Tekstpodstawowywcity"/>
    <w:link w:val="Tekstpodstawowyzwciciem2Znak"/>
    <w:rsid w:val="0057267F"/>
    <w:pPr>
      <w:spacing w:after="120"/>
      <w:ind w:left="283" w:firstLine="210"/>
    </w:pPr>
    <w:rPr>
      <w:rFonts w:ascii="Times New Roman" w:hAnsi="Times New Roman"/>
      <w:color w:val="auto"/>
      <w:szCs w:val="24"/>
    </w:rPr>
  </w:style>
  <w:style w:type="paragraph" w:styleId="Tekstprzypisudolnego">
    <w:name w:val="footnote text"/>
    <w:basedOn w:val="Normalny"/>
    <w:link w:val="TekstprzypisudolnegoZnak"/>
    <w:rsid w:val="0057267F"/>
    <w:rPr>
      <w:sz w:val="20"/>
      <w:szCs w:val="20"/>
    </w:rPr>
  </w:style>
  <w:style w:type="paragraph" w:styleId="Tekstprzypisukocowego">
    <w:name w:val="endnote text"/>
    <w:basedOn w:val="Normalny"/>
    <w:link w:val="TekstprzypisukocowegoZnak"/>
    <w:rsid w:val="0057267F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rsid w:val="007B5D8E"/>
  </w:style>
  <w:style w:type="paragraph" w:styleId="Wykazrde">
    <w:name w:val="table of authorities"/>
    <w:basedOn w:val="Normalny"/>
    <w:next w:val="Normalny"/>
    <w:semiHidden/>
    <w:rsid w:val="0057267F"/>
    <w:pPr>
      <w:ind w:left="240" w:hanging="240"/>
    </w:pPr>
  </w:style>
  <w:style w:type="paragraph" w:styleId="Zwrotgrzecznociowy">
    <w:name w:val="Salutation"/>
    <w:basedOn w:val="Normalny"/>
    <w:next w:val="Normalny"/>
    <w:link w:val="ZwrotgrzecznociowyZnak"/>
    <w:rsid w:val="0057267F"/>
  </w:style>
  <w:style w:type="paragraph" w:styleId="Zwrotpoegnalny">
    <w:name w:val="Closing"/>
    <w:basedOn w:val="Normalny"/>
    <w:link w:val="ZwrotpoegnalnyZnak"/>
    <w:rsid w:val="0057267F"/>
    <w:pPr>
      <w:ind w:left="4252"/>
    </w:pPr>
  </w:style>
  <w:style w:type="paragraph" w:styleId="Zwykytekst">
    <w:name w:val="Plain Text"/>
    <w:basedOn w:val="Normalny"/>
    <w:link w:val="ZwykytekstZnak1"/>
    <w:uiPriority w:val="99"/>
    <w:rsid w:val="0057267F"/>
    <w:rPr>
      <w:rFonts w:ascii="Courier New" w:hAnsi="Courier New" w:cs="Courier New"/>
      <w:sz w:val="20"/>
      <w:szCs w:val="20"/>
    </w:rPr>
  </w:style>
  <w:style w:type="character" w:styleId="Numerstrony">
    <w:name w:val="page number"/>
    <w:basedOn w:val="Domylnaczcionkaakapitu"/>
    <w:rsid w:val="0057267F"/>
  </w:style>
  <w:style w:type="character" w:styleId="UyteHipercze">
    <w:name w:val="FollowedHyperlink"/>
    <w:uiPriority w:val="99"/>
    <w:rsid w:val="0057267F"/>
    <w:rPr>
      <w:color w:val="800080"/>
      <w:u w:val="single"/>
    </w:rPr>
  </w:style>
  <w:style w:type="paragraph" w:customStyle="1" w:styleId="xl24">
    <w:name w:val="xl24"/>
    <w:basedOn w:val="Normalny"/>
    <w:rsid w:val="0057267F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25">
    <w:name w:val="xl25"/>
    <w:basedOn w:val="Normalny"/>
    <w:rsid w:val="0057267F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26">
    <w:name w:val="xl26"/>
    <w:basedOn w:val="Normalny"/>
    <w:rsid w:val="0057267F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</w:pPr>
  </w:style>
  <w:style w:type="paragraph" w:customStyle="1" w:styleId="xl27">
    <w:name w:val="xl27"/>
    <w:basedOn w:val="Normalny"/>
    <w:rsid w:val="0057267F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28">
    <w:name w:val="xl28"/>
    <w:basedOn w:val="Normalny"/>
    <w:rsid w:val="0057267F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</w:rPr>
  </w:style>
  <w:style w:type="paragraph" w:customStyle="1" w:styleId="xl29">
    <w:name w:val="xl29"/>
    <w:basedOn w:val="Normalny"/>
    <w:rsid w:val="0057267F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</w:rPr>
  </w:style>
  <w:style w:type="paragraph" w:customStyle="1" w:styleId="xl30">
    <w:name w:val="xl30"/>
    <w:basedOn w:val="Normalny"/>
    <w:rsid w:val="0057267F"/>
    <w:pPr>
      <w:pBdr>
        <w:left w:val="single" w:sz="4" w:space="0" w:color="auto"/>
      </w:pBdr>
      <w:spacing w:before="100" w:beforeAutospacing="1" w:after="100" w:afterAutospacing="1"/>
    </w:pPr>
  </w:style>
  <w:style w:type="paragraph" w:customStyle="1" w:styleId="xl31">
    <w:name w:val="xl31"/>
    <w:basedOn w:val="Normalny"/>
    <w:rsid w:val="0057267F"/>
    <w:pPr>
      <w:pBdr>
        <w:right w:val="single" w:sz="4" w:space="0" w:color="auto"/>
      </w:pBdr>
      <w:spacing w:before="100" w:beforeAutospacing="1" w:after="100" w:afterAutospacing="1"/>
    </w:pPr>
  </w:style>
  <w:style w:type="paragraph" w:customStyle="1" w:styleId="xl32">
    <w:name w:val="xl32"/>
    <w:basedOn w:val="Normalny"/>
    <w:rsid w:val="0057267F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33">
    <w:name w:val="xl33"/>
    <w:basedOn w:val="Normalny"/>
    <w:rsid w:val="0057267F"/>
    <w:pPr>
      <w:pBdr>
        <w:top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34">
    <w:name w:val="xl34"/>
    <w:basedOn w:val="Normalny"/>
    <w:rsid w:val="0057267F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35">
    <w:name w:val="xl35"/>
    <w:basedOn w:val="Normalny"/>
    <w:rsid w:val="0057267F"/>
    <w:pPr>
      <w:pBdr>
        <w:top w:val="single" w:sz="8" w:space="0" w:color="auto"/>
        <w:left w:val="single" w:sz="4" w:space="0" w:color="auto"/>
      </w:pBdr>
      <w:spacing w:before="100" w:beforeAutospacing="1" w:after="100" w:afterAutospacing="1"/>
    </w:pPr>
  </w:style>
  <w:style w:type="paragraph" w:customStyle="1" w:styleId="xl36">
    <w:name w:val="xl36"/>
    <w:basedOn w:val="Normalny"/>
    <w:rsid w:val="0057267F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37">
    <w:name w:val="xl37"/>
    <w:basedOn w:val="Normalny"/>
    <w:rsid w:val="0057267F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38">
    <w:name w:val="xl38"/>
    <w:basedOn w:val="Normalny"/>
    <w:rsid w:val="0057267F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39">
    <w:name w:val="xl39"/>
    <w:basedOn w:val="Normalny"/>
    <w:rsid w:val="0057267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character" w:styleId="Odwoaniedokomentarza">
    <w:name w:val="annotation reference"/>
    <w:semiHidden/>
    <w:rsid w:val="0057267F"/>
    <w:rPr>
      <w:sz w:val="16"/>
      <w:szCs w:val="16"/>
    </w:rPr>
  </w:style>
  <w:style w:type="paragraph" w:styleId="Tematkomentarza">
    <w:name w:val="annotation subject"/>
    <w:basedOn w:val="Tekstkomentarza"/>
    <w:next w:val="Tekstkomentarza"/>
    <w:link w:val="TematkomentarzaZnak"/>
    <w:rsid w:val="0057267F"/>
    <w:rPr>
      <w:b/>
      <w:bCs/>
    </w:rPr>
  </w:style>
  <w:style w:type="paragraph" w:styleId="Tekstdymka">
    <w:name w:val="Balloon Text"/>
    <w:basedOn w:val="Normalny"/>
    <w:link w:val="TekstdymkaZnak"/>
    <w:rsid w:val="0057267F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rsid w:val="007B5D8E"/>
    <w:rPr>
      <w:rFonts w:ascii="Tahoma" w:hAnsi="Tahoma" w:cs="Tahoma"/>
      <w:sz w:val="16"/>
      <w:szCs w:val="16"/>
    </w:rPr>
  </w:style>
  <w:style w:type="character" w:styleId="Odwoanieprzypisudolnego">
    <w:name w:val="footnote reference"/>
    <w:semiHidden/>
    <w:rsid w:val="0057267F"/>
    <w:rPr>
      <w:vertAlign w:val="superscript"/>
    </w:rPr>
  </w:style>
  <w:style w:type="paragraph" w:customStyle="1" w:styleId="mylnik">
    <w:name w:val="myślnik"/>
    <w:basedOn w:val="Normalny"/>
    <w:autoRedefine/>
    <w:rsid w:val="0057267F"/>
    <w:pPr>
      <w:spacing w:line="360" w:lineRule="auto"/>
      <w:ind w:firstLine="698"/>
      <w:jc w:val="both"/>
    </w:pPr>
    <w:rPr>
      <w:rFonts w:ascii="Arial Narrow" w:hAnsi="Arial Narrow" w:cs="Arial"/>
      <w:szCs w:val="28"/>
    </w:rPr>
  </w:style>
  <w:style w:type="paragraph" w:customStyle="1" w:styleId="Podstawowy">
    <w:name w:val="Podstawowy"/>
    <w:basedOn w:val="Normalny"/>
    <w:autoRedefine/>
    <w:rsid w:val="0057267F"/>
    <w:pPr>
      <w:spacing w:line="360" w:lineRule="auto"/>
      <w:ind w:left="720"/>
      <w:jc w:val="both"/>
    </w:pPr>
    <w:rPr>
      <w:rFonts w:ascii="Arial Narrow" w:hAnsi="Arial Narrow"/>
    </w:rPr>
  </w:style>
  <w:style w:type="paragraph" w:customStyle="1" w:styleId="Indeks">
    <w:name w:val="Indeks"/>
    <w:basedOn w:val="Normalny"/>
    <w:rsid w:val="0057267F"/>
    <w:pPr>
      <w:suppressLineNumbers/>
      <w:suppressAutoHyphens/>
    </w:pPr>
    <w:rPr>
      <w:rFonts w:cs="Tahoma"/>
      <w:lang w:eastAsia="ar-SA"/>
    </w:rPr>
  </w:style>
  <w:style w:type="paragraph" w:customStyle="1" w:styleId="xl50">
    <w:name w:val="xl50"/>
    <w:basedOn w:val="Normalny"/>
    <w:rsid w:val="0057267F"/>
    <w:pPr>
      <w:pBdr>
        <w:bottom w:val="single" w:sz="4" w:space="0" w:color="000000"/>
        <w:right w:val="single" w:sz="4" w:space="0" w:color="000000"/>
      </w:pBdr>
      <w:suppressAutoHyphens/>
      <w:spacing w:before="280" w:after="280"/>
      <w:jc w:val="center"/>
    </w:pPr>
    <w:rPr>
      <w:lang w:eastAsia="ar-SA"/>
    </w:rPr>
  </w:style>
  <w:style w:type="character" w:customStyle="1" w:styleId="TekstpodstawowywcityZnak">
    <w:name w:val="Tekst podstawowy wcięty Znak"/>
    <w:rsid w:val="0057267F"/>
    <w:rPr>
      <w:rFonts w:ascii="Arial" w:hAnsi="Arial"/>
      <w:color w:val="000000"/>
      <w:sz w:val="24"/>
    </w:rPr>
  </w:style>
  <w:style w:type="character" w:styleId="Odwoanieprzypisukocowego">
    <w:name w:val="endnote reference"/>
    <w:unhideWhenUsed/>
    <w:rsid w:val="0057267F"/>
    <w:rPr>
      <w:vertAlign w:val="superscript"/>
    </w:rPr>
  </w:style>
  <w:style w:type="paragraph" w:styleId="Akapitzlist">
    <w:name w:val="List Paragraph"/>
    <w:aliases w:val="Obiekt,List Paragraph1,BulletC,Akapit z listą4,normalny tekst,Akapit z listą2,Akapit z listą3,Akapit z listą31,Akapit z listą21,Numerowanie,Akapit z listą11,times,normalny,Wypunktowanie,Punktator,Kolorowa lista — akcent 11"/>
    <w:basedOn w:val="Normalny"/>
    <w:link w:val="AkapitzlistZnak"/>
    <w:uiPriority w:val="34"/>
    <w:qFormat/>
    <w:rsid w:val="0057267F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ZwykytekstZnak">
    <w:name w:val="Zwykły tekst Znak"/>
    <w:uiPriority w:val="99"/>
    <w:rsid w:val="0057267F"/>
    <w:rPr>
      <w:rFonts w:ascii="Courier New" w:hAnsi="Courier New" w:cs="Courier New"/>
    </w:rPr>
  </w:style>
  <w:style w:type="character" w:customStyle="1" w:styleId="Nagwek2Znak">
    <w:name w:val="Nagłówek 2 Znak"/>
    <w:aliases w:val="M nagłówek 2 Znak,Podrzędny Znak"/>
    <w:rsid w:val="0057267F"/>
    <w:rPr>
      <w:rFonts w:ascii="Arial" w:hAnsi="Arial"/>
      <w:b/>
      <w:i/>
      <w:sz w:val="24"/>
    </w:rPr>
  </w:style>
  <w:style w:type="character" w:customStyle="1" w:styleId="Nagwek1Znak">
    <w:name w:val="Nagłówek 1 Znak"/>
    <w:aliases w:val="M nagł 1 Znak,Główny Znak"/>
    <w:rsid w:val="0057267F"/>
    <w:rPr>
      <w:rFonts w:ascii="Arial" w:hAnsi="Arial"/>
      <w:b/>
      <w:sz w:val="28"/>
    </w:rPr>
  </w:style>
  <w:style w:type="paragraph" w:customStyle="1" w:styleId="a2">
    <w:name w:val="a2"/>
    <w:basedOn w:val="Normalny"/>
    <w:rsid w:val="0057267F"/>
    <w:rPr>
      <w:rFonts w:ascii="Arial" w:hAnsi="Arial"/>
      <w:szCs w:val="20"/>
    </w:rPr>
  </w:style>
  <w:style w:type="paragraph" w:customStyle="1" w:styleId="Nagwektabeli">
    <w:name w:val="Nagłówek tabeli"/>
    <w:basedOn w:val="Zawartotabeli"/>
    <w:rsid w:val="0057267F"/>
    <w:pPr>
      <w:jc w:val="center"/>
    </w:pPr>
    <w:rPr>
      <w:b/>
      <w:bCs/>
    </w:rPr>
  </w:style>
  <w:style w:type="paragraph" w:customStyle="1" w:styleId="Zawartotabeli">
    <w:name w:val="Zawartość tabeli"/>
    <w:basedOn w:val="Normalny"/>
    <w:rsid w:val="0057267F"/>
    <w:pPr>
      <w:widowControl w:val="0"/>
      <w:suppressLineNumbers/>
      <w:suppressAutoHyphens/>
    </w:pPr>
    <w:rPr>
      <w:rFonts w:eastAsia="Lucida Sans Unicode"/>
      <w:kern w:val="1"/>
      <w:lang w:eastAsia="ar-SA"/>
    </w:rPr>
  </w:style>
  <w:style w:type="character" w:customStyle="1" w:styleId="st">
    <w:name w:val="st"/>
    <w:basedOn w:val="Domylnaczcionkaakapitu"/>
    <w:rsid w:val="0057267F"/>
  </w:style>
  <w:style w:type="paragraph" w:customStyle="1" w:styleId="Tekstpodstawowywcity1">
    <w:name w:val="Tekst podstawowy wcięty1"/>
    <w:basedOn w:val="Normalny"/>
    <w:rsid w:val="0057267F"/>
    <w:pPr>
      <w:spacing w:line="360" w:lineRule="auto"/>
      <w:ind w:left="1080" w:hanging="360"/>
    </w:pPr>
    <w:rPr>
      <w:b/>
      <w:bCs/>
    </w:rPr>
  </w:style>
  <w:style w:type="paragraph" w:customStyle="1" w:styleId="Akapitzlist1">
    <w:name w:val="Akapit z listą1"/>
    <w:basedOn w:val="Normalny"/>
    <w:rsid w:val="0057267F"/>
    <w:pPr>
      <w:ind w:left="720"/>
    </w:pPr>
  </w:style>
  <w:style w:type="paragraph" w:customStyle="1" w:styleId="Standard">
    <w:name w:val="Standard"/>
    <w:qFormat/>
    <w:rsid w:val="0057267F"/>
    <w:pPr>
      <w:widowControl w:val="0"/>
      <w:suppressAutoHyphens/>
      <w:autoSpaceDE w:val="0"/>
    </w:pPr>
    <w:rPr>
      <w:sz w:val="24"/>
      <w:szCs w:val="24"/>
      <w:lang w:bidi="pl-PL"/>
    </w:rPr>
  </w:style>
  <w:style w:type="character" w:customStyle="1" w:styleId="Tekstpodstawowy3Znak">
    <w:name w:val="Tekst podstawowy 3 Znak"/>
    <w:basedOn w:val="Domylnaczcionkaakapitu"/>
    <w:rsid w:val="0057267F"/>
    <w:rPr>
      <w:rFonts w:ascii="Arial" w:hAnsi="Arial"/>
      <w:sz w:val="24"/>
    </w:rPr>
  </w:style>
  <w:style w:type="paragraph" w:customStyle="1" w:styleId="Nag">
    <w:name w:val="Nagł"/>
    <w:basedOn w:val="Nagwek2"/>
    <w:link w:val="NagZnak"/>
    <w:qFormat/>
    <w:rsid w:val="00F57874"/>
    <w:pPr>
      <w:keepNext w:val="0"/>
      <w:spacing w:before="0" w:after="0"/>
      <w:ind w:left="360"/>
      <w:jc w:val="both"/>
    </w:pPr>
    <w:rPr>
      <w:rFonts w:ascii="Calibri" w:hAnsi="Calibri" w:cs="Calibri"/>
      <w:i w:val="0"/>
      <w:color w:val="000000"/>
      <w:szCs w:val="24"/>
    </w:rPr>
  </w:style>
  <w:style w:type="character" w:customStyle="1" w:styleId="NagZnak">
    <w:name w:val="Nagł Znak"/>
    <w:basedOn w:val="Domylnaczcionkaakapitu"/>
    <w:link w:val="Nag"/>
    <w:rsid w:val="00F57874"/>
    <w:rPr>
      <w:rFonts w:ascii="Calibri" w:hAnsi="Calibri" w:cs="Calibri"/>
      <w:b/>
      <w:color w:val="000000"/>
      <w:sz w:val="24"/>
      <w:szCs w:val="24"/>
    </w:rPr>
  </w:style>
  <w:style w:type="table" w:styleId="Tabela-Siatka">
    <w:name w:val="Table Grid"/>
    <w:basedOn w:val="Standardowy"/>
    <w:uiPriority w:val="59"/>
    <w:rsid w:val="00C86F9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agwekspisutreci">
    <w:name w:val="TOC Heading"/>
    <w:basedOn w:val="Nagwek1"/>
    <w:next w:val="Normalny"/>
    <w:uiPriority w:val="39"/>
    <w:qFormat/>
    <w:rsid w:val="007B5D8E"/>
    <w:pPr>
      <w:keepLines/>
      <w:numPr>
        <w:numId w:val="0"/>
      </w:numPr>
      <w:spacing w:before="480" w:line="276" w:lineRule="auto"/>
      <w:jc w:val="left"/>
      <w:outlineLvl w:val="9"/>
    </w:pPr>
    <w:rPr>
      <w:rFonts w:ascii="Cambria" w:hAnsi="Cambria"/>
      <w:bCs/>
      <w:color w:val="365F91"/>
      <w:szCs w:val="28"/>
      <w:lang w:eastAsia="en-US"/>
    </w:rPr>
  </w:style>
  <w:style w:type="character" w:styleId="Uwydatnienie">
    <w:name w:val="Emphasis"/>
    <w:basedOn w:val="Domylnaczcionkaakapitu"/>
    <w:uiPriority w:val="20"/>
    <w:qFormat/>
    <w:rsid w:val="007B5D8E"/>
    <w:rPr>
      <w:i/>
      <w:iCs/>
    </w:rPr>
  </w:style>
  <w:style w:type="paragraph" w:customStyle="1" w:styleId="Euro1">
    <w:name w:val="Euro 1"/>
    <w:basedOn w:val="Normalny"/>
    <w:link w:val="Euro1Znak"/>
    <w:autoRedefine/>
    <w:rsid w:val="007B5D8E"/>
    <w:pPr>
      <w:numPr>
        <w:numId w:val="12"/>
      </w:numPr>
      <w:suppressAutoHyphens/>
      <w:spacing w:before="240" w:after="240"/>
    </w:pPr>
    <w:rPr>
      <w:rFonts w:ascii="Arial Narrow" w:hAnsi="Arial Narrow"/>
      <w:b/>
      <w:sz w:val="28"/>
      <w:szCs w:val="28"/>
      <w:lang w:eastAsia="ar-SA"/>
    </w:rPr>
  </w:style>
  <w:style w:type="character" w:customStyle="1" w:styleId="Euro1Znak">
    <w:name w:val="Euro 1 Znak"/>
    <w:basedOn w:val="Domylnaczcionkaakapitu"/>
    <w:link w:val="Euro1"/>
    <w:rsid w:val="00F8330D"/>
    <w:rPr>
      <w:rFonts w:ascii="Arial Narrow" w:hAnsi="Arial Narrow"/>
      <w:b/>
      <w:sz w:val="28"/>
      <w:szCs w:val="28"/>
      <w:lang w:eastAsia="ar-SA"/>
    </w:rPr>
  </w:style>
  <w:style w:type="paragraph" w:customStyle="1" w:styleId="Euro3">
    <w:name w:val="Euro 3"/>
    <w:basedOn w:val="Normalny"/>
    <w:autoRedefine/>
    <w:rsid w:val="00F25C6B"/>
    <w:pPr>
      <w:numPr>
        <w:numId w:val="13"/>
      </w:numPr>
      <w:suppressAutoHyphens/>
      <w:spacing w:before="120" w:after="120"/>
    </w:pPr>
    <w:rPr>
      <w:rFonts w:ascii="Arial Narrow" w:hAnsi="Arial Narrow"/>
      <w:b/>
      <w:sz w:val="28"/>
      <w:szCs w:val="28"/>
      <w:lang w:eastAsia="ar-SA"/>
    </w:rPr>
  </w:style>
  <w:style w:type="paragraph" w:styleId="Bezodstpw">
    <w:name w:val="No Spacing"/>
    <w:uiPriority w:val="1"/>
    <w:qFormat/>
    <w:rsid w:val="007B5D8E"/>
    <w:pPr>
      <w:spacing w:line="276" w:lineRule="auto"/>
      <w:ind w:left="567"/>
    </w:pPr>
    <w:rPr>
      <w:rFonts w:ascii="Arial Narrow" w:eastAsia="Calibri" w:hAnsi="Arial Narrow"/>
      <w:sz w:val="24"/>
      <w:szCs w:val="22"/>
      <w:lang w:eastAsia="en-US"/>
    </w:rPr>
  </w:style>
  <w:style w:type="paragraph" w:customStyle="1" w:styleId="Euroakapit">
    <w:name w:val="Euro akapit"/>
    <w:basedOn w:val="Normalny"/>
    <w:link w:val="EuroakapitZnak"/>
    <w:autoRedefine/>
    <w:rsid w:val="00D31AAD"/>
    <w:pPr>
      <w:suppressAutoHyphens/>
      <w:jc w:val="both"/>
    </w:pPr>
    <w:rPr>
      <w:rFonts w:ascii="Arial Narrow" w:hAnsi="Arial Narrow"/>
      <w:lang w:eastAsia="ar-SA"/>
    </w:rPr>
  </w:style>
  <w:style w:type="character" w:customStyle="1" w:styleId="EuroakapitZnak">
    <w:name w:val="Euro akapit Znak"/>
    <w:basedOn w:val="Domylnaczcionkaakapitu"/>
    <w:link w:val="Euroakapit"/>
    <w:rsid w:val="00D31AAD"/>
    <w:rPr>
      <w:rFonts w:ascii="Arial Narrow" w:hAnsi="Arial Narrow"/>
      <w:sz w:val="24"/>
      <w:szCs w:val="24"/>
      <w:lang w:eastAsia="ar-SA"/>
    </w:rPr>
  </w:style>
  <w:style w:type="paragraph" w:customStyle="1" w:styleId="CM4">
    <w:name w:val="CM4"/>
    <w:basedOn w:val="Normalny"/>
    <w:next w:val="Normalny"/>
    <w:rsid w:val="00D31AAD"/>
    <w:pPr>
      <w:widowControl w:val="0"/>
      <w:autoSpaceDE w:val="0"/>
      <w:autoSpaceDN w:val="0"/>
      <w:adjustRightInd w:val="0"/>
      <w:spacing w:line="396" w:lineRule="atLeast"/>
    </w:pPr>
  </w:style>
  <w:style w:type="paragraph" w:customStyle="1" w:styleId="Default">
    <w:name w:val="Default"/>
    <w:rsid w:val="00837F16"/>
    <w:pPr>
      <w:widowControl w:val="0"/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Euro2">
    <w:name w:val="Euro 2"/>
    <w:basedOn w:val="Normalny"/>
    <w:link w:val="Euro2Znak"/>
    <w:autoRedefine/>
    <w:rsid w:val="00F8330D"/>
    <w:pPr>
      <w:suppressAutoHyphens/>
      <w:spacing w:before="240" w:after="240"/>
      <w:ind w:firstLine="708"/>
      <w:jc w:val="both"/>
    </w:pPr>
    <w:rPr>
      <w:rFonts w:ascii="Arial Narrow" w:hAnsi="Arial Narrow"/>
      <w:b/>
      <w:lang w:eastAsia="ar-SA"/>
    </w:rPr>
  </w:style>
  <w:style w:type="character" w:customStyle="1" w:styleId="Euro2Znak">
    <w:name w:val="Euro 2 Znak"/>
    <w:basedOn w:val="Domylnaczcionkaakapitu"/>
    <w:link w:val="Euro2"/>
    <w:rsid w:val="00F8330D"/>
    <w:rPr>
      <w:rFonts w:ascii="Arial Narrow" w:hAnsi="Arial Narrow"/>
      <w:b/>
      <w:sz w:val="24"/>
      <w:szCs w:val="24"/>
      <w:lang w:eastAsia="ar-SA"/>
    </w:rPr>
  </w:style>
  <w:style w:type="paragraph" w:customStyle="1" w:styleId="Euro4">
    <w:name w:val="Euro 4"/>
    <w:basedOn w:val="Normalny"/>
    <w:autoRedefine/>
    <w:rsid w:val="00F8330D"/>
    <w:pPr>
      <w:tabs>
        <w:tab w:val="num" w:pos="0"/>
      </w:tabs>
      <w:suppressAutoHyphens/>
      <w:spacing w:before="120" w:after="120"/>
      <w:ind w:hanging="794"/>
    </w:pPr>
    <w:rPr>
      <w:rFonts w:ascii="Arial Narrow" w:hAnsi="Arial Narrow"/>
      <w:i/>
      <w:lang w:eastAsia="ar-SA"/>
    </w:rPr>
  </w:style>
  <w:style w:type="paragraph" w:customStyle="1" w:styleId="bullet">
    <w:name w:val="bullet"/>
    <w:basedOn w:val="Normalny"/>
    <w:rsid w:val="00FE7DD9"/>
    <w:pPr>
      <w:numPr>
        <w:numId w:val="15"/>
      </w:numPr>
      <w:tabs>
        <w:tab w:val="left" w:pos="5670"/>
      </w:tabs>
      <w:spacing w:before="120"/>
      <w:jc w:val="both"/>
    </w:pPr>
    <w:rPr>
      <w:szCs w:val="20"/>
    </w:rPr>
  </w:style>
  <w:style w:type="character" w:customStyle="1" w:styleId="AkapitzlistZnak">
    <w:name w:val="Akapit z listą Znak"/>
    <w:aliases w:val="Obiekt Znak,List Paragraph1 Znak,BulletC Znak,Akapit z listą4 Znak,normalny tekst Znak,Akapit z listą2 Znak,Akapit z listą3 Znak,Akapit z listą31 Znak,Akapit z listą21 Znak,Numerowanie Znak,Akapit z listą11 Znak,times Znak"/>
    <w:basedOn w:val="Domylnaczcionkaakapitu"/>
    <w:link w:val="Akapitzlist"/>
    <w:uiPriority w:val="34"/>
    <w:qFormat/>
    <w:rsid w:val="00211DF7"/>
    <w:rPr>
      <w:rFonts w:ascii="Calibri" w:eastAsia="Calibri" w:hAnsi="Calibri"/>
      <w:sz w:val="22"/>
      <w:szCs w:val="22"/>
      <w:lang w:eastAsia="en-US"/>
    </w:rPr>
  </w:style>
  <w:style w:type="paragraph" w:customStyle="1" w:styleId="raport">
    <w:name w:val="raport"/>
    <w:basedOn w:val="Normalny"/>
    <w:rsid w:val="005909C6"/>
    <w:pPr>
      <w:spacing w:line="360" w:lineRule="auto"/>
      <w:jc w:val="both"/>
    </w:pPr>
    <w:rPr>
      <w:rFonts w:ascii="Arial" w:hAnsi="Arial" w:cs="Arial"/>
      <w:sz w:val="22"/>
      <w:szCs w:val="22"/>
    </w:rPr>
  </w:style>
  <w:style w:type="paragraph" w:customStyle="1" w:styleId="Tekstpodstawowy31">
    <w:name w:val="Tekst podstawowy 31"/>
    <w:basedOn w:val="Normalny"/>
    <w:rsid w:val="00EA6FB1"/>
    <w:pPr>
      <w:suppressAutoHyphens/>
      <w:jc w:val="both"/>
    </w:pPr>
    <w:rPr>
      <w:rFonts w:ascii="Arial" w:hAnsi="Arial" w:cs="Arial"/>
      <w:szCs w:val="20"/>
      <w:lang w:eastAsia="ar-SA"/>
    </w:rPr>
  </w:style>
  <w:style w:type="paragraph" w:customStyle="1" w:styleId="Textbody">
    <w:name w:val="Text body"/>
    <w:basedOn w:val="Normalny"/>
    <w:rsid w:val="00DD0F4B"/>
    <w:pPr>
      <w:widowControl w:val="0"/>
      <w:suppressAutoHyphens/>
      <w:autoSpaceDN w:val="0"/>
      <w:spacing w:after="120"/>
      <w:textAlignment w:val="baseline"/>
    </w:pPr>
    <w:rPr>
      <w:rFonts w:eastAsia="SimSun" w:cs="Lucida Sans"/>
      <w:kern w:val="3"/>
      <w:lang w:eastAsia="zh-CN" w:bidi="hi-IN"/>
    </w:rPr>
  </w:style>
  <w:style w:type="character" w:styleId="Pogrubienie">
    <w:name w:val="Strong"/>
    <w:qFormat/>
    <w:rsid w:val="00FC2F12"/>
    <w:rPr>
      <w:b/>
      <w:bCs/>
    </w:rPr>
  </w:style>
  <w:style w:type="character" w:customStyle="1" w:styleId="WW8Num11z0">
    <w:name w:val="WW8Num11z0"/>
    <w:rsid w:val="002370F5"/>
    <w:rPr>
      <w:b/>
    </w:rPr>
  </w:style>
  <w:style w:type="character" w:customStyle="1" w:styleId="WW8Num1z0">
    <w:name w:val="WW8Num1z0"/>
    <w:rsid w:val="00FD5208"/>
  </w:style>
  <w:style w:type="character" w:customStyle="1" w:styleId="WW8Num2z0">
    <w:name w:val="WW8Num2z0"/>
    <w:rsid w:val="00FD5208"/>
  </w:style>
  <w:style w:type="character" w:customStyle="1" w:styleId="WW8Num3z0">
    <w:name w:val="WW8Num3z0"/>
    <w:rsid w:val="00FD5208"/>
  </w:style>
  <w:style w:type="character" w:customStyle="1" w:styleId="WW8Num4z0">
    <w:name w:val="WW8Num4z0"/>
    <w:rsid w:val="00FD5208"/>
  </w:style>
  <w:style w:type="character" w:customStyle="1" w:styleId="WW8Num5z0">
    <w:name w:val="WW8Num5z0"/>
    <w:rsid w:val="00FD5208"/>
    <w:rPr>
      <w:rFonts w:ascii="Symbol" w:hAnsi="Symbol" w:cs="Symbol" w:hint="default"/>
    </w:rPr>
  </w:style>
  <w:style w:type="character" w:customStyle="1" w:styleId="WW8Num6z0">
    <w:name w:val="WW8Num6z0"/>
    <w:rsid w:val="00FD5208"/>
    <w:rPr>
      <w:rFonts w:ascii="Symbol" w:hAnsi="Symbol" w:cs="Symbol" w:hint="default"/>
    </w:rPr>
  </w:style>
  <w:style w:type="character" w:customStyle="1" w:styleId="WW8Num7z0">
    <w:name w:val="WW8Num7z0"/>
    <w:rsid w:val="00FD5208"/>
    <w:rPr>
      <w:rFonts w:ascii="Symbol" w:hAnsi="Symbol" w:cs="Symbol" w:hint="default"/>
    </w:rPr>
  </w:style>
  <w:style w:type="character" w:customStyle="1" w:styleId="WW8Num8z0">
    <w:name w:val="WW8Num8z0"/>
    <w:rsid w:val="00FD5208"/>
    <w:rPr>
      <w:rFonts w:ascii="Symbol" w:hAnsi="Symbol" w:cs="Symbol" w:hint="default"/>
    </w:rPr>
  </w:style>
  <w:style w:type="character" w:customStyle="1" w:styleId="WW8Num9z0">
    <w:name w:val="WW8Num9z0"/>
    <w:rsid w:val="00FD5208"/>
  </w:style>
  <w:style w:type="character" w:customStyle="1" w:styleId="WW8Num10z0">
    <w:name w:val="WW8Num10z0"/>
    <w:rsid w:val="00FD5208"/>
    <w:rPr>
      <w:rFonts w:ascii="Symbol" w:hAnsi="Symbol" w:cs="Symbol" w:hint="default"/>
    </w:rPr>
  </w:style>
  <w:style w:type="character" w:customStyle="1" w:styleId="WW8Num12z0">
    <w:name w:val="WW8Num12z0"/>
    <w:rsid w:val="00FD5208"/>
    <w:rPr>
      <w:rFonts w:ascii="Symbol" w:hAnsi="Symbol" w:cs="Symbol"/>
      <w:color w:val="auto"/>
    </w:rPr>
  </w:style>
  <w:style w:type="character" w:customStyle="1" w:styleId="WW8Num13z0">
    <w:name w:val="WW8Num13z0"/>
    <w:rsid w:val="00FD5208"/>
    <w:rPr>
      <w:rFonts w:ascii="Symbol" w:hAnsi="Symbol" w:cs="Symbol"/>
    </w:rPr>
  </w:style>
  <w:style w:type="character" w:customStyle="1" w:styleId="WW8Num14z0">
    <w:name w:val="WW8Num14z0"/>
    <w:rsid w:val="00FD5208"/>
    <w:rPr>
      <w:rFonts w:ascii="Symbol" w:hAnsi="Symbol" w:cs="Symbol"/>
    </w:rPr>
  </w:style>
  <w:style w:type="character" w:customStyle="1" w:styleId="WW8Num15z0">
    <w:name w:val="WW8Num15z0"/>
    <w:rsid w:val="00FD5208"/>
  </w:style>
  <w:style w:type="character" w:customStyle="1" w:styleId="WW8Num16z0">
    <w:name w:val="WW8Num16z0"/>
    <w:rsid w:val="00FD5208"/>
    <w:rPr>
      <w:rFonts w:ascii="Symbol" w:hAnsi="Symbol" w:cs="Symbol"/>
    </w:rPr>
  </w:style>
  <w:style w:type="character" w:customStyle="1" w:styleId="WW8Num16z1">
    <w:name w:val="WW8Num16z1"/>
    <w:rsid w:val="00FD5208"/>
    <w:rPr>
      <w:rFonts w:ascii="Courier New" w:hAnsi="Courier New" w:cs="Courier New"/>
    </w:rPr>
  </w:style>
  <w:style w:type="character" w:customStyle="1" w:styleId="WW8Num16z2">
    <w:name w:val="WW8Num16z2"/>
    <w:rsid w:val="00FD5208"/>
    <w:rPr>
      <w:rFonts w:ascii="Wingdings" w:hAnsi="Wingdings" w:cs="Wingdings"/>
    </w:rPr>
  </w:style>
  <w:style w:type="character" w:customStyle="1" w:styleId="WW8Num17z0">
    <w:name w:val="WW8Num17z0"/>
    <w:rsid w:val="00FD5208"/>
    <w:rPr>
      <w:rFonts w:ascii="Symbol" w:hAnsi="Symbol" w:cs="Symbol"/>
    </w:rPr>
  </w:style>
  <w:style w:type="character" w:customStyle="1" w:styleId="WW8Num18z0">
    <w:name w:val="WW8Num18z0"/>
    <w:rsid w:val="00FD5208"/>
    <w:rPr>
      <w:rFonts w:ascii="Symbol" w:hAnsi="Symbol" w:cs="Symbol"/>
    </w:rPr>
  </w:style>
  <w:style w:type="character" w:customStyle="1" w:styleId="WW8Num19z0">
    <w:name w:val="WW8Num19z0"/>
    <w:rsid w:val="00FD5208"/>
    <w:rPr>
      <w:rFonts w:ascii="Symbol" w:hAnsi="Symbol" w:cs="Symbol"/>
    </w:rPr>
  </w:style>
  <w:style w:type="character" w:customStyle="1" w:styleId="WW8Num19z1">
    <w:name w:val="WW8Num19z1"/>
    <w:rsid w:val="00FD5208"/>
    <w:rPr>
      <w:rFonts w:ascii="Courier New" w:hAnsi="Courier New" w:cs="Courier New"/>
    </w:rPr>
  </w:style>
  <w:style w:type="character" w:customStyle="1" w:styleId="WW8Num19z2">
    <w:name w:val="WW8Num19z2"/>
    <w:rsid w:val="00FD5208"/>
    <w:rPr>
      <w:rFonts w:ascii="Wingdings" w:hAnsi="Wingdings" w:cs="Wingdings"/>
    </w:rPr>
  </w:style>
  <w:style w:type="character" w:customStyle="1" w:styleId="WW8Num20z0">
    <w:name w:val="WW8Num20z0"/>
    <w:rsid w:val="00FD5208"/>
  </w:style>
  <w:style w:type="character" w:customStyle="1" w:styleId="WW8Num21z0">
    <w:name w:val="WW8Num21z0"/>
    <w:rsid w:val="00FD5208"/>
    <w:rPr>
      <w:rFonts w:ascii="Symbol" w:hAnsi="Symbol" w:cs="Symbol"/>
    </w:rPr>
  </w:style>
  <w:style w:type="character" w:customStyle="1" w:styleId="WW8Num22z0">
    <w:name w:val="WW8Num22z0"/>
    <w:rsid w:val="00FD5208"/>
    <w:rPr>
      <w:rFonts w:ascii="Symbol" w:hAnsi="Symbol" w:cs="Symbol"/>
    </w:rPr>
  </w:style>
  <w:style w:type="character" w:customStyle="1" w:styleId="WW8Num23z0">
    <w:name w:val="WW8Num23z0"/>
    <w:rsid w:val="00FD5208"/>
    <w:rPr>
      <w:rFonts w:ascii="Symbol" w:hAnsi="Symbol" w:cs="Symbol"/>
    </w:rPr>
  </w:style>
  <w:style w:type="character" w:customStyle="1" w:styleId="WW8Num24z0">
    <w:name w:val="WW8Num24z0"/>
    <w:rsid w:val="00FD5208"/>
    <w:rPr>
      <w:rFonts w:ascii="Symbol" w:hAnsi="Symbol" w:cs="Symbol" w:hint="default"/>
    </w:rPr>
  </w:style>
  <w:style w:type="character" w:customStyle="1" w:styleId="WW8Num24z1">
    <w:name w:val="WW8Num24z1"/>
    <w:rsid w:val="00FD5208"/>
    <w:rPr>
      <w:rFonts w:ascii="Courier New" w:hAnsi="Courier New" w:cs="Courier New" w:hint="default"/>
    </w:rPr>
  </w:style>
  <w:style w:type="character" w:customStyle="1" w:styleId="WW8Num24z2">
    <w:name w:val="WW8Num24z2"/>
    <w:rsid w:val="00FD5208"/>
    <w:rPr>
      <w:rFonts w:ascii="Wingdings" w:hAnsi="Wingdings" w:cs="Wingdings" w:hint="default"/>
    </w:rPr>
  </w:style>
  <w:style w:type="character" w:customStyle="1" w:styleId="WW8Num25z0">
    <w:name w:val="WW8Num25z0"/>
    <w:rsid w:val="00FD5208"/>
    <w:rPr>
      <w:rFonts w:ascii="Symbol" w:hAnsi="Symbol" w:cs="Symbol" w:hint="default"/>
    </w:rPr>
  </w:style>
  <w:style w:type="character" w:customStyle="1" w:styleId="WW8Num25z1">
    <w:name w:val="WW8Num25z1"/>
    <w:rsid w:val="00FD5208"/>
    <w:rPr>
      <w:rFonts w:hint="default"/>
    </w:rPr>
  </w:style>
  <w:style w:type="character" w:customStyle="1" w:styleId="WW8Num26z0">
    <w:name w:val="WW8Num26z0"/>
    <w:rsid w:val="00FD5208"/>
    <w:rPr>
      <w:rFonts w:ascii="Arial Narrow" w:hAnsi="Arial Narrow" w:cs="Arial Narrow" w:hint="default"/>
    </w:rPr>
  </w:style>
  <w:style w:type="character" w:customStyle="1" w:styleId="WW8Num27z0">
    <w:name w:val="WW8Num27z0"/>
    <w:rsid w:val="00FD5208"/>
    <w:rPr>
      <w:rFonts w:ascii="Symbol" w:hAnsi="Symbol" w:cs="Symbol" w:hint="default"/>
    </w:rPr>
  </w:style>
  <w:style w:type="character" w:customStyle="1" w:styleId="WW8Num27z1">
    <w:name w:val="WW8Num27z1"/>
    <w:rsid w:val="00FD5208"/>
    <w:rPr>
      <w:rFonts w:ascii="Courier New" w:hAnsi="Courier New" w:cs="Courier New" w:hint="default"/>
    </w:rPr>
  </w:style>
  <w:style w:type="character" w:customStyle="1" w:styleId="WW8Num27z2">
    <w:name w:val="WW8Num27z2"/>
    <w:rsid w:val="00FD5208"/>
    <w:rPr>
      <w:rFonts w:ascii="Wingdings" w:hAnsi="Wingdings" w:cs="Wingdings" w:hint="default"/>
    </w:rPr>
  </w:style>
  <w:style w:type="character" w:customStyle="1" w:styleId="WW8Num28z0">
    <w:name w:val="WW8Num28z0"/>
    <w:rsid w:val="00FD5208"/>
  </w:style>
  <w:style w:type="character" w:customStyle="1" w:styleId="WW8Num28z1">
    <w:name w:val="WW8Num28z1"/>
    <w:rsid w:val="00FD5208"/>
    <w:rPr>
      <w:rFonts w:ascii="Arial Narrow" w:hAnsi="Arial Narrow" w:cs="Arial Narrow"/>
      <w:b/>
    </w:rPr>
  </w:style>
  <w:style w:type="character" w:customStyle="1" w:styleId="WW8Num28z2">
    <w:name w:val="WW8Num28z2"/>
    <w:rsid w:val="00FD5208"/>
  </w:style>
  <w:style w:type="character" w:customStyle="1" w:styleId="WW8Num28z3">
    <w:name w:val="WW8Num28z3"/>
    <w:rsid w:val="00FD5208"/>
  </w:style>
  <w:style w:type="character" w:customStyle="1" w:styleId="WW8Num28z4">
    <w:name w:val="WW8Num28z4"/>
    <w:rsid w:val="00FD5208"/>
  </w:style>
  <w:style w:type="character" w:customStyle="1" w:styleId="WW8Num28z5">
    <w:name w:val="WW8Num28z5"/>
    <w:rsid w:val="00FD5208"/>
  </w:style>
  <w:style w:type="character" w:customStyle="1" w:styleId="WW8Num28z6">
    <w:name w:val="WW8Num28z6"/>
    <w:rsid w:val="00FD5208"/>
  </w:style>
  <w:style w:type="character" w:customStyle="1" w:styleId="WW8Num28z7">
    <w:name w:val="WW8Num28z7"/>
    <w:rsid w:val="00FD5208"/>
  </w:style>
  <w:style w:type="character" w:customStyle="1" w:styleId="WW8Num28z8">
    <w:name w:val="WW8Num28z8"/>
    <w:rsid w:val="00FD5208"/>
  </w:style>
  <w:style w:type="character" w:customStyle="1" w:styleId="WW8Num29z0">
    <w:name w:val="WW8Num29z0"/>
    <w:rsid w:val="00FD5208"/>
    <w:rPr>
      <w:rFonts w:hint="default"/>
    </w:rPr>
  </w:style>
  <w:style w:type="character" w:customStyle="1" w:styleId="WW8Num29z2">
    <w:name w:val="WW8Num29z2"/>
    <w:rsid w:val="00FD5208"/>
  </w:style>
  <w:style w:type="character" w:customStyle="1" w:styleId="WW8Num29z3">
    <w:name w:val="WW8Num29z3"/>
    <w:rsid w:val="00FD5208"/>
  </w:style>
  <w:style w:type="character" w:customStyle="1" w:styleId="WW8Num29z4">
    <w:name w:val="WW8Num29z4"/>
    <w:rsid w:val="00FD5208"/>
  </w:style>
  <w:style w:type="character" w:customStyle="1" w:styleId="WW8Num29z5">
    <w:name w:val="WW8Num29z5"/>
    <w:rsid w:val="00FD5208"/>
  </w:style>
  <w:style w:type="character" w:customStyle="1" w:styleId="WW8Num29z6">
    <w:name w:val="WW8Num29z6"/>
    <w:rsid w:val="00FD5208"/>
  </w:style>
  <w:style w:type="character" w:customStyle="1" w:styleId="WW8Num29z7">
    <w:name w:val="WW8Num29z7"/>
    <w:rsid w:val="00FD5208"/>
  </w:style>
  <w:style w:type="character" w:customStyle="1" w:styleId="WW8Num29z8">
    <w:name w:val="WW8Num29z8"/>
    <w:rsid w:val="00FD5208"/>
  </w:style>
  <w:style w:type="character" w:customStyle="1" w:styleId="WW8Num30z0">
    <w:name w:val="WW8Num30z0"/>
    <w:rsid w:val="00FD5208"/>
    <w:rPr>
      <w:rFonts w:ascii="Symbol" w:hAnsi="Symbol" w:cs="Symbol" w:hint="default"/>
      <w:color w:val="auto"/>
      <w:szCs w:val="24"/>
    </w:rPr>
  </w:style>
  <w:style w:type="character" w:customStyle="1" w:styleId="WW8Num30z1">
    <w:name w:val="WW8Num30z1"/>
    <w:rsid w:val="00FD5208"/>
    <w:rPr>
      <w:rFonts w:hint="default"/>
      <w:i w:val="0"/>
    </w:rPr>
  </w:style>
  <w:style w:type="character" w:customStyle="1" w:styleId="WW8Num30z2">
    <w:name w:val="WW8Num30z2"/>
    <w:rsid w:val="00FD5208"/>
    <w:rPr>
      <w:rFonts w:hint="default"/>
    </w:rPr>
  </w:style>
  <w:style w:type="character" w:customStyle="1" w:styleId="WW8Num31z0">
    <w:name w:val="WW8Num31z0"/>
    <w:rsid w:val="00FD5208"/>
    <w:rPr>
      <w:rFonts w:ascii="Symbol" w:hAnsi="Symbol" w:cs="Symbol" w:hint="default"/>
    </w:rPr>
  </w:style>
  <w:style w:type="character" w:customStyle="1" w:styleId="WW8Num31z1">
    <w:name w:val="WW8Num31z1"/>
    <w:rsid w:val="00FD5208"/>
    <w:rPr>
      <w:rFonts w:hint="default"/>
      <w:i w:val="0"/>
    </w:rPr>
  </w:style>
  <w:style w:type="character" w:customStyle="1" w:styleId="WW8Num31z2">
    <w:name w:val="WW8Num31z2"/>
    <w:rsid w:val="00FD5208"/>
    <w:rPr>
      <w:rFonts w:hint="default"/>
    </w:rPr>
  </w:style>
  <w:style w:type="character" w:customStyle="1" w:styleId="WW8Num32z0">
    <w:name w:val="WW8Num32z0"/>
    <w:rsid w:val="00FD5208"/>
    <w:rPr>
      <w:rFonts w:ascii="Symbol" w:hAnsi="Symbol" w:cs="Symbol" w:hint="default"/>
    </w:rPr>
  </w:style>
  <w:style w:type="character" w:customStyle="1" w:styleId="WW8Num32z1">
    <w:name w:val="WW8Num32z1"/>
    <w:rsid w:val="00FD5208"/>
    <w:rPr>
      <w:rFonts w:ascii="Courier New" w:hAnsi="Courier New" w:cs="Courier New" w:hint="default"/>
    </w:rPr>
  </w:style>
  <w:style w:type="character" w:customStyle="1" w:styleId="WW8Num32z2">
    <w:name w:val="WW8Num32z2"/>
    <w:rsid w:val="00FD5208"/>
    <w:rPr>
      <w:rFonts w:ascii="Wingdings" w:hAnsi="Wingdings" w:cs="Wingdings" w:hint="default"/>
    </w:rPr>
  </w:style>
  <w:style w:type="character" w:customStyle="1" w:styleId="WW8Num33z0">
    <w:name w:val="WW8Num33z0"/>
    <w:rsid w:val="00FD5208"/>
    <w:rPr>
      <w:rFonts w:hint="default"/>
    </w:rPr>
  </w:style>
  <w:style w:type="character" w:customStyle="1" w:styleId="WW8Num34z0">
    <w:name w:val="WW8Num34z0"/>
    <w:rsid w:val="00FD5208"/>
    <w:rPr>
      <w:rFonts w:ascii="Times New Roman" w:eastAsia="Times New Roman" w:hAnsi="Times New Roman" w:cs="Times New Roman" w:hint="default"/>
    </w:rPr>
  </w:style>
  <w:style w:type="character" w:customStyle="1" w:styleId="WW8Num34z1">
    <w:name w:val="WW8Num34z1"/>
    <w:rsid w:val="00FD5208"/>
    <w:rPr>
      <w:rFonts w:ascii="Courier New" w:hAnsi="Courier New" w:cs="Courier New" w:hint="default"/>
    </w:rPr>
  </w:style>
  <w:style w:type="character" w:customStyle="1" w:styleId="WW8Num34z2">
    <w:name w:val="WW8Num34z2"/>
    <w:rsid w:val="00FD5208"/>
    <w:rPr>
      <w:rFonts w:ascii="Wingdings" w:hAnsi="Wingdings" w:cs="Wingdings" w:hint="default"/>
    </w:rPr>
  </w:style>
  <w:style w:type="character" w:customStyle="1" w:styleId="WW8Num34z3">
    <w:name w:val="WW8Num34z3"/>
    <w:rsid w:val="00FD5208"/>
    <w:rPr>
      <w:rFonts w:ascii="Symbol" w:hAnsi="Symbol" w:cs="Symbol" w:hint="default"/>
    </w:rPr>
  </w:style>
  <w:style w:type="character" w:customStyle="1" w:styleId="WW8Num35z0">
    <w:name w:val="WW8Num35z0"/>
    <w:rsid w:val="00FD5208"/>
    <w:rPr>
      <w:rFonts w:hint="default"/>
    </w:rPr>
  </w:style>
  <w:style w:type="character" w:customStyle="1" w:styleId="WW8Num36z0">
    <w:name w:val="WW8Num36z0"/>
    <w:rsid w:val="00FD5208"/>
    <w:rPr>
      <w:rFonts w:hint="default"/>
    </w:rPr>
  </w:style>
  <w:style w:type="character" w:customStyle="1" w:styleId="WW8Num36z1">
    <w:name w:val="WW8Num36z1"/>
    <w:rsid w:val="00FD5208"/>
    <w:rPr>
      <w:rFonts w:ascii="Arial Narrow" w:hAnsi="Arial Narrow" w:cs="Arial Narrow" w:hint="default"/>
      <w:i w:val="0"/>
    </w:rPr>
  </w:style>
  <w:style w:type="character" w:customStyle="1" w:styleId="WW8Num37z0">
    <w:name w:val="WW8Num37z0"/>
    <w:rsid w:val="00FD5208"/>
    <w:rPr>
      <w:rFonts w:ascii="Symbol" w:hAnsi="Symbol" w:cs="Symbol" w:hint="default"/>
    </w:rPr>
  </w:style>
  <w:style w:type="character" w:customStyle="1" w:styleId="WW8Num37z1">
    <w:name w:val="WW8Num37z1"/>
    <w:rsid w:val="00FD5208"/>
    <w:rPr>
      <w:rFonts w:ascii="Courier New" w:hAnsi="Courier New" w:cs="Courier New" w:hint="default"/>
    </w:rPr>
  </w:style>
  <w:style w:type="character" w:customStyle="1" w:styleId="WW8Num37z2">
    <w:name w:val="WW8Num37z2"/>
    <w:rsid w:val="00FD5208"/>
    <w:rPr>
      <w:rFonts w:ascii="Wingdings" w:hAnsi="Wingdings" w:cs="Wingdings" w:hint="default"/>
    </w:rPr>
  </w:style>
  <w:style w:type="character" w:customStyle="1" w:styleId="WW8Num38z0">
    <w:name w:val="WW8Num38z0"/>
    <w:rsid w:val="00FD5208"/>
    <w:rPr>
      <w:rFonts w:ascii="Arial Narrow" w:hAnsi="Arial Narrow" w:cs="Arial Narrow"/>
      <w:b/>
    </w:rPr>
  </w:style>
  <w:style w:type="character" w:customStyle="1" w:styleId="WW8Num38z1">
    <w:name w:val="WW8Num38z1"/>
    <w:rsid w:val="00FD5208"/>
  </w:style>
  <w:style w:type="character" w:customStyle="1" w:styleId="WW8Num38z2">
    <w:name w:val="WW8Num38z2"/>
    <w:rsid w:val="00FD5208"/>
  </w:style>
  <w:style w:type="character" w:customStyle="1" w:styleId="WW8Num38z3">
    <w:name w:val="WW8Num38z3"/>
    <w:rsid w:val="00FD5208"/>
  </w:style>
  <w:style w:type="character" w:customStyle="1" w:styleId="WW8Num38z4">
    <w:name w:val="WW8Num38z4"/>
    <w:rsid w:val="00FD5208"/>
  </w:style>
  <w:style w:type="character" w:customStyle="1" w:styleId="WW8Num38z5">
    <w:name w:val="WW8Num38z5"/>
    <w:rsid w:val="00FD5208"/>
  </w:style>
  <w:style w:type="character" w:customStyle="1" w:styleId="WW8Num38z6">
    <w:name w:val="WW8Num38z6"/>
    <w:rsid w:val="00FD5208"/>
  </w:style>
  <w:style w:type="character" w:customStyle="1" w:styleId="WW8Num38z7">
    <w:name w:val="WW8Num38z7"/>
    <w:rsid w:val="00FD5208"/>
  </w:style>
  <w:style w:type="character" w:customStyle="1" w:styleId="WW8Num38z8">
    <w:name w:val="WW8Num38z8"/>
    <w:rsid w:val="00FD5208"/>
  </w:style>
  <w:style w:type="character" w:customStyle="1" w:styleId="WW8Num39z0">
    <w:name w:val="WW8Num39z0"/>
    <w:rsid w:val="00FD5208"/>
    <w:rPr>
      <w:rFonts w:hint="default"/>
    </w:rPr>
  </w:style>
  <w:style w:type="character" w:customStyle="1" w:styleId="WW8Num40z0">
    <w:name w:val="WW8Num40z0"/>
    <w:rsid w:val="00FD5208"/>
    <w:rPr>
      <w:rFonts w:hint="default"/>
    </w:rPr>
  </w:style>
  <w:style w:type="character" w:customStyle="1" w:styleId="WW8Num41z0">
    <w:name w:val="WW8Num41z0"/>
    <w:rsid w:val="00FD5208"/>
    <w:rPr>
      <w:rFonts w:ascii="Symbol" w:hAnsi="Symbol" w:cs="Symbol" w:hint="default"/>
    </w:rPr>
  </w:style>
  <w:style w:type="character" w:customStyle="1" w:styleId="Domylnaczcionkaakapitu1">
    <w:name w:val="Domyślna czcionka akapitu1"/>
    <w:rsid w:val="00FD5208"/>
  </w:style>
  <w:style w:type="character" w:customStyle="1" w:styleId="Odwoaniedokomentarza1">
    <w:name w:val="Odwołanie do komentarza1"/>
    <w:rsid w:val="00FD5208"/>
    <w:rPr>
      <w:sz w:val="16"/>
      <w:szCs w:val="16"/>
    </w:rPr>
  </w:style>
  <w:style w:type="character" w:customStyle="1" w:styleId="Znakiprzypiswdolnych">
    <w:name w:val="Znaki przypisów dolnych"/>
    <w:rsid w:val="00FD5208"/>
    <w:rPr>
      <w:vertAlign w:val="superscript"/>
    </w:rPr>
  </w:style>
  <w:style w:type="character" w:customStyle="1" w:styleId="Znakiprzypiswkocowych">
    <w:name w:val="Znaki przypisów końcowych"/>
    <w:rsid w:val="00FD5208"/>
    <w:rPr>
      <w:vertAlign w:val="superscript"/>
    </w:rPr>
  </w:style>
  <w:style w:type="character" w:customStyle="1" w:styleId="Symbolewypunktowania">
    <w:name w:val="Symbole wypunktowania"/>
    <w:rsid w:val="00FD5208"/>
    <w:rPr>
      <w:rFonts w:ascii="OpenSymbol" w:eastAsia="OpenSymbol" w:hAnsi="OpenSymbol" w:cs="OpenSymbol"/>
    </w:rPr>
  </w:style>
  <w:style w:type="paragraph" w:customStyle="1" w:styleId="Nagwek10">
    <w:name w:val="Nagłówek1"/>
    <w:basedOn w:val="Normalny"/>
    <w:next w:val="Tekstpodstawowy"/>
    <w:rsid w:val="00FD5208"/>
    <w:pPr>
      <w:keepNext/>
      <w:suppressAutoHyphens/>
      <w:spacing w:before="240" w:after="120"/>
    </w:pPr>
    <w:rPr>
      <w:rFonts w:ascii="Arial" w:eastAsia="Microsoft YaHei" w:hAnsi="Arial" w:cs="Lucida Sans"/>
      <w:sz w:val="28"/>
      <w:szCs w:val="28"/>
      <w:lang w:eastAsia="ar-SA"/>
    </w:rPr>
  </w:style>
  <w:style w:type="paragraph" w:customStyle="1" w:styleId="Podpis1">
    <w:name w:val="Podpis1"/>
    <w:basedOn w:val="Normalny"/>
    <w:rsid w:val="00FD5208"/>
    <w:pPr>
      <w:suppressLineNumbers/>
      <w:suppressAutoHyphens/>
      <w:spacing w:before="120" w:after="120"/>
    </w:pPr>
    <w:rPr>
      <w:rFonts w:cs="Lucida Sans"/>
      <w:i/>
      <w:iCs/>
      <w:lang w:eastAsia="ar-SA"/>
    </w:rPr>
  </w:style>
  <w:style w:type="paragraph" w:customStyle="1" w:styleId="Tekstpodstawowywcity21">
    <w:name w:val="Tekst podstawowy wcięty 21"/>
    <w:basedOn w:val="Normalny"/>
    <w:rsid w:val="00FD5208"/>
    <w:pPr>
      <w:suppressAutoHyphens/>
      <w:ind w:left="360"/>
    </w:pPr>
    <w:rPr>
      <w:rFonts w:ascii="Arial" w:hAnsi="Arial" w:cs="Arial"/>
      <w:szCs w:val="20"/>
      <w:lang w:eastAsia="ar-SA"/>
    </w:rPr>
  </w:style>
  <w:style w:type="paragraph" w:customStyle="1" w:styleId="Tekstpodstawowywcity31">
    <w:name w:val="Tekst podstawowy wcięty 31"/>
    <w:basedOn w:val="Normalny"/>
    <w:rsid w:val="00FD5208"/>
    <w:pPr>
      <w:suppressAutoHyphens/>
      <w:ind w:left="360"/>
    </w:pPr>
    <w:rPr>
      <w:color w:val="000000"/>
      <w:sz w:val="28"/>
      <w:szCs w:val="20"/>
      <w:lang w:eastAsia="ar-SA"/>
    </w:rPr>
  </w:style>
  <w:style w:type="paragraph" w:customStyle="1" w:styleId="Indeks41">
    <w:name w:val="Indeks 41"/>
    <w:basedOn w:val="Normalny"/>
    <w:next w:val="Normalny"/>
    <w:rsid w:val="00FD5208"/>
    <w:pPr>
      <w:suppressAutoHyphens/>
      <w:ind w:left="960" w:hanging="240"/>
    </w:pPr>
    <w:rPr>
      <w:lang w:eastAsia="ar-SA"/>
    </w:rPr>
  </w:style>
  <w:style w:type="paragraph" w:customStyle="1" w:styleId="Indeks51">
    <w:name w:val="Indeks 51"/>
    <w:basedOn w:val="Normalny"/>
    <w:next w:val="Normalny"/>
    <w:rsid w:val="00FD5208"/>
    <w:pPr>
      <w:suppressAutoHyphens/>
      <w:ind w:left="1200" w:hanging="240"/>
    </w:pPr>
    <w:rPr>
      <w:lang w:eastAsia="ar-SA"/>
    </w:rPr>
  </w:style>
  <w:style w:type="paragraph" w:customStyle="1" w:styleId="Indeks61">
    <w:name w:val="Indeks 61"/>
    <w:basedOn w:val="Normalny"/>
    <w:next w:val="Normalny"/>
    <w:rsid w:val="00FD5208"/>
    <w:pPr>
      <w:suppressAutoHyphens/>
      <w:ind w:left="1440" w:hanging="240"/>
    </w:pPr>
    <w:rPr>
      <w:lang w:eastAsia="ar-SA"/>
    </w:rPr>
  </w:style>
  <w:style w:type="paragraph" w:customStyle="1" w:styleId="Indeks71">
    <w:name w:val="Indeks 71"/>
    <w:basedOn w:val="Normalny"/>
    <w:next w:val="Normalny"/>
    <w:rsid w:val="00FD5208"/>
    <w:pPr>
      <w:suppressAutoHyphens/>
      <w:ind w:left="1680" w:hanging="240"/>
    </w:pPr>
    <w:rPr>
      <w:lang w:eastAsia="ar-SA"/>
    </w:rPr>
  </w:style>
  <w:style w:type="paragraph" w:customStyle="1" w:styleId="Indeks81">
    <w:name w:val="Indeks 81"/>
    <w:basedOn w:val="Normalny"/>
    <w:next w:val="Normalny"/>
    <w:rsid w:val="00FD5208"/>
    <w:pPr>
      <w:suppressAutoHyphens/>
      <w:ind w:left="1920" w:hanging="240"/>
    </w:pPr>
    <w:rPr>
      <w:lang w:eastAsia="ar-SA"/>
    </w:rPr>
  </w:style>
  <w:style w:type="paragraph" w:customStyle="1" w:styleId="Indeks91">
    <w:name w:val="Indeks 91"/>
    <w:basedOn w:val="Normalny"/>
    <w:next w:val="Normalny"/>
    <w:rsid w:val="00FD5208"/>
    <w:pPr>
      <w:suppressAutoHyphens/>
      <w:ind w:left="2160" w:hanging="240"/>
    </w:pPr>
    <w:rPr>
      <w:lang w:eastAsia="ar-SA"/>
    </w:rPr>
  </w:style>
  <w:style w:type="paragraph" w:customStyle="1" w:styleId="Data1">
    <w:name w:val="Data1"/>
    <w:basedOn w:val="Normalny"/>
    <w:next w:val="Normalny"/>
    <w:rsid w:val="00FD5208"/>
    <w:pPr>
      <w:suppressAutoHyphens/>
    </w:pPr>
    <w:rPr>
      <w:lang w:eastAsia="ar-SA"/>
    </w:rPr>
  </w:style>
  <w:style w:type="paragraph" w:customStyle="1" w:styleId="Legenda1">
    <w:name w:val="Legenda1"/>
    <w:basedOn w:val="Normalny"/>
    <w:next w:val="Normalny"/>
    <w:rsid w:val="00FD5208"/>
    <w:pPr>
      <w:suppressAutoHyphens/>
      <w:spacing w:before="120" w:after="120"/>
    </w:pPr>
    <w:rPr>
      <w:b/>
      <w:bCs/>
      <w:sz w:val="20"/>
      <w:szCs w:val="20"/>
      <w:lang w:eastAsia="ar-SA"/>
    </w:rPr>
  </w:style>
  <w:style w:type="paragraph" w:customStyle="1" w:styleId="Lista-kontynuacja1">
    <w:name w:val="Lista - kontynuacja1"/>
    <w:basedOn w:val="Normalny"/>
    <w:rsid w:val="00FD5208"/>
    <w:pPr>
      <w:suppressAutoHyphens/>
      <w:spacing w:after="120"/>
      <w:ind w:left="283"/>
    </w:pPr>
    <w:rPr>
      <w:lang w:eastAsia="ar-SA"/>
    </w:rPr>
  </w:style>
  <w:style w:type="paragraph" w:customStyle="1" w:styleId="Lista-kontynuacja21">
    <w:name w:val="Lista - kontynuacja 21"/>
    <w:basedOn w:val="Normalny"/>
    <w:rsid w:val="00FD5208"/>
    <w:pPr>
      <w:suppressAutoHyphens/>
      <w:spacing w:after="120"/>
      <w:ind w:left="566"/>
    </w:pPr>
    <w:rPr>
      <w:lang w:eastAsia="ar-SA"/>
    </w:rPr>
  </w:style>
  <w:style w:type="paragraph" w:customStyle="1" w:styleId="Lista-kontynuacja31">
    <w:name w:val="Lista - kontynuacja 31"/>
    <w:basedOn w:val="Normalny"/>
    <w:rsid w:val="00FD5208"/>
    <w:pPr>
      <w:suppressAutoHyphens/>
      <w:spacing w:after="120"/>
      <w:ind w:left="849"/>
    </w:pPr>
    <w:rPr>
      <w:lang w:eastAsia="ar-SA"/>
    </w:rPr>
  </w:style>
  <w:style w:type="paragraph" w:customStyle="1" w:styleId="Lista-kontynuacja41">
    <w:name w:val="Lista - kontynuacja 41"/>
    <w:basedOn w:val="Normalny"/>
    <w:rsid w:val="00FD5208"/>
    <w:pPr>
      <w:suppressAutoHyphens/>
      <w:spacing w:after="120"/>
      <w:ind w:left="1132"/>
    </w:pPr>
    <w:rPr>
      <w:lang w:eastAsia="ar-SA"/>
    </w:rPr>
  </w:style>
  <w:style w:type="paragraph" w:customStyle="1" w:styleId="Lista-kontynuacja51">
    <w:name w:val="Lista - kontynuacja 51"/>
    <w:basedOn w:val="Normalny"/>
    <w:rsid w:val="00FD5208"/>
    <w:pPr>
      <w:suppressAutoHyphens/>
      <w:spacing w:after="120"/>
      <w:ind w:left="1415"/>
    </w:pPr>
    <w:rPr>
      <w:lang w:eastAsia="ar-SA"/>
    </w:rPr>
  </w:style>
  <w:style w:type="paragraph" w:customStyle="1" w:styleId="Lista21">
    <w:name w:val="Lista 21"/>
    <w:basedOn w:val="Normalny"/>
    <w:rsid w:val="00FD5208"/>
    <w:pPr>
      <w:suppressAutoHyphens/>
      <w:ind w:left="566" w:hanging="283"/>
    </w:pPr>
    <w:rPr>
      <w:lang w:eastAsia="ar-SA"/>
    </w:rPr>
  </w:style>
  <w:style w:type="paragraph" w:customStyle="1" w:styleId="Lista31">
    <w:name w:val="Lista 31"/>
    <w:basedOn w:val="Normalny"/>
    <w:rsid w:val="00FD5208"/>
    <w:pPr>
      <w:suppressAutoHyphens/>
      <w:ind w:left="849" w:hanging="283"/>
    </w:pPr>
    <w:rPr>
      <w:lang w:eastAsia="ar-SA"/>
    </w:rPr>
  </w:style>
  <w:style w:type="paragraph" w:customStyle="1" w:styleId="Lista41">
    <w:name w:val="Lista 41"/>
    <w:basedOn w:val="Normalny"/>
    <w:rsid w:val="00FD5208"/>
    <w:pPr>
      <w:suppressAutoHyphens/>
      <w:ind w:left="1132" w:hanging="283"/>
    </w:pPr>
    <w:rPr>
      <w:lang w:eastAsia="ar-SA"/>
    </w:rPr>
  </w:style>
  <w:style w:type="paragraph" w:customStyle="1" w:styleId="Lista51">
    <w:name w:val="Lista 51"/>
    <w:basedOn w:val="Normalny"/>
    <w:rsid w:val="00FD5208"/>
    <w:pPr>
      <w:suppressAutoHyphens/>
      <w:ind w:left="1415" w:hanging="283"/>
    </w:pPr>
    <w:rPr>
      <w:lang w:eastAsia="ar-SA"/>
    </w:rPr>
  </w:style>
  <w:style w:type="paragraph" w:customStyle="1" w:styleId="Listanumerowana1">
    <w:name w:val="Lista numerowana1"/>
    <w:basedOn w:val="Normalny"/>
    <w:rsid w:val="00FD5208"/>
    <w:pPr>
      <w:tabs>
        <w:tab w:val="num" w:pos="360"/>
      </w:tabs>
      <w:suppressAutoHyphens/>
      <w:ind w:left="360" w:hanging="360"/>
    </w:pPr>
    <w:rPr>
      <w:lang w:eastAsia="ar-SA"/>
    </w:rPr>
  </w:style>
  <w:style w:type="paragraph" w:customStyle="1" w:styleId="Listanumerowana21">
    <w:name w:val="Lista numerowana 21"/>
    <w:basedOn w:val="Normalny"/>
    <w:rsid w:val="00FD5208"/>
    <w:pPr>
      <w:tabs>
        <w:tab w:val="num" w:pos="643"/>
      </w:tabs>
      <w:suppressAutoHyphens/>
      <w:ind w:left="643" w:hanging="360"/>
    </w:pPr>
    <w:rPr>
      <w:lang w:eastAsia="ar-SA"/>
    </w:rPr>
  </w:style>
  <w:style w:type="paragraph" w:customStyle="1" w:styleId="Listanumerowana31">
    <w:name w:val="Lista numerowana 31"/>
    <w:basedOn w:val="Normalny"/>
    <w:rsid w:val="00FD5208"/>
    <w:pPr>
      <w:tabs>
        <w:tab w:val="num" w:pos="926"/>
      </w:tabs>
      <w:suppressAutoHyphens/>
      <w:ind w:left="926" w:hanging="360"/>
    </w:pPr>
    <w:rPr>
      <w:lang w:eastAsia="ar-SA"/>
    </w:rPr>
  </w:style>
  <w:style w:type="paragraph" w:customStyle="1" w:styleId="Listanumerowana41">
    <w:name w:val="Lista numerowana 41"/>
    <w:basedOn w:val="Normalny"/>
    <w:rsid w:val="00FD5208"/>
    <w:pPr>
      <w:tabs>
        <w:tab w:val="num" w:pos="1209"/>
      </w:tabs>
      <w:suppressAutoHyphens/>
      <w:ind w:left="1209" w:hanging="360"/>
    </w:pPr>
    <w:rPr>
      <w:lang w:eastAsia="ar-SA"/>
    </w:rPr>
  </w:style>
  <w:style w:type="paragraph" w:customStyle="1" w:styleId="Listanumerowana51">
    <w:name w:val="Lista numerowana 51"/>
    <w:basedOn w:val="Normalny"/>
    <w:rsid w:val="00FD5208"/>
    <w:pPr>
      <w:tabs>
        <w:tab w:val="num" w:pos="1492"/>
      </w:tabs>
      <w:suppressAutoHyphens/>
      <w:ind w:left="1492" w:hanging="360"/>
    </w:pPr>
    <w:rPr>
      <w:lang w:eastAsia="ar-SA"/>
    </w:rPr>
  </w:style>
  <w:style w:type="paragraph" w:customStyle="1" w:styleId="Listapunktowana1">
    <w:name w:val="Lista punktowana1"/>
    <w:basedOn w:val="Normalny"/>
    <w:rsid w:val="00FD5208"/>
    <w:pPr>
      <w:tabs>
        <w:tab w:val="num" w:pos="360"/>
      </w:tabs>
      <w:suppressAutoHyphens/>
      <w:ind w:left="360" w:hanging="360"/>
    </w:pPr>
    <w:rPr>
      <w:lang w:eastAsia="ar-SA"/>
    </w:rPr>
  </w:style>
  <w:style w:type="paragraph" w:customStyle="1" w:styleId="Listapunktowana21">
    <w:name w:val="Lista punktowana 21"/>
    <w:basedOn w:val="Normalny"/>
    <w:rsid w:val="00FD5208"/>
    <w:pPr>
      <w:tabs>
        <w:tab w:val="num" w:pos="643"/>
      </w:tabs>
      <w:suppressAutoHyphens/>
      <w:ind w:left="643" w:hanging="360"/>
    </w:pPr>
    <w:rPr>
      <w:lang w:eastAsia="ar-SA"/>
    </w:rPr>
  </w:style>
  <w:style w:type="paragraph" w:customStyle="1" w:styleId="Listapunktowana31">
    <w:name w:val="Lista punktowana 31"/>
    <w:basedOn w:val="Normalny"/>
    <w:rsid w:val="00FD5208"/>
    <w:pPr>
      <w:tabs>
        <w:tab w:val="num" w:pos="926"/>
      </w:tabs>
      <w:suppressAutoHyphens/>
      <w:ind w:left="926" w:hanging="360"/>
    </w:pPr>
    <w:rPr>
      <w:lang w:eastAsia="ar-SA"/>
    </w:rPr>
  </w:style>
  <w:style w:type="paragraph" w:customStyle="1" w:styleId="Listapunktowana41">
    <w:name w:val="Lista punktowana 41"/>
    <w:basedOn w:val="Normalny"/>
    <w:rsid w:val="00FD5208"/>
    <w:pPr>
      <w:tabs>
        <w:tab w:val="num" w:pos="1209"/>
      </w:tabs>
      <w:suppressAutoHyphens/>
      <w:ind w:left="1209" w:hanging="360"/>
    </w:pPr>
    <w:rPr>
      <w:lang w:eastAsia="ar-SA"/>
    </w:rPr>
  </w:style>
  <w:style w:type="paragraph" w:customStyle="1" w:styleId="Listapunktowana51">
    <w:name w:val="Lista punktowana 51"/>
    <w:basedOn w:val="Normalny"/>
    <w:rsid w:val="00FD5208"/>
    <w:pPr>
      <w:tabs>
        <w:tab w:val="num" w:pos="1492"/>
      </w:tabs>
      <w:suppressAutoHyphens/>
      <w:ind w:left="1492" w:hanging="360"/>
    </w:pPr>
    <w:rPr>
      <w:lang w:eastAsia="ar-SA"/>
    </w:rPr>
  </w:style>
  <w:style w:type="paragraph" w:customStyle="1" w:styleId="Nagweknotatki1">
    <w:name w:val="Nagłówek notatki1"/>
    <w:basedOn w:val="Normalny"/>
    <w:next w:val="Normalny"/>
    <w:rsid w:val="00FD5208"/>
    <w:pPr>
      <w:suppressAutoHyphens/>
    </w:pPr>
    <w:rPr>
      <w:lang w:eastAsia="ar-SA"/>
    </w:rPr>
  </w:style>
  <w:style w:type="paragraph" w:customStyle="1" w:styleId="Nagwekwiadomoci1">
    <w:name w:val="Nagłówek wiadomości1"/>
    <w:basedOn w:val="Normalny"/>
    <w:rsid w:val="00FD5208"/>
    <w:pPr>
      <w:shd w:val="clear" w:color="auto" w:fill="CCCCCC"/>
      <w:suppressAutoHyphens/>
      <w:ind w:left="1134" w:hanging="1134"/>
    </w:pPr>
    <w:rPr>
      <w:rFonts w:ascii="Arial" w:hAnsi="Arial" w:cs="Arial"/>
      <w:lang w:eastAsia="ar-SA"/>
    </w:rPr>
  </w:style>
  <w:style w:type="paragraph" w:customStyle="1" w:styleId="Nagwekwykazurde1">
    <w:name w:val="Nagłówek wykazu źródeł1"/>
    <w:basedOn w:val="Normalny"/>
    <w:next w:val="Normalny"/>
    <w:rsid w:val="00FD5208"/>
    <w:pPr>
      <w:suppressAutoHyphens/>
      <w:spacing w:before="120"/>
    </w:pPr>
    <w:rPr>
      <w:rFonts w:ascii="Arial" w:hAnsi="Arial" w:cs="Arial"/>
      <w:b/>
      <w:bCs/>
      <w:lang w:eastAsia="ar-SA"/>
    </w:rPr>
  </w:style>
  <w:style w:type="paragraph" w:customStyle="1" w:styleId="Plandokumentu1">
    <w:name w:val="Plan dokumentu1"/>
    <w:basedOn w:val="Normalny"/>
    <w:rsid w:val="00FD5208"/>
    <w:pPr>
      <w:shd w:val="clear" w:color="auto" w:fill="000080"/>
      <w:suppressAutoHyphens/>
    </w:pPr>
    <w:rPr>
      <w:rFonts w:ascii="Tahoma" w:hAnsi="Tahoma" w:cs="Tahoma"/>
      <w:lang w:eastAsia="ar-SA"/>
    </w:rPr>
  </w:style>
  <w:style w:type="paragraph" w:customStyle="1" w:styleId="Spisilustracji1">
    <w:name w:val="Spis ilustracji1"/>
    <w:basedOn w:val="Normalny"/>
    <w:next w:val="Normalny"/>
    <w:rsid w:val="00FD5208"/>
    <w:pPr>
      <w:suppressAutoHyphens/>
      <w:ind w:left="480" w:hanging="480"/>
    </w:pPr>
    <w:rPr>
      <w:lang w:eastAsia="ar-SA"/>
    </w:rPr>
  </w:style>
  <w:style w:type="paragraph" w:customStyle="1" w:styleId="Wcicienormalne1">
    <w:name w:val="Wcięcie normalne1"/>
    <w:basedOn w:val="Normalny"/>
    <w:rsid w:val="00FD5208"/>
    <w:pPr>
      <w:suppressAutoHyphens/>
      <w:ind w:left="708"/>
    </w:pPr>
    <w:rPr>
      <w:lang w:eastAsia="ar-SA"/>
    </w:rPr>
  </w:style>
  <w:style w:type="paragraph" w:customStyle="1" w:styleId="Tekstblokowy1">
    <w:name w:val="Tekst blokowy1"/>
    <w:basedOn w:val="Normalny"/>
    <w:rsid w:val="00FD5208"/>
    <w:pPr>
      <w:suppressAutoHyphens/>
      <w:spacing w:after="120"/>
      <w:ind w:left="1440" w:right="1440"/>
    </w:pPr>
    <w:rPr>
      <w:lang w:eastAsia="ar-SA"/>
    </w:rPr>
  </w:style>
  <w:style w:type="paragraph" w:customStyle="1" w:styleId="Tekstkomentarza1">
    <w:name w:val="Tekst komentarza1"/>
    <w:basedOn w:val="Normalny"/>
    <w:rsid w:val="00FD5208"/>
    <w:pPr>
      <w:suppressAutoHyphens/>
    </w:pPr>
    <w:rPr>
      <w:sz w:val="20"/>
      <w:szCs w:val="20"/>
      <w:lang w:eastAsia="ar-SA"/>
    </w:rPr>
  </w:style>
  <w:style w:type="paragraph" w:customStyle="1" w:styleId="Tekstmakra1">
    <w:name w:val="Tekst makra1"/>
    <w:rsid w:val="00FD5208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uppressAutoHyphens/>
    </w:pPr>
    <w:rPr>
      <w:rFonts w:ascii="Courier New" w:hAnsi="Courier New" w:cs="Courier New"/>
      <w:lang w:eastAsia="ar-SA"/>
    </w:rPr>
  </w:style>
  <w:style w:type="paragraph" w:customStyle="1" w:styleId="Tekstpodstawowy21">
    <w:name w:val="Tekst podstawowy 21"/>
    <w:basedOn w:val="Normalny"/>
    <w:rsid w:val="00FD5208"/>
    <w:pPr>
      <w:suppressAutoHyphens/>
      <w:spacing w:after="120" w:line="480" w:lineRule="auto"/>
    </w:pPr>
    <w:rPr>
      <w:lang w:eastAsia="ar-SA"/>
    </w:rPr>
  </w:style>
  <w:style w:type="paragraph" w:customStyle="1" w:styleId="Tekstpodstawowyzwciciem1">
    <w:name w:val="Tekst podstawowy z wcięciem1"/>
    <w:basedOn w:val="Tekstpodstawowy"/>
    <w:rsid w:val="00FD5208"/>
    <w:pPr>
      <w:suppressAutoHyphens/>
      <w:ind w:firstLine="210"/>
    </w:pPr>
    <w:rPr>
      <w:lang w:eastAsia="ar-SA"/>
    </w:rPr>
  </w:style>
  <w:style w:type="paragraph" w:customStyle="1" w:styleId="Tekstpodstawowyzwciciem21">
    <w:name w:val="Tekst podstawowy z wcięciem 21"/>
    <w:basedOn w:val="Tekstpodstawowywcity"/>
    <w:rsid w:val="00FD5208"/>
    <w:pPr>
      <w:suppressAutoHyphens/>
      <w:spacing w:after="120"/>
      <w:ind w:left="283" w:firstLine="210"/>
    </w:pPr>
    <w:rPr>
      <w:rFonts w:ascii="Times New Roman" w:hAnsi="Times New Roman"/>
      <w:color w:val="auto"/>
      <w:szCs w:val="24"/>
      <w:lang w:eastAsia="ar-SA"/>
    </w:rPr>
  </w:style>
  <w:style w:type="character" w:customStyle="1" w:styleId="TekstprzypisudolnegoZnak">
    <w:name w:val="Tekst przypisu dolnego Znak"/>
    <w:basedOn w:val="Domylnaczcionkaakapitu"/>
    <w:link w:val="Tekstprzypisudolnego"/>
    <w:rsid w:val="00FD5208"/>
  </w:style>
  <w:style w:type="paragraph" w:customStyle="1" w:styleId="Wykazrde1">
    <w:name w:val="Wykaz źródeł1"/>
    <w:basedOn w:val="Normalny"/>
    <w:next w:val="Normalny"/>
    <w:rsid w:val="00FD5208"/>
    <w:pPr>
      <w:suppressAutoHyphens/>
      <w:ind w:left="240" w:hanging="240"/>
    </w:pPr>
    <w:rPr>
      <w:lang w:eastAsia="ar-SA"/>
    </w:rPr>
  </w:style>
  <w:style w:type="paragraph" w:customStyle="1" w:styleId="Zwrotgrzecznociowy1">
    <w:name w:val="Zwrot grzecznościowy1"/>
    <w:basedOn w:val="Normalny"/>
    <w:next w:val="Normalny"/>
    <w:rsid w:val="00FD5208"/>
    <w:pPr>
      <w:suppressAutoHyphens/>
    </w:pPr>
    <w:rPr>
      <w:lang w:eastAsia="ar-SA"/>
    </w:rPr>
  </w:style>
  <w:style w:type="paragraph" w:customStyle="1" w:styleId="Zwrotpoegnalny1">
    <w:name w:val="Zwrot pożegnalny1"/>
    <w:basedOn w:val="Normalny"/>
    <w:rsid w:val="00FD5208"/>
    <w:pPr>
      <w:suppressAutoHyphens/>
      <w:ind w:left="4252"/>
    </w:pPr>
    <w:rPr>
      <w:lang w:eastAsia="ar-SA"/>
    </w:rPr>
  </w:style>
  <w:style w:type="paragraph" w:customStyle="1" w:styleId="Zwykytekst1">
    <w:name w:val="Zwykły tekst1"/>
    <w:basedOn w:val="Normalny"/>
    <w:rsid w:val="00FD5208"/>
    <w:pPr>
      <w:suppressAutoHyphens/>
    </w:pPr>
    <w:rPr>
      <w:rFonts w:ascii="Courier New" w:hAnsi="Courier New" w:cs="Courier New"/>
      <w:sz w:val="20"/>
      <w:szCs w:val="20"/>
      <w:lang w:eastAsia="ar-SA"/>
    </w:rPr>
  </w:style>
  <w:style w:type="paragraph" w:customStyle="1" w:styleId="Spistreci10">
    <w:name w:val="Spis treści 10"/>
    <w:basedOn w:val="Indeks"/>
    <w:rsid w:val="00FD5208"/>
    <w:pPr>
      <w:tabs>
        <w:tab w:val="right" w:leader="dot" w:pos="7091"/>
      </w:tabs>
      <w:ind w:left="2547"/>
    </w:pPr>
  </w:style>
  <w:style w:type="paragraph" w:customStyle="1" w:styleId="kip">
    <w:name w:val="kip"/>
    <w:basedOn w:val="Normalny"/>
    <w:qFormat/>
    <w:rsid w:val="00FD5208"/>
    <w:pPr>
      <w:spacing w:line="276" w:lineRule="auto"/>
      <w:ind w:firstLine="284"/>
      <w:jc w:val="both"/>
    </w:pPr>
    <w:rPr>
      <w:rFonts w:ascii="Cambria" w:hAnsi="Cambria"/>
      <w:sz w:val="22"/>
      <w:szCs w:val="22"/>
    </w:rPr>
  </w:style>
  <w:style w:type="character" w:customStyle="1" w:styleId="Tekstpodstawowy3Znak1">
    <w:name w:val="Tekst podstawowy 3 Znak1"/>
    <w:basedOn w:val="Domylnaczcionkaakapitu"/>
    <w:link w:val="Tekstpodstawowy3"/>
    <w:rsid w:val="00FD5208"/>
    <w:rPr>
      <w:rFonts w:ascii="Arial" w:hAnsi="Arial"/>
      <w:sz w:val="24"/>
    </w:rPr>
  </w:style>
  <w:style w:type="paragraph" w:customStyle="1" w:styleId="WW-Standardowywcity">
    <w:name w:val="WW-Standardowy wci?ty"/>
    <w:basedOn w:val="Normalny"/>
    <w:rsid w:val="00FD5208"/>
    <w:pPr>
      <w:widowControl w:val="0"/>
      <w:suppressAutoHyphens/>
      <w:overflowPunct w:val="0"/>
      <w:autoSpaceDE w:val="0"/>
      <w:autoSpaceDN w:val="0"/>
      <w:adjustRightInd w:val="0"/>
      <w:spacing w:line="120" w:lineRule="atLeast"/>
      <w:ind w:left="708" w:right="113" w:firstLine="1"/>
      <w:jc w:val="both"/>
      <w:textAlignment w:val="baseline"/>
    </w:pPr>
    <w:rPr>
      <w:rFonts w:ascii="Tms Rmn" w:hAnsi="Tms Rmn"/>
      <w:b/>
      <w:sz w:val="20"/>
      <w:szCs w:val="20"/>
    </w:rPr>
  </w:style>
  <w:style w:type="character" w:customStyle="1" w:styleId="WW-Domylnaczcionkaakapitu">
    <w:name w:val="WW-Domy?lna czcionka akapitu"/>
    <w:rsid w:val="00FD5208"/>
  </w:style>
  <w:style w:type="character" w:customStyle="1" w:styleId="WW-Domylnaczcionkaakapitu1">
    <w:name w:val="WW-Domy?lna czcionka akapitu1"/>
    <w:rsid w:val="00FD5208"/>
  </w:style>
  <w:style w:type="character" w:customStyle="1" w:styleId="WW8NumSt3z0">
    <w:name w:val="WW8NumSt3z0"/>
    <w:rsid w:val="00FD5208"/>
    <w:rPr>
      <w:rFonts w:ascii="Symbol" w:hAnsi="Symbol"/>
    </w:rPr>
  </w:style>
  <w:style w:type="character" w:customStyle="1" w:styleId="Symbolwypunktowania">
    <w:name w:val="Symbol wypunktowania"/>
    <w:rsid w:val="00FD5208"/>
    <w:rPr>
      <w:rFonts w:ascii="StarBats" w:hAnsi="StarBats"/>
      <w:sz w:val="18"/>
    </w:rPr>
  </w:style>
  <w:style w:type="character" w:customStyle="1" w:styleId="WW-Symbolwypunktowania">
    <w:name w:val="WW-Symbol wypunktowania"/>
    <w:rsid w:val="00FD5208"/>
    <w:rPr>
      <w:rFonts w:ascii="StarBats" w:hAnsi="StarBats"/>
      <w:sz w:val="18"/>
    </w:rPr>
  </w:style>
  <w:style w:type="character" w:customStyle="1" w:styleId="Znakinumeracji">
    <w:name w:val="Znaki numeracji"/>
    <w:rsid w:val="00FD5208"/>
  </w:style>
  <w:style w:type="character" w:customStyle="1" w:styleId="WW-Znakinumeracji">
    <w:name w:val="WW-Znaki numeracji"/>
    <w:rsid w:val="00FD5208"/>
  </w:style>
  <w:style w:type="character" w:customStyle="1" w:styleId="Tekstetykiety">
    <w:name w:val="Tekst etykiety"/>
    <w:rsid w:val="00FD5208"/>
  </w:style>
  <w:style w:type="character" w:customStyle="1" w:styleId="WW-Tekstetykiety">
    <w:name w:val="WW-Tekst etykiety"/>
    <w:rsid w:val="00FD5208"/>
  </w:style>
  <w:style w:type="character" w:customStyle="1" w:styleId="WW8Num6z1">
    <w:name w:val="WW8Num6z1"/>
    <w:rsid w:val="00FD5208"/>
    <w:rPr>
      <w:rFonts w:ascii="Courier New" w:hAnsi="Courier New"/>
    </w:rPr>
  </w:style>
  <w:style w:type="character" w:customStyle="1" w:styleId="WW8Num6z2">
    <w:name w:val="WW8Num6z2"/>
    <w:rsid w:val="00FD5208"/>
    <w:rPr>
      <w:rFonts w:ascii="Wingdings" w:hAnsi="Wingdings"/>
    </w:rPr>
  </w:style>
  <w:style w:type="character" w:customStyle="1" w:styleId="WW8NumSt8z0">
    <w:name w:val="WW8NumSt8z0"/>
    <w:rsid w:val="00FD5208"/>
    <w:rPr>
      <w:rFonts w:ascii="EuroRoman" w:hAnsi="EuroRoman"/>
    </w:rPr>
  </w:style>
  <w:style w:type="character" w:customStyle="1" w:styleId="WW8NumSt9z0">
    <w:name w:val="WW8NumSt9z0"/>
    <w:rsid w:val="00FD5208"/>
    <w:rPr>
      <w:rFonts w:ascii="EuroRoman" w:hAnsi="EuroRoman"/>
    </w:rPr>
  </w:style>
  <w:style w:type="character" w:customStyle="1" w:styleId="WW8NumSt12z0">
    <w:name w:val="WW8NumSt12z0"/>
    <w:rsid w:val="00FD5208"/>
    <w:rPr>
      <w:rFonts w:ascii="EuroRoman" w:hAnsi="EuroRoman"/>
    </w:rPr>
  </w:style>
  <w:style w:type="character" w:customStyle="1" w:styleId="WW8NumSt13z0">
    <w:name w:val="WW8NumSt13z0"/>
    <w:rsid w:val="00FD5208"/>
    <w:rPr>
      <w:rFonts w:ascii="EuroRoman" w:hAnsi="EuroRoman"/>
    </w:rPr>
  </w:style>
  <w:style w:type="character" w:customStyle="1" w:styleId="WW8NumSt14z0">
    <w:name w:val="WW8NumSt14z0"/>
    <w:rsid w:val="00FD5208"/>
    <w:rPr>
      <w:rFonts w:ascii="EuroRoman" w:hAnsi="EuroRoman"/>
    </w:rPr>
  </w:style>
  <w:style w:type="paragraph" w:customStyle="1" w:styleId="Nagwek0">
    <w:name w:val="Nag³ówek"/>
    <w:basedOn w:val="Normalny"/>
    <w:next w:val="Tekstpodstawowy"/>
    <w:rsid w:val="00FD5208"/>
    <w:pPr>
      <w:keepNext/>
      <w:widowControl w:val="0"/>
      <w:pBdr>
        <w:bottom w:val="single" w:sz="6" w:space="1" w:color="000000"/>
      </w:pBdr>
      <w:tabs>
        <w:tab w:val="center" w:pos="4536"/>
        <w:tab w:val="right" w:pos="9072"/>
      </w:tabs>
      <w:suppressAutoHyphens/>
      <w:overflowPunct w:val="0"/>
      <w:autoSpaceDE w:val="0"/>
      <w:autoSpaceDN w:val="0"/>
      <w:adjustRightInd w:val="0"/>
      <w:spacing w:before="240" w:after="120" w:line="0" w:lineRule="atLeast"/>
      <w:jc w:val="center"/>
      <w:textAlignment w:val="baseline"/>
    </w:pPr>
    <w:rPr>
      <w:rFonts w:ascii="Arial" w:hAnsi="Arial"/>
      <w:sz w:val="28"/>
      <w:szCs w:val="20"/>
    </w:rPr>
  </w:style>
  <w:style w:type="paragraph" w:customStyle="1" w:styleId="Nagweka">
    <w:name w:val="Nag?ówek"/>
    <w:basedOn w:val="Normalny"/>
    <w:next w:val="Tekstpodstawowy"/>
    <w:rsid w:val="00FD5208"/>
    <w:pPr>
      <w:keepNext/>
      <w:widowControl w:val="0"/>
      <w:tabs>
        <w:tab w:val="center" w:pos="5176"/>
        <w:tab w:val="right" w:pos="9428"/>
      </w:tabs>
      <w:suppressAutoHyphens/>
      <w:overflowPunct w:val="0"/>
      <w:autoSpaceDE w:val="0"/>
      <w:autoSpaceDN w:val="0"/>
      <w:adjustRightInd w:val="0"/>
      <w:spacing w:before="240" w:after="120" w:line="120" w:lineRule="atLeast"/>
      <w:ind w:left="357" w:right="113" w:hanging="357"/>
      <w:jc w:val="both"/>
      <w:textAlignment w:val="baseline"/>
    </w:pPr>
    <w:rPr>
      <w:rFonts w:ascii="Arial" w:hAnsi="Arial"/>
      <w:sz w:val="28"/>
      <w:szCs w:val="20"/>
    </w:rPr>
  </w:style>
  <w:style w:type="paragraph" w:customStyle="1" w:styleId="WW-Listawypunktowana">
    <w:name w:val="WW-Lista wypunktowana"/>
    <w:basedOn w:val="Normalny"/>
    <w:rsid w:val="00FD5208"/>
    <w:pPr>
      <w:widowControl w:val="0"/>
      <w:suppressAutoHyphens/>
      <w:overflowPunct w:val="0"/>
      <w:autoSpaceDE w:val="0"/>
      <w:autoSpaceDN w:val="0"/>
      <w:adjustRightInd w:val="0"/>
      <w:spacing w:line="120" w:lineRule="atLeast"/>
      <w:ind w:left="283" w:right="113" w:hanging="283"/>
      <w:jc w:val="both"/>
      <w:textAlignment w:val="baseline"/>
    </w:pPr>
    <w:rPr>
      <w:szCs w:val="20"/>
    </w:rPr>
  </w:style>
  <w:style w:type="paragraph" w:customStyle="1" w:styleId="WW-Tekstdugiegocytatu">
    <w:name w:val="WW-Tekst d?ugiego cytatu"/>
    <w:basedOn w:val="Normalny"/>
    <w:rsid w:val="00FD5208"/>
    <w:pPr>
      <w:widowControl w:val="0"/>
      <w:suppressAutoHyphens/>
      <w:overflowPunct w:val="0"/>
      <w:autoSpaceDE w:val="0"/>
      <w:autoSpaceDN w:val="0"/>
      <w:adjustRightInd w:val="0"/>
      <w:spacing w:line="120" w:lineRule="atLeast"/>
      <w:ind w:left="567" w:right="113" w:firstLine="1"/>
      <w:jc w:val="both"/>
      <w:textAlignment w:val="baseline"/>
    </w:pPr>
    <w:rPr>
      <w:rFonts w:ascii="Arial" w:hAnsi="Arial"/>
      <w:szCs w:val="20"/>
    </w:rPr>
  </w:style>
  <w:style w:type="paragraph" w:customStyle="1" w:styleId="ZawartoSramki">
    <w:name w:val="ZawartoS? ramki"/>
    <w:basedOn w:val="Tekstpodstawowy"/>
    <w:rsid w:val="00FD5208"/>
    <w:pPr>
      <w:widowControl w:val="0"/>
      <w:suppressAutoHyphens/>
      <w:overflowPunct w:val="0"/>
      <w:autoSpaceDE w:val="0"/>
      <w:autoSpaceDN w:val="0"/>
      <w:adjustRightInd w:val="0"/>
      <w:spacing w:line="120" w:lineRule="atLeast"/>
      <w:ind w:right="113"/>
      <w:jc w:val="both"/>
      <w:textAlignment w:val="baseline"/>
    </w:pPr>
    <w:rPr>
      <w:rFonts w:ascii="Arial" w:hAnsi="Arial"/>
      <w:szCs w:val="20"/>
      <w:lang w:eastAsia="ar-SA"/>
    </w:rPr>
  </w:style>
  <w:style w:type="paragraph" w:customStyle="1" w:styleId="ZawartoStabeli">
    <w:name w:val="ZawartoS? tabeli"/>
    <w:basedOn w:val="Tekstpodstawowy"/>
    <w:rsid w:val="00FD5208"/>
    <w:pPr>
      <w:widowControl w:val="0"/>
      <w:suppressAutoHyphens/>
      <w:overflowPunct w:val="0"/>
      <w:autoSpaceDE w:val="0"/>
      <w:autoSpaceDN w:val="0"/>
      <w:adjustRightInd w:val="0"/>
      <w:spacing w:line="120" w:lineRule="atLeast"/>
      <w:ind w:right="113"/>
      <w:jc w:val="both"/>
      <w:textAlignment w:val="baseline"/>
    </w:pPr>
    <w:rPr>
      <w:rFonts w:ascii="Arial" w:hAnsi="Arial"/>
      <w:szCs w:val="20"/>
      <w:lang w:eastAsia="ar-SA"/>
    </w:rPr>
  </w:style>
  <w:style w:type="paragraph" w:customStyle="1" w:styleId="Tytutabeli">
    <w:name w:val="Tytu? tabeli"/>
    <w:basedOn w:val="ZawartoStabeli"/>
    <w:rsid w:val="00FD5208"/>
    <w:pPr>
      <w:jc w:val="center"/>
    </w:pPr>
    <w:rPr>
      <w:b/>
      <w:i/>
    </w:rPr>
  </w:style>
  <w:style w:type="paragraph" w:customStyle="1" w:styleId="Stopkazlewejstrony">
    <w:name w:val="Stopka z lewej strony"/>
    <w:basedOn w:val="Normalny"/>
    <w:rsid w:val="00FD5208"/>
    <w:pPr>
      <w:widowControl w:val="0"/>
      <w:tabs>
        <w:tab w:val="left" w:pos="0"/>
        <w:tab w:val="left" w:pos="4819"/>
        <w:tab w:val="right" w:leader="dot" w:pos="10205"/>
      </w:tabs>
      <w:suppressAutoHyphens/>
      <w:overflowPunct w:val="0"/>
      <w:autoSpaceDE w:val="0"/>
      <w:autoSpaceDN w:val="0"/>
      <w:adjustRightInd w:val="0"/>
      <w:spacing w:line="120" w:lineRule="atLeast"/>
      <w:ind w:right="113"/>
      <w:jc w:val="both"/>
      <w:textAlignment w:val="baseline"/>
    </w:pPr>
    <w:rPr>
      <w:szCs w:val="20"/>
    </w:rPr>
  </w:style>
  <w:style w:type="paragraph" w:customStyle="1" w:styleId="Stopkazprawejstrony">
    <w:name w:val="Stopka z prawej strony"/>
    <w:basedOn w:val="Normalny"/>
    <w:rsid w:val="00FD5208"/>
    <w:pPr>
      <w:widowControl w:val="0"/>
      <w:tabs>
        <w:tab w:val="center" w:pos="4818"/>
        <w:tab w:val="right" w:pos="9637"/>
      </w:tabs>
      <w:suppressAutoHyphens/>
      <w:overflowPunct w:val="0"/>
      <w:autoSpaceDE w:val="0"/>
      <w:autoSpaceDN w:val="0"/>
      <w:adjustRightInd w:val="0"/>
      <w:spacing w:line="120" w:lineRule="atLeast"/>
      <w:ind w:right="113"/>
      <w:jc w:val="both"/>
      <w:textAlignment w:val="baseline"/>
    </w:pPr>
    <w:rPr>
      <w:szCs w:val="20"/>
    </w:rPr>
  </w:style>
  <w:style w:type="paragraph" w:customStyle="1" w:styleId="Opis">
    <w:name w:val="Opis"/>
    <w:basedOn w:val="Normalny"/>
    <w:link w:val="OpisZnak"/>
    <w:qFormat/>
    <w:rsid w:val="00FD5208"/>
    <w:pPr>
      <w:widowControl w:val="0"/>
      <w:suppressAutoHyphens/>
      <w:overflowPunct w:val="0"/>
      <w:autoSpaceDE w:val="0"/>
      <w:autoSpaceDN w:val="0"/>
      <w:adjustRightInd w:val="0"/>
      <w:spacing w:before="120" w:after="120" w:line="120" w:lineRule="atLeast"/>
      <w:ind w:right="113"/>
      <w:jc w:val="both"/>
      <w:textAlignment w:val="baseline"/>
    </w:pPr>
    <w:rPr>
      <w:i/>
      <w:sz w:val="20"/>
      <w:szCs w:val="20"/>
    </w:rPr>
  </w:style>
  <w:style w:type="paragraph" w:customStyle="1" w:styleId="Tekst">
    <w:name w:val="Tekst"/>
    <w:basedOn w:val="Opis"/>
    <w:rsid w:val="00FD5208"/>
  </w:style>
  <w:style w:type="paragraph" w:customStyle="1" w:styleId="Tabela">
    <w:name w:val="Tabela"/>
    <w:basedOn w:val="Opis"/>
    <w:rsid w:val="00FD5208"/>
  </w:style>
  <w:style w:type="paragraph" w:customStyle="1" w:styleId="TytuspisutreSci">
    <w:name w:val="Tytu? spisu treSci"/>
    <w:basedOn w:val="Nagweka"/>
    <w:rsid w:val="00FD5208"/>
    <w:pPr>
      <w:ind w:left="0" w:right="0" w:firstLine="0"/>
    </w:pPr>
    <w:rPr>
      <w:b/>
      <w:sz w:val="32"/>
    </w:rPr>
  </w:style>
  <w:style w:type="paragraph" w:customStyle="1" w:styleId="Negwcicieobszarutekstu">
    <w:name w:val="Neg.wci?cie obszaru tekstu"/>
    <w:basedOn w:val="Tekstpodstawowy"/>
    <w:rsid w:val="00FD5208"/>
    <w:pPr>
      <w:widowControl w:val="0"/>
      <w:tabs>
        <w:tab w:val="left" w:pos="1134"/>
      </w:tabs>
      <w:suppressAutoHyphens/>
      <w:overflowPunct w:val="0"/>
      <w:autoSpaceDE w:val="0"/>
      <w:autoSpaceDN w:val="0"/>
      <w:adjustRightInd w:val="0"/>
      <w:spacing w:line="120" w:lineRule="atLeast"/>
      <w:ind w:left="567" w:hanging="283"/>
      <w:jc w:val="both"/>
      <w:textAlignment w:val="baseline"/>
    </w:pPr>
    <w:rPr>
      <w:rFonts w:ascii="Arial" w:hAnsi="Arial"/>
      <w:szCs w:val="20"/>
      <w:lang w:eastAsia="ar-SA"/>
    </w:rPr>
  </w:style>
  <w:style w:type="paragraph" w:customStyle="1" w:styleId="WW-Tekstpodstawowyzwciciem">
    <w:name w:val="WW-Tekst podstawowy z wci?ciem"/>
    <w:basedOn w:val="Tekstpodstawowy"/>
    <w:rsid w:val="00FD5208"/>
    <w:pPr>
      <w:widowControl w:val="0"/>
      <w:suppressAutoHyphens/>
      <w:overflowPunct w:val="0"/>
      <w:autoSpaceDE w:val="0"/>
      <w:autoSpaceDN w:val="0"/>
      <w:adjustRightInd w:val="0"/>
      <w:spacing w:line="120" w:lineRule="atLeast"/>
      <w:ind w:firstLine="283"/>
      <w:jc w:val="both"/>
      <w:textAlignment w:val="baseline"/>
    </w:pPr>
    <w:rPr>
      <w:rFonts w:ascii="Arial" w:hAnsi="Arial"/>
      <w:szCs w:val="20"/>
      <w:lang w:eastAsia="ar-SA"/>
    </w:rPr>
  </w:style>
  <w:style w:type="paragraph" w:customStyle="1" w:styleId="podkrelenie">
    <w:name w:val="podkreślenie"/>
    <w:basedOn w:val="Tekstpodstawowy"/>
    <w:next w:val="Normalny"/>
    <w:rsid w:val="00FD5208"/>
    <w:pPr>
      <w:widowControl w:val="0"/>
      <w:suppressAutoHyphens/>
      <w:overflowPunct w:val="0"/>
      <w:autoSpaceDE w:val="0"/>
      <w:autoSpaceDN w:val="0"/>
      <w:adjustRightInd w:val="0"/>
      <w:spacing w:before="240" w:line="120" w:lineRule="atLeast"/>
      <w:ind w:right="113"/>
      <w:jc w:val="both"/>
      <w:textAlignment w:val="baseline"/>
    </w:pPr>
    <w:rPr>
      <w:rFonts w:ascii="Verdana" w:hAnsi="Verdana"/>
      <w:b/>
      <w:sz w:val="22"/>
      <w:szCs w:val="20"/>
      <w:u w:val="single"/>
      <w:lang w:eastAsia="ar-SA"/>
    </w:rPr>
  </w:style>
  <w:style w:type="paragraph" w:customStyle="1" w:styleId="Zawartotabeli0">
    <w:name w:val="Zawartoœæ tabeli"/>
    <w:basedOn w:val="Tekstpodstawowy"/>
    <w:rsid w:val="00FD5208"/>
    <w:pPr>
      <w:widowControl w:val="0"/>
      <w:suppressAutoHyphens/>
      <w:overflowPunct w:val="0"/>
      <w:autoSpaceDE w:val="0"/>
      <w:autoSpaceDN w:val="0"/>
      <w:adjustRightInd w:val="0"/>
      <w:spacing w:line="120" w:lineRule="atLeast"/>
      <w:ind w:right="113"/>
      <w:jc w:val="both"/>
      <w:textAlignment w:val="baseline"/>
    </w:pPr>
    <w:rPr>
      <w:rFonts w:ascii="Arial" w:hAnsi="Arial"/>
      <w:szCs w:val="20"/>
      <w:lang w:eastAsia="ar-SA"/>
    </w:rPr>
  </w:style>
  <w:style w:type="paragraph" w:customStyle="1" w:styleId="Tytutabeli0">
    <w:name w:val="Tytu³ tabeli"/>
    <w:basedOn w:val="Zawartotabeli0"/>
    <w:rsid w:val="00FD5208"/>
    <w:pPr>
      <w:jc w:val="center"/>
    </w:pPr>
    <w:rPr>
      <w:b/>
      <w:i/>
    </w:rPr>
  </w:style>
  <w:style w:type="paragraph" w:customStyle="1" w:styleId="Nagwekzlewejstrony">
    <w:name w:val="Nag³ówek z lewej strony"/>
    <w:basedOn w:val="Normalny"/>
    <w:rsid w:val="00FD5208"/>
    <w:pPr>
      <w:widowControl w:val="0"/>
      <w:tabs>
        <w:tab w:val="center" w:pos="4818"/>
        <w:tab w:val="right" w:pos="9637"/>
      </w:tabs>
      <w:suppressAutoHyphens/>
      <w:overflowPunct w:val="0"/>
      <w:autoSpaceDE w:val="0"/>
      <w:autoSpaceDN w:val="0"/>
      <w:adjustRightInd w:val="0"/>
      <w:spacing w:line="120" w:lineRule="atLeast"/>
      <w:ind w:right="113"/>
      <w:jc w:val="both"/>
      <w:textAlignment w:val="baseline"/>
    </w:pPr>
    <w:rPr>
      <w:szCs w:val="20"/>
    </w:rPr>
  </w:style>
  <w:style w:type="paragraph" w:customStyle="1" w:styleId="Nagwekzprawejstrony">
    <w:name w:val="Nag³ówek z prawej strony"/>
    <w:basedOn w:val="Normalny"/>
    <w:rsid w:val="00FD5208"/>
    <w:pPr>
      <w:widowControl w:val="0"/>
      <w:tabs>
        <w:tab w:val="center" w:pos="4818"/>
        <w:tab w:val="right" w:pos="9637"/>
      </w:tabs>
      <w:suppressAutoHyphens/>
      <w:overflowPunct w:val="0"/>
      <w:autoSpaceDE w:val="0"/>
      <w:autoSpaceDN w:val="0"/>
      <w:adjustRightInd w:val="0"/>
      <w:spacing w:line="120" w:lineRule="atLeast"/>
      <w:ind w:right="113"/>
      <w:jc w:val="both"/>
      <w:textAlignment w:val="baseline"/>
    </w:pPr>
    <w:rPr>
      <w:szCs w:val="20"/>
    </w:rPr>
  </w:style>
  <w:style w:type="paragraph" w:customStyle="1" w:styleId="Tytuspisutreci">
    <w:name w:val="Tytu³ spisu treœci"/>
    <w:basedOn w:val="Nagwek0"/>
    <w:rsid w:val="00FD5208"/>
    <w:rPr>
      <w:b/>
      <w:sz w:val="32"/>
    </w:rPr>
  </w:style>
  <w:style w:type="paragraph" w:customStyle="1" w:styleId="st2">
    <w:name w:val="st2"/>
    <w:basedOn w:val="Normalny"/>
    <w:rsid w:val="00FD5208"/>
    <w:pPr>
      <w:widowControl w:val="0"/>
      <w:suppressAutoHyphens/>
      <w:overflowPunct w:val="0"/>
      <w:autoSpaceDE w:val="0"/>
      <w:autoSpaceDN w:val="0"/>
      <w:adjustRightInd w:val="0"/>
      <w:ind w:left="567" w:firstLine="1"/>
      <w:jc w:val="both"/>
      <w:textAlignment w:val="baseline"/>
    </w:pPr>
    <w:rPr>
      <w:szCs w:val="20"/>
    </w:rPr>
  </w:style>
  <w:style w:type="paragraph" w:customStyle="1" w:styleId="WW-Tekstpodstawowywcity3">
    <w:name w:val="WW-Tekst podstawowy wci?ty 3"/>
    <w:basedOn w:val="Normalny"/>
    <w:rsid w:val="00FD5208"/>
    <w:pPr>
      <w:widowControl w:val="0"/>
      <w:suppressAutoHyphens/>
      <w:overflowPunct w:val="0"/>
      <w:autoSpaceDE w:val="0"/>
      <w:autoSpaceDN w:val="0"/>
      <w:adjustRightInd w:val="0"/>
      <w:ind w:left="284" w:firstLine="1"/>
      <w:textAlignment w:val="baseline"/>
    </w:pPr>
    <w:rPr>
      <w:szCs w:val="20"/>
    </w:rPr>
  </w:style>
  <w:style w:type="paragraph" w:customStyle="1" w:styleId="xl22">
    <w:name w:val="xl22"/>
    <w:basedOn w:val="Normalny"/>
    <w:rsid w:val="00FD5208"/>
    <w:pPr>
      <w:spacing w:before="100" w:after="100"/>
      <w:jc w:val="center"/>
    </w:pPr>
    <w:rPr>
      <w:szCs w:val="20"/>
    </w:rPr>
  </w:style>
  <w:style w:type="character" w:customStyle="1" w:styleId="Tekstpodstawowy2Znak">
    <w:name w:val="Tekst podstawowy 2 Znak"/>
    <w:basedOn w:val="Domylnaczcionkaakapitu"/>
    <w:link w:val="Tekstpodstawowy2"/>
    <w:rsid w:val="00FD5208"/>
    <w:rPr>
      <w:sz w:val="24"/>
      <w:szCs w:val="24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FD5208"/>
    <w:rPr>
      <w:rFonts w:ascii="Arial" w:hAnsi="Arial"/>
      <w:sz w:val="24"/>
    </w:rPr>
  </w:style>
  <w:style w:type="character" w:customStyle="1" w:styleId="Tekstpodstawowywcity3Znak">
    <w:name w:val="Tekst podstawowy wcięty 3 Znak"/>
    <w:basedOn w:val="Domylnaczcionkaakapitu"/>
    <w:link w:val="Tekstpodstawowywcity3"/>
    <w:rsid w:val="00FD5208"/>
    <w:rPr>
      <w:color w:val="000000"/>
      <w:sz w:val="28"/>
    </w:rPr>
  </w:style>
  <w:style w:type="paragraph" w:customStyle="1" w:styleId="tekst0">
    <w:name w:val="tekst"/>
    <w:basedOn w:val="Normalny"/>
    <w:rsid w:val="00FD5208"/>
    <w:pPr>
      <w:spacing w:line="300" w:lineRule="atLeast"/>
      <w:jc w:val="both"/>
    </w:pPr>
    <w:rPr>
      <w:szCs w:val="20"/>
    </w:rPr>
  </w:style>
  <w:style w:type="character" w:customStyle="1" w:styleId="TekstkomentarzaZnak">
    <w:name w:val="Tekst komentarza Znak"/>
    <w:basedOn w:val="Domylnaczcionkaakapitu"/>
    <w:link w:val="Tekstkomentarza"/>
    <w:semiHidden/>
    <w:rsid w:val="00FD5208"/>
  </w:style>
  <w:style w:type="paragraph" w:customStyle="1" w:styleId="Bezodstpw1">
    <w:name w:val="Bez odstępów1"/>
    <w:link w:val="BezodstpwZnak"/>
    <w:uiPriority w:val="1"/>
    <w:qFormat/>
    <w:rsid w:val="00FD5208"/>
    <w:rPr>
      <w:rFonts w:ascii="Calibri" w:hAnsi="Calibri"/>
      <w:sz w:val="22"/>
      <w:szCs w:val="22"/>
      <w:lang w:eastAsia="en-US"/>
    </w:rPr>
  </w:style>
  <w:style w:type="character" w:customStyle="1" w:styleId="BezodstpwZnak">
    <w:name w:val="Bez odstępów Znak"/>
    <w:link w:val="Bezodstpw1"/>
    <w:uiPriority w:val="1"/>
    <w:rsid w:val="00FD5208"/>
    <w:rPr>
      <w:rFonts w:ascii="Calibri" w:hAnsi="Calibri"/>
      <w:sz w:val="22"/>
      <w:szCs w:val="22"/>
      <w:lang w:eastAsia="en-US"/>
    </w:rPr>
  </w:style>
  <w:style w:type="paragraph" w:customStyle="1" w:styleId="font5">
    <w:name w:val="font5"/>
    <w:basedOn w:val="Normalny"/>
    <w:rsid w:val="00FD5208"/>
    <w:pPr>
      <w:spacing w:before="100" w:beforeAutospacing="1" w:after="100" w:afterAutospacing="1"/>
    </w:pPr>
    <w:rPr>
      <w:rFonts w:ascii="Arial" w:hAnsi="Arial" w:cs="Arial"/>
      <w:sz w:val="20"/>
      <w:szCs w:val="20"/>
    </w:rPr>
  </w:style>
  <w:style w:type="paragraph" w:customStyle="1" w:styleId="xl65">
    <w:name w:val="xl65"/>
    <w:basedOn w:val="Normalny"/>
    <w:rsid w:val="00FD5208"/>
    <w:pPr>
      <w:spacing w:before="100" w:beforeAutospacing="1" w:after="100" w:afterAutospacing="1"/>
    </w:pPr>
    <w:rPr>
      <w:rFonts w:ascii="Verdana" w:hAnsi="Verdana"/>
    </w:rPr>
  </w:style>
  <w:style w:type="paragraph" w:customStyle="1" w:styleId="xl66">
    <w:name w:val="xl66"/>
    <w:basedOn w:val="Normalny"/>
    <w:rsid w:val="00FD5208"/>
    <w:pPr>
      <w:spacing w:before="100" w:beforeAutospacing="1" w:after="100" w:afterAutospacing="1"/>
      <w:jc w:val="center"/>
    </w:pPr>
    <w:rPr>
      <w:rFonts w:ascii="Verdana" w:hAnsi="Verdana"/>
    </w:rPr>
  </w:style>
  <w:style w:type="paragraph" w:customStyle="1" w:styleId="xl67">
    <w:name w:val="xl67"/>
    <w:basedOn w:val="Normalny"/>
    <w:rsid w:val="00FD5208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Arial" w:hAnsi="Arial" w:cs="Arial"/>
    </w:rPr>
  </w:style>
  <w:style w:type="paragraph" w:customStyle="1" w:styleId="xl68">
    <w:name w:val="xl68"/>
    <w:basedOn w:val="Normalny"/>
    <w:rsid w:val="00FD5208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69">
    <w:name w:val="xl69"/>
    <w:basedOn w:val="Normalny"/>
    <w:rsid w:val="00FD520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70">
    <w:name w:val="xl70"/>
    <w:basedOn w:val="Normalny"/>
    <w:rsid w:val="00FD5208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71">
    <w:name w:val="xl71"/>
    <w:basedOn w:val="Normalny"/>
    <w:rsid w:val="00FD520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72">
    <w:name w:val="xl72"/>
    <w:basedOn w:val="Normalny"/>
    <w:rsid w:val="00FD520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73">
    <w:name w:val="xl73"/>
    <w:basedOn w:val="Normalny"/>
    <w:rsid w:val="00FD5208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Arial" w:hAnsi="Arial" w:cs="Arial"/>
    </w:rPr>
  </w:style>
  <w:style w:type="paragraph" w:customStyle="1" w:styleId="xl74">
    <w:name w:val="xl74"/>
    <w:basedOn w:val="Normalny"/>
    <w:rsid w:val="00FD5208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75">
    <w:name w:val="xl75"/>
    <w:basedOn w:val="Normalny"/>
    <w:rsid w:val="00FD5208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76">
    <w:name w:val="xl76"/>
    <w:basedOn w:val="Normalny"/>
    <w:rsid w:val="00FD520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77">
    <w:name w:val="xl77"/>
    <w:basedOn w:val="Normalny"/>
    <w:rsid w:val="00FD5208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78">
    <w:name w:val="xl78"/>
    <w:basedOn w:val="Normalny"/>
    <w:rsid w:val="00FD5208"/>
    <w:pPr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79">
    <w:name w:val="xl79"/>
    <w:basedOn w:val="Normalny"/>
    <w:rsid w:val="00FD5208"/>
    <w:pPr>
      <w:spacing w:before="100" w:beforeAutospacing="1" w:after="100" w:afterAutospacing="1"/>
    </w:pPr>
    <w:rPr>
      <w:rFonts w:ascii="Arial" w:hAnsi="Arial" w:cs="Arial"/>
    </w:rPr>
  </w:style>
  <w:style w:type="paragraph" w:customStyle="1" w:styleId="xl80">
    <w:name w:val="xl80"/>
    <w:basedOn w:val="Normalny"/>
    <w:rsid w:val="00FD5208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81">
    <w:name w:val="xl81"/>
    <w:basedOn w:val="Normalny"/>
    <w:rsid w:val="00FD5208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82">
    <w:name w:val="xl82"/>
    <w:basedOn w:val="Normalny"/>
    <w:rsid w:val="00FD5208"/>
    <w:pPr>
      <w:pBdr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83">
    <w:name w:val="xl83"/>
    <w:basedOn w:val="Normalny"/>
    <w:rsid w:val="00FD520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84">
    <w:name w:val="xl84"/>
    <w:basedOn w:val="Normalny"/>
    <w:rsid w:val="00FD5208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85">
    <w:name w:val="xl85"/>
    <w:basedOn w:val="Normalny"/>
    <w:rsid w:val="00FD5208"/>
    <w:pPr>
      <w:pBdr>
        <w:top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86">
    <w:name w:val="xl86"/>
    <w:basedOn w:val="Normalny"/>
    <w:rsid w:val="00FD5208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87">
    <w:name w:val="xl87"/>
    <w:basedOn w:val="Normalny"/>
    <w:rsid w:val="00FD520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88">
    <w:name w:val="xl88"/>
    <w:basedOn w:val="Normalny"/>
    <w:rsid w:val="00FD5208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89">
    <w:name w:val="xl89"/>
    <w:basedOn w:val="Normalny"/>
    <w:rsid w:val="00FD5208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90">
    <w:name w:val="xl90"/>
    <w:basedOn w:val="Normalny"/>
    <w:rsid w:val="00FD520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91">
    <w:name w:val="xl91"/>
    <w:basedOn w:val="Normalny"/>
    <w:rsid w:val="00FD520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92">
    <w:name w:val="xl92"/>
    <w:basedOn w:val="Normalny"/>
    <w:rsid w:val="00FD5208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93">
    <w:name w:val="xl93"/>
    <w:basedOn w:val="Normalny"/>
    <w:rsid w:val="00FD5208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94">
    <w:name w:val="xl94"/>
    <w:basedOn w:val="Normalny"/>
    <w:rsid w:val="00FD5208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</w:rPr>
  </w:style>
  <w:style w:type="character" w:customStyle="1" w:styleId="fontstyle01">
    <w:name w:val="fontstyle01"/>
    <w:rsid w:val="00FD5208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11">
    <w:name w:val="fontstyle11"/>
    <w:basedOn w:val="Domylnaczcionkaakapitu"/>
    <w:rsid w:val="00FD5208"/>
    <w:rPr>
      <w:rFonts w:ascii="Calibri" w:hAnsi="Calibri" w:cs="Calibri" w:hint="default"/>
      <w:b w:val="0"/>
      <w:bCs w:val="0"/>
      <w:i w:val="0"/>
      <w:iCs w:val="0"/>
      <w:color w:val="000000"/>
      <w:sz w:val="20"/>
      <w:szCs w:val="20"/>
    </w:rPr>
  </w:style>
  <w:style w:type="character" w:customStyle="1" w:styleId="fontstyle21">
    <w:name w:val="fontstyle21"/>
    <w:basedOn w:val="Domylnaczcionkaakapitu"/>
    <w:rsid w:val="00FD5208"/>
    <w:rPr>
      <w:rFonts w:ascii="Arial" w:hAnsi="Arial" w:cs="Arial" w:hint="default"/>
      <w:b w:val="0"/>
      <w:bCs w:val="0"/>
      <w:i w:val="0"/>
      <w:iCs w:val="0"/>
      <w:color w:val="000000"/>
      <w:sz w:val="22"/>
      <w:szCs w:val="22"/>
    </w:rPr>
  </w:style>
  <w:style w:type="character" w:customStyle="1" w:styleId="fontstyle31">
    <w:name w:val="fontstyle31"/>
    <w:basedOn w:val="Domylnaczcionkaakapitu"/>
    <w:rsid w:val="00FD5208"/>
    <w:rPr>
      <w:rFonts w:ascii="Helvetica-BoldOblique" w:hAnsi="Helvetica-BoldOblique" w:hint="default"/>
      <w:b/>
      <w:bCs/>
      <w:i/>
      <w:iCs/>
      <w:color w:val="000000"/>
      <w:sz w:val="22"/>
      <w:szCs w:val="22"/>
    </w:rPr>
  </w:style>
  <w:style w:type="character" w:customStyle="1" w:styleId="lat1">
    <w:name w:val="lat1"/>
    <w:basedOn w:val="Domylnaczcionkaakapitu"/>
    <w:rsid w:val="00FD5208"/>
    <w:rPr>
      <w:i/>
      <w:iCs/>
      <w:color w:val="008000"/>
    </w:rPr>
  </w:style>
  <w:style w:type="paragraph" w:customStyle="1" w:styleId="zwyky">
    <w:name w:val="zwykły"/>
    <w:basedOn w:val="Tekstpodstawowy"/>
    <w:rsid w:val="00FD5208"/>
    <w:pPr>
      <w:spacing w:line="360" w:lineRule="auto"/>
      <w:ind w:firstLine="567"/>
      <w:jc w:val="both"/>
    </w:pPr>
    <w:rPr>
      <w:rFonts w:ascii="Arial" w:hAnsi="Arial"/>
      <w:szCs w:val="20"/>
    </w:rPr>
  </w:style>
  <w:style w:type="paragraph" w:customStyle="1" w:styleId="Normalny1">
    <w:name w:val="Normalny1"/>
    <w:basedOn w:val="NormalnyWeb"/>
    <w:link w:val="normalZnak"/>
    <w:rsid w:val="00FD5208"/>
    <w:pPr>
      <w:spacing w:before="100" w:beforeAutospacing="1" w:after="100" w:afterAutospacing="1" w:line="360" w:lineRule="auto"/>
      <w:ind w:firstLine="357"/>
      <w:jc w:val="both"/>
    </w:pPr>
    <w:rPr>
      <w:rFonts w:ascii="Arial" w:hAnsi="Arial"/>
      <w:sz w:val="22"/>
      <w:szCs w:val="22"/>
      <w:lang w:eastAsia="ar-SA"/>
    </w:rPr>
  </w:style>
  <w:style w:type="character" w:customStyle="1" w:styleId="normalZnak">
    <w:name w:val="normal Znak"/>
    <w:link w:val="Normalny1"/>
    <w:rsid w:val="00FD5208"/>
    <w:rPr>
      <w:rFonts w:ascii="Arial" w:hAnsi="Arial"/>
      <w:sz w:val="22"/>
      <w:szCs w:val="22"/>
      <w:lang w:eastAsia="ar-SA"/>
    </w:rPr>
  </w:style>
  <w:style w:type="character" w:customStyle="1" w:styleId="ZwykytekstZnak1">
    <w:name w:val="Zwykły tekst Znak1"/>
    <w:basedOn w:val="Domylnaczcionkaakapitu"/>
    <w:link w:val="Zwykytekst"/>
    <w:uiPriority w:val="99"/>
    <w:rsid w:val="00FD5208"/>
    <w:rPr>
      <w:rFonts w:ascii="Courier New" w:hAnsi="Courier New" w:cs="Courier New"/>
    </w:rPr>
  </w:style>
  <w:style w:type="paragraph" w:customStyle="1" w:styleId="0-Tekst">
    <w:name w:val="0-Tekst"/>
    <w:basedOn w:val="Tekstpodstawowy"/>
    <w:autoRedefine/>
    <w:rsid w:val="00FD5208"/>
    <w:pPr>
      <w:widowControl w:val="0"/>
      <w:adjustRightInd w:val="0"/>
      <w:spacing w:after="0"/>
      <w:ind w:firstLine="708"/>
      <w:jc w:val="both"/>
      <w:textAlignment w:val="baseline"/>
    </w:pPr>
    <w:rPr>
      <w:rFonts w:ascii="Arial Narrow" w:hAnsi="Arial Narrow"/>
      <w:lang w:eastAsia="ar-SA"/>
    </w:rPr>
  </w:style>
  <w:style w:type="character" w:customStyle="1" w:styleId="TytuZnak">
    <w:name w:val="Tytuł Znak"/>
    <w:basedOn w:val="Domylnaczcionkaakapitu"/>
    <w:link w:val="Tytu"/>
    <w:rsid w:val="00D32563"/>
    <w:rPr>
      <w:b/>
      <w:sz w:val="24"/>
      <w:szCs w:val="24"/>
      <w:u w:val="single"/>
    </w:rPr>
  </w:style>
  <w:style w:type="character" w:customStyle="1" w:styleId="DataZnak">
    <w:name w:val="Data Znak"/>
    <w:basedOn w:val="Domylnaczcionkaakapitu"/>
    <w:link w:val="Data"/>
    <w:rsid w:val="00D32563"/>
    <w:rPr>
      <w:sz w:val="24"/>
      <w:szCs w:val="24"/>
    </w:rPr>
  </w:style>
  <w:style w:type="character" w:customStyle="1" w:styleId="HTML-adresZnak">
    <w:name w:val="HTML - adres Znak"/>
    <w:basedOn w:val="Domylnaczcionkaakapitu"/>
    <w:link w:val="HTML-adres"/>
    <w:rsid w:val="00D32563"/>
    <w:rPr>
      <w:i/>
      <w:iCs/>
      <w:sz w:val="24"/>
      <w:szCs w:val="24"/>
    </w:rPr>
  </w:style>
  <w:style w:type="character" w:customStyle="1" w:styleId="HTML-wstpniesformatowanyZnak">
    <w:name w:val="HTML - wstępnie sformatowany Znak"/>
    <w:basedOn w:val="Domylnaczcionkaakapitu"/>
    <w:link w:val="HTML-wstpniesformatowany"/>
    <w:rsid w:val="00D32563"/>
    <w:rPr>
      <w:rFonts w:ascii="Courier New" w:hAnsi="Courier New" w:cs="Courier New"/>
    </w:rPr>
  </w:style>
  <w:style w:type="character" w:customStyle="1" w:styleId="NagweknotatkiZnak">
    <w:name w:val="Nagłówek notatki Znak"/>
    <w:basedOn w:val="Domylnaczcionkaakapitu"/>
    <w:link w:val="Nagweknotatki"/>
    <w:rsid w:val="00D32563"/>
    <w:rPr>
      <w:sz w:val="24"/>
      <w:szCs w:val="24"/>
    </w:rPr>
  </w:style>
  <w:style w:type="character" w:customStyle="1" w:styleId="NagwekwiadomociZnak">
    <w:name w:val="Nagłówek wiadomości Znak"/>
    <w:basedOn w:val="Domylnaczcionkaakapitu"/>
    <w:link w:val="Nagwekwiadomoci"/>
    <w:rsid w:val="00D32563"/>
    <w:rPr>
      <w:rFonts w:ascii="Arial" w:hAnsi="Arial" w:cs="Arial"/>
      <w:sz w:val="24"/>
      <w:szCs w:val="24"/>
      <w:shd w:val="pct20" w:color="auto" w:fill="auto"/>
    </w:rPr>
  </w:style>
  <w:style w:type="paragraph" w:customStyle="1" w:styleId="a">
    <w:basedOn w:val="Normalny"/>
    <w:next w:val="Mapadokumentu"/>
    <w:rsid w:val="00D32563"/>
    <w:pPr>
      <w:shd w:val="clear" w:color="auto" w:fill="000080"/>
    </w:pPr>
    <w:rPr>
      <w:rFonts w:ascii="Tahoma" w:hAnsi="Tahoma" w:cs="Tahoma"/>
    </w:rPr>
  </w:style>
  <w:style w:type="character" w:customStyle="1" w:styleId="PodpisZnak">
    <w:name w:val="Podpis Znak"/>
    <w:basedOn w:val="Domylnaczcionkaakapitu"/>
    <w:link w:val="Podpis"/>
    <w:rsid w:val="00D32563"/>
    <w:rPr>
      <w:sz w:val="24"/>
      <w:szCs w:val="24"/>
    </w:rPr>
  </w:style>
  <w:style w:type="character" w:customStyle="1" w:styleId="Podpise-mailZnak">
    <w:name w:val="Podpis e-mail Znak"/>
    <w:basedOn w:val="Domylnaczcionkaakapitu"/>
    <w:link w:val="Podpise-mail"/>
    <w:rsid w:val="00D32563"/>
    <w:rPr>
      <w:sz w:val="24"/>
      <w:szCs w:val="24"/>
    </w:rPr>
  </w:style>
  <w:style w:type="character" w:customStyle="1" w:styleId="PodtytuZnak">
    <w:name w:val="Podtytuł Znak"/>
    <w:basedOn w:val="Domylnaczcionkaakapitu"/>
    <w:link w:val="Podtytu"/>
    <w:rsid w:val="00D32563"/>
    <w:rPr>
      <w:rFonts w:ascii="Arial" w:hAnsi="Arial" w:cs="Arial"/>
      <w:sz w:val="24"/>
      <w:szCs w:val="24"/>
    </w:rPr>
  </w:style>
  <w:style w:type="character" w:customStyle="1" w:styleId="TekstmakraZnak">
    <w:name w:val="Tekst makra Znak"/>
    <w:basedOn w:val="Domylnaczcionkaakapitu"/>
    <w:link w:val="Tekstmakra"/>
    <w:semiHidden/>
    <w:rsid w:val="00D32563"/>
    <w:rPr>
      <w:rFonts w:ascii="Courier New" w:hAnsi="Courier New" w:cs="Courier New"/>
    </w:rPr>
  </w:style>
  <w:style w:type="character" w:customStyle="1" w:styleId="TekstpodstawowyzwciciemZnak">
    <w:name w:val="Tekst podstawowy z wcięciem Znak"/>
    <w:basedOn w:val="TekstpodstawowyZnak"/>
    <w:link w:val="Tekstpodstawowyzwciciem"/>
    <w:rsid w:val="00D32563"/>
    <w:rPr>
      <w:sz w:val="24"/>
      <w:szCs w:val="24"/>
    </w:rPr>
  </w:style>
  <w:style w:type="character" w:customStyle="1" w:styleId="Tekstpodstawowyzwciciem2Znak">
    <w:name w:val="Tekst podstawowy z wcięciem 2 Znak"/>
    <w:basedOn w:val="TekstpodstawowywcityZnak"/>
    <w:link w:val="Tekstpodstawowyzwciciem2"/>
    <w:rsid w:val="00D32563"/>
    <w:rPr>
      <w:rFonts w:ascii="Arial" w:hAnsi="Arial"/>
      <w:color w:val="000000"/>
      <w:sz w:val="24"/>
      <w:szCs w:val="24"/>
    </w:rPr>
  </w:style>
  <w:style w:type="character" w:customStyle="1" w:styleId="ZwrotgrzecznociowyZnak">
    <w:name w:val="Zwrot grzecznościowy Znak"/>
    <w:basedOn w:val="Domylnaczcionkaakapitu"/>
    <w:link w:val="Zwrotgrzecznociowy"/>
    <w:rsid w:val="00D32563"/>
    <w:rPr>
      <w:sz w:val="24"/>
      <w:szCs w:val="24"/>
    </w:rPr>
  </w:style>
  <w:style w:type="character" w:customStyle="1" w:styleId="ZwrotpoegnalnyZnak">
    <w:name w:val="Zwrot pożegnalny Znak"/>
    <w:basedOn w:val="Domylnaczcionkaakapitu"/>
    <w:link w:val="Zwrotpoegnalny"/>
    <w:rsid w:val="00D32563"/>
    <w:rPr>
      <w:sz w:val="24"/>
      <w:szCs w:val="24"/>
    </w:rPr>
  </w:style>
  <w:style w:type="character" w:customStyle="1" w:styleId="TematkomentarzaZnak">
    <w:name w:val="Temat komentarza Znak"/>
    <w:basedOn w:val="TekstkomentarzaZnak"/>
    <w:link w:val="Tematkomentarza"/>
    <w:rsid w:val="00D32563"/>
    <w:rPr>
      <w:b/>
      <w:bCs/>
    </w:rPr>
  </w:style>
  <w:style w:type="paragraph" w:customStyle="1" w:styleId="Bezodstpw2">
    <w:name w:val="Bez odstępów2"/>
    <w:rsid w:val="00D32563"/>
    <w:rPr>
      <w:rFonts w:ascii="Calibri" w:hAnsi="Calibri"/>
      <w:sz w:val="22"/>
      <w:szCs w:val="22"/>
      <w:lang w:eastAsia="en-US"/>
    </w:rPr>
  </w:style>
  <w:style w:type="paragraph" w:customStyle="1" w:styleId="xl40">
    <w:name w:val="xl40"/>
    <w:basedOn w:val="Normalny"/>
    <w:rsid w:val="00D32563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18"/>
      <w:szCs w:val="18"/>
    </w:rPr>
  </w:style>
  <w:style w:type="paragraph" w:customStyle="1" w:styleId="xl41">
    <w:name w:val="xl41"/>
    <w:basedOn w:val="Normalny"/>
    <w:rsid w:val="00D32563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8"/>
      <w:szCs w:val="18"/>
    </w:rPr>
  </w:style>
  <w:style w:type="paragraph" w:customStyle="1" w:styleId="xl42">
    <w:name w:val="xl42"/>
    <w:basedOn w:val="Normalny"/>
    <w:rsid w:val="00D32563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18"/>
      <w:szCs w:val="18"/>
    </w:rPr>
  </w:style>
  <w:style w:type="paragraph" w:customStyle="1" w:styleId="xl43">
    <w:name w:val="xl43"/>
    <w:basedOn w:val="Normalny"/>
    <w:rsid w:val="00D32563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18"/>
      <w:szCs w:val="18"/>
    </w:rPr>
  </w:style>
  <w:style w:type="paragraph" w:customStyle="1" w:styleId="xl44">
    <w:name w:val="xl44"/>
    <w:basedOn w:val="Normalny"/>
    <w:rsid w:val="00D32563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color w:val="FF0000"/>
      <w:sz w:val="18"/>
      <w:szCs w:val="18"/>
    </w:rPr>
  </w:style>
  <w:style w:type="paragraph" w:customStyle="1" w:styleId="xl45">
    <w:name w:val="xl45"/>
    <w:basedOn w:val="Normalny"/>
    <w:rsid w:val="00D32563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18"/>
      <w:szCs w:val="18"/>
    </w:rPr>
  </w:style>
  <w:style w:type="paragraph" w:customStyle="1" w:styleId="xl46">
    <w:name w:val="xl46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47">
    <w:name w:val="xl47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18"/>
      <w:szCs w:val="18"/>
    </w:rPr>
  </w:style>
  <w:style w:type="paragraph" w:customStyle="1" w:styleId="xl48">
    <w:name w:val="xl48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8"/>
      <w:szCs w:val="18"/>
    </w:rPr>
  </w:style>
  <w:style w:type="paragraph" w:customStyle="1" w:styleId="xl49">
    <w:name w:val="xl49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18"/>
      <w:szCs w:val="18"/>
    </w:rPr>
  </w:style>
  <w:style w:type="paragraph" w:customStyle="1" w:styleId="xl51">
    <w:name w:val="xl51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8"/>
      <w:szCs w:val="18"/>
    </w:rPr>
  </w:style>
  <w:style w:type="paragraph" w:customStyle="1" w:styleId="xl52">
    <w:name w:val="xl52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18"/>
      <w:szCs w:val="18"/>
    </w:rPr>
  </w:style>
  <w:style w:type="paragraph" w:customStyle="1" w:styleId="xl53">
    <w:name w:val="xl53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  <w:sz w:val="18"/>
      <w:szCs w:val="18"/>
    </w:rPr>
  </w:style>
  <w:style w:type="paragraph" w:customStyle="1" w:styleId="xl54">
    <w:name w:val="xl54"/>
    <w:basedOn w:val="Normalny"/>
    <w:rsid w:val="00D32563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  <w:sz w:val="18"/>
      <w:szCs w:val="18"/>
    </w:rPr>
  </w:style>
  <w:style w:type="paragraph" w:customStyle="1" w:styleId="xl55">
    <w:name w:val="xl55"/>
    <w:basedOn w:val="Normalny"/>
    <w:rsid w:val="00D32563"/>
    <w:pPr>
      <w:spacing w:before="100" w:beforeAutospacing="1" w:after="100" w:afterAutospacing="1"/>
    </w:pPr>
  </w:style>
  <w:style w:type="paragraph" w:customStyle="1" w:styleId="xl56">
    <w:name w:val="xl56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18"/>
      <w:szCs w:val="18"/>
    </w:rPr>
  </w:style>
  <w:style w:type="paragraph" w:customStyle="1" w:styleId="xl57">
    <w:name w:val="xl57"/>
    <w:basedOn w:val="Normalny"/>
    <w:rsid w:val="00D32563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18"/>
      <w:szCs w:val="18"/>
    </w:rPr>
  </w:style>
  <w:style w:type="paragraph" w:customStyle="1" w:styleId="xl58">
    <w:name w:val="xl58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18"/>
      <w:szCs w:val="18"/>
    </w:rPr>
  </w:style>
  <w:style w:type="paragraph" w:customStyle="1" w:styleId="xl59">
    <w:name w:val="xl59"/>
    <w:basedOn w:val="Normalny"/>
    <w:rsid w:val="00D32563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18"/>
      <w:szCs w:val="18"/>
    </w:rPr>
  </w:style>
  <w:style w:type="paragraph" w:customStyle="1" w:styleId="xl60">
    <w:name w:val="xl60"/>
    <w:basedOn w:val="Normalny"/>
    <w:rsid w:val="00D32563"/>
    <w:pPr>
      <w:pBdr>
        <w:top w:val="single" w:sz="8" w:space="0" w:color="auto"/>
        <w:left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8"/>
      <w:szCs w:val="18"/>
    </w:rPr>
  </w:style>
  <w:style w:type="paragraph" w:customStyle="1" w:styleId="xl61">
    <w:name w:val="xl61"/>
    <w:basedOn w:val="Normalny"/>
    <w:rsid w:val="00D32563"/>
    <w:pPr>
      <w:pBdr>
        <w:left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8"/>
      <w:szCs w:val="18"/>
    </w:rPr>
  </w:style>
  <w:style w:type="paragraph" w:customStyle="1" w:styleId="xl62">
    <w:name w:val="xl62"/>
    <w:basedOn w:val="Normalny"/>
    <w:rsid w:val="00D32563"/>
    <w:pPr>
      <w:pBdr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63">
    <w:name w:val="xl63"/>
    <w:basedOn w:val="Normalny"/>
    <w:rsid w:val="00D32563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8"/>
      <w:szCs w:val="18"/>
    </w:rPr>
  </w:style>
  <w:style w:type="paragraph" w:customStyle="1" w:styleId="xl64">
    <w:name w:val="xl64"/>
    <w:basedOn w:val="Normalny"/>
    <w:rsid w:val="00D32563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8"/>
      <w:szCs w:val="18"/>
    </w:rPr>
  </w:style>
  <w:style w:type="paragraph" w:customStyle="1" w:styleId="a0">
    <w:name w:val="Ś"/>
    <w:basedOn w:val="Normalny"/>
    <w:rsid w:val="00D32563"/>
    <w:pPr>
      <w:jc w:val="both"/>
    </w:pPr>
    <w:rPr>
      <w:spacing w:val="36"/>
      <w:szCs w:val="20"/>
    </w:rPr>
  </w:style>
  <w:style w:type="paragraph" w:customStyle="1" w:styleId="rem-">
    <w:name w:val="rem-"/>
    <w:basedOn w:val="Normalny"/>
    <w:rsid w:val="00D32563"/>
    <w:pPr>
      <w:tabs>
        <w:tab w:val="num" w:pos="643"/>
      </w:tabs>
      <w:spacing w:line="300" w:lineRule="atLeast"/>
      <w:ind w:left="643" w:hanging="360"/>
      <w:jc w:val="both"/>
    </w:pPr>
    <w:rPr>
      <w:rFonts w:ascii="Arial" w:hAnsi="Arial"/>
      <w:sz w:val="22"/>
      <w:szCs w:val="20"/>
    </w:rPr>
  </w:style>
  <w:style w:type="paragraph" w:customStyle="1" w:styleId="StylKrzysiekZnakArial10pt">
    <w:name w:val="Styl Krzysiek Znak + Arial 10 pt"/>
    <w:basedOn w:val="Normalny"/>
    <w:rsid w:val="00D32563"/>
    <w:pPr>
      <w:widowControl w:val="0"/>
      <w:spacing w:before="60" w:line="360" w:lineRule="auto"/>
      <w:ind w:firstLine="284"/>
      <w:jc w:val="both"/>
    </w:pPr>
    <w:rPr>
      <w:rFonts w:ascii="Arial" w:hAnsi="Arial"/>
      <w:sz w:val="20"/>
      <w:szCs w:val="20"/>
    </w:rPr>
  </w:style>
  <w:style w:type="paragraph" w:customStyle="1" w:styleId="StylWyjustowanyPrzed6ptInterlinia15wiersza">
    <w:name w:val="Styl Wyjustowany Przed:  6 pt Interlinia:  15 wiersza"/>
    <w:basedOn w:val="Normalny"/>
    <w:rsid w:val="00D32563"/>
    <w:pPr>
      <w:spacing w:before="120" w:line="360" w:lineRule="auto"/>
      <w:ind w:firstLine="284"/>
      <w:jc w:val="both"/>
    </w:pPr>
    <w:rPr>
      <w:rFonts w:ascii="Arial" w:hAnsi="Arial"/>
      <w:sz w:val="20"/>
      <w:szCs w:val="20"/>
    </w:rPr>
  </w:style>
  <w:style w:type="paragraph" w:customStyle="1" w:styleId="StylKrzysiekZnakZnakZnakZnakArial10ptPrzed6pt">
    <w:name w:val="Styl Krzysiek Znak Znak Znak Znak + Arial 10 pt Przed:  6 pt"/>
    <w:basedOn w:val="Normalny"/>
    <w:rsid w:val="00D32563"/>
    <w:pPr>
      <w:widowControl w:val="0"/>
      <w:spacing w:before="120" w:line="340" w:lineRule="exact"/>
      <w:ind w:firstLine="284"/>
      <w:jc w:val="both"/>
    </w:pPr>
    <w:rPr>
      <w:rFonts w:ascii="Arial" w:hAnsi="Arial"/>
      <w:sz w:val="20"/>
    </w:rPr>
  </w:style>
  <w:style w:type="paragraph" w:customStyle="1" w:styleId="Tekstpodstawowy22">
    <w:name w:val="Tekst podstawowy 22"/>
    <w:basedOn w:val="Normalny"/>
    <w:rsid w:val="00D32563"/>
    <w:pPr>
      <w:widowControl w:val="0"/>
      <w:tabs>
        <w:tab w:val="left" w:pos="-720"/>
      </w:tabs>
      <w:suppressAutoHyphens/>
      <w:jc w:val="both"/>
    </w:pPr>
    <w:rPr>
      <w:spacing w:val="-3"/>
      <w:szCs w:val="20"/>
    </w:rPr>
  </w:style>
  <w:style w:type="paragraph" w:customStyle="1" w:styleId="tekst-item">
    <w:name w:val="tekst-item"/>
    <w:basedOn w:val="Normalny"/>
    <w:rsid w:val="00D32563"/>
    <w:pPr>
      <w:spacing w:before="100" w:beforeAutospacing="1" w:after="100" w:afterAutospacing="1"/>
    </w:pPr>
  </w:style>
  <w:style w:type="paragraph" w:customStyle="1" w:styleId="Tekstpodstawowya2">
    <w:name w:val="Tekst podstawowy.a2"/>
    <w:basedOn w:val="Normalny"/>
    <w:rsid w:val="00D32563"/>
    <w:pPr>
      <w:jc w:val="both"/>
    </w:pPr>
  </w:style>
  <w:style w:type="paragraph" w:customStyle="1" w:styleId="BodyText21">
    <w:name w:val="Body Text 21"/>
    <w:basedOn w:val="Normalny"/>
    <w:rsid w:val="00D32563"/>
    <w:pPr>
      <w:widowControl w:val="0"/>
      <w:jc w:val="both"/>
    </w:pPr>
    <w:rPr>
      <w:snapToGrid w:val="0"/>
      <w:szCs w:val="20"/>
    </w:rPr>
  </w:style>
  <w:style w:type="paragraph" w:customStyle="1" w:styleId="articleabstract">
    <w:name w:val="articleabstract"/>
    <w:basedOn w:val="Normalny"/>
    <w:rsid w:val="00D32563"/>
    <w:pPr>
      <w:spacing w:before="75" w:after="75"/>
    </w:pPr>
    <w:rPr>
      <w:rFonts w:ascii="Arial Unicode MS" w:eastAsia="Arial Unicode MS" w:hAnsi="Arial Unicode MS" w:cs="Arial Unicode MS"/>
      <w:color w:val="3F6625"/>
      <w:sz w:val="17"/>
      <w:szCs w:val="17"/>
    </w:rPr>
  </w:style>
  <w:style w:type="paragraph" w:customStyle="1" w:styleId="opis0">
    <w:name w:val="opis"/>
    <w:basedOn w:val="Normalny"/>
    <w:rsid w:val="00D32563"/>
    <w:pPr>
      <w:overflowPunct w:val="0"/>
      <w:autoSpaceDE w:val="0"/>
      <w:autoSpaceDN w:val="0"/>
      <w:adjustRightInd w:val="0"/>
      <w:spacing w:line="288" w:lineRule="atLeast"/>
      <w:textAlignment w:val="baseline"/>
    </w:pPr>
    <w:rPr>
      <w:rFonts w:ascii="Arial" w:hAnsi="Arial"/>
      <w:sz w:val="20"/>
      <w:szCs w:val="20"/>
      <w:lang w:val="en-GB"/>
    </w:rPr>
  </w:style>
  <w:style w:type="paragraph" w:customStyle="1" w:styleId="TXT">
    <w:name w:val="TXT"/>
    <w:basedOn w:val="Normalny"/>
    <w:rsid w:val="00D32563"/>
    <w:pPr>
      <w:spacing w:line="360" w:lineRule="auto"/>
      <w:ind w:firstLine="360"/>
      <w:jc w:val="both"/>
    </w:pPr>
  </w:style>
  <w:style w:type="paragraph" w:customStyle="1" w:styleId="TXT0">
    <w:name w:val="_TXT"/>
    <w:basedOn w:val="Normalny"/>
    <w:rsid w:val="00D32563"/>
    <w:pPr>
      <w:spacing w:line="360" w:lineRule="auto"/>
      <w:ind w:firstLine="720"/>
      <w:jc w:val="both"/>
    </w:pPr>
  </w:style>
  <w:style w:type="paragraph" w:customStyle="1" w:styleId="opisowy">
    <w:name w:val="opisowy"/>
    <w:rsid w:val="00D32563"/>
    <w:pPr>
      <w:widowControl w:val="0"/>
      <w:autoSpaceDE w:val="0"/>
      <w:autoSpaceDN w:val="0"/>
      <w:adjustRightInd w:val="0"/>
      <w:spacing w:line="360" w:lineRule="atLeast"/>
      <w:jc w:val="both"/>
    </w:pPr>
    <w:rPr>
      <w:rFonts w:ascii="Avalonpl" w:hAnsi="Avalonpl" w:cs="Avalonpl"/>
      <w:color w:val="000000"/>
    </w:rPr>
  </w:style>
  <w:style w:type="paragraph" w:customStyle="1" w:styleId="DefaultText">
    <w:name w:val="Default Text"/>
    <w:rsid w:val="00D32563"/>
    <w:pPr>
      <w:widowControl w:val="0"/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Tekstpodstawowy32">
    <w:name w:val="Tekst podstawowy 32"/>
    <w:basedOn w:val="Normalny"/>
    <w:rsid w:val="00D32563"/>
    <w:rPr>
      <w:szCs w:val="20"/>
    </w:rPr>
  </w:style>
  <w:style w:type="paragraph" w:customStyle="1" w:styleId="BodyText22">
    <w:name w:val="Body Text 22"/>
    <w:basedOn w:val="Normalny"/>
    <w:rsid w:val="00D32563"/>
    <w:pPr>
      <w:widowControl w:val="0"/>
      <w:spacing w:line="360" w:lineRule="auto"/>
      <w:jc w:val="both"/>
    </w:pPr>
    <w:rPr>
      <w:rFonts w:ascii="Arial" w:hAnsi="Arial"/>
      <w:noProof/>
      <w:sz w:val="22"/>
      <w:szCs w:val="20"/>
    </w:rPr>
  </w:style>
  <w:style w:type="paragraph" w:customStyle="1" w:styleId="wasny">
    <w:name w:val="własny"/>
    <w:basedOn w:val="Tekstpodstawowy2"/>
    <w:rsid w:val="00D32563"/>
    <w:pPr>
      <w:spacing w:after="0" w:line="360" w:lineRule="auto"/>
      <w:ind w:firstLine="709"/>
      <w:jc w:val="both"/>
    </w:pPr>
    <w:rPr>
      <w:rFonts w:ascii="Arial" w:hAnsi="Arial"/>
      <w:sz w:val="22"/>
      <w:szCs w:val="20"/>
    </w:rPr>
  </w:style>
  <w:style w:type="paragraph" w:customStyle="1" w:styleId="raport-tabela">
    <w:name w:val="raport - tabela"/>
    <w:basedOn w:val="raport"/>
    <w:rsid w:val="00D32563"/>
    <w:pPr>
      <w:spacing w:line="240" w:lineRule="auto"/>
      <w:jc w:val="center"/>
    </w:pPr>
    <w:rPr>
      <w:rFonts w:cs="Times New Roman"/>
      <w:szCs w:val="24"/>
    </w:rPr>
  </w:style>
  <w:style w:type="paragraph" w:customStyle="1" w:styleId="SeminariumTabelapodpis">
    <w:name w:val="Seminarium Tabela podpis"/>
    <w:basedOn w:val="Normalny"/>
    <w:rsid w:val="00D32563"/>
    <w:pPr>
      <w:spacing w:line="360" w:lineRule="auto"/>
      <w:jc w:val="both"/>
    </w:pPr>
    <w:rPr>
      <w:rFonts w:ascii="Arial" w:hAnsi="Arial"/>
      <w:sz w:val="20"/>
      <w:szCs w:val="20"/>
      <w:lang w:eastAsia="en-US"/>
    </w:rPr>
  </w:style>
  <w:style w:type="paragraph" w:customStyle="1" w:styleId="xl23">
    <w:name w:val="xl23"/>
    <w:basedOn w:val="Normalny"/>
    <w:rsid w:val="00D32563"/>
    <w:pPr>
      <w:spacing w:before="100" w:beforeAutospacing="1" w:after="100" w:afterAutospacing="1"/>
    </w:pPr>
    <w:rPr>
      <w:rFonts w:ascii="Verdana" w:hAnsi="Verdana"/>
      <w:sz w:val="18"/>
      <w:szCs w:val="18"/>
    </w:rPr>
  </w:style>
  <w:style w:type="paragraph" w:customStyle="1" w:styleId="FSpkt">
    <w:name w:val="FS pkt *"/>
    <w:basedOn w:val="Normalny"/>
    <w:rsid w:val="00D32563"/>
    <w:pPr>
      <w:numPr>
        <w:ilvl w:val="3"/>
        <w:numId w:val="17"/>
      </w:numPr>
      <w:spacing w:line="360" w:lineRule="auto"/>
    </w:pPr>
    <w:rPr>
      <w:rFonts w:ascii="Arial" w:hAnsi="Arial"/>
      <w:sz w:val="20"/>
      <w:szCs w:val="20"/>
      <w:lang w:eastAsia="en-GB"/>
    </w:rPr>
  </w:style>
  <w:style w:type="paragraph" w:customStyle="1" w:styleId="FSMW">
    <w:name w:val="FS MW"/>
    <w:basedOn w:val="Normalny"/>
    <w:link w:val="FSMWChar1"/>
    <w:rsid w:val="00D32563"/>
    <w:pPr>
      <w:spacing w:line="360" w:lineRule="auto"/>
    </w:pPr>
    <w:rPr>
      <w:rFonts w:ascii="Arial" w:hAnsi="Arial"/>
      <w:sz w:val="20"/>
      <w:szCs w:val="20"/>
      <w:lang w:val="x-none" w:eastAsia="en-GB"/>
    </w:rPr>
  </w:style>
  <w:style w:type="character" w:customStyle="1" w:styleId="FSMWChar1">
    <w:name w:val="FS MW Char1"/>
    <w:link w:val="FSMW"/>
    <w:rsid w:val="00D32563"/>
    <w:rPr>
      <w:rFonts w:ascii="Arial" w:hAnsi="Arial"/>
      <w:lang w:val="x-none" w:eastAsia="en-GB"/>
    </w:rPr>
  </w:style>
  <w:style w:type="paragraph" w:customStyle="1" w:styleId="FSpkt11">
    <w:name w:val="FS pkt 1.1"/>
    <w:basedOn w:val="FSMW"/>
    <w:rsid w:val="00D32563"/>
    <w:pPr>
      <w:numPr>
        <w:numId w:val="17"/>
      </w:numPr>
      <w:tabs>
        <w:tab w:val="clear" w:pos="851"/>
        <w:tab w:val="num" w:pos="360"/>
        <w:tab w:val="num" w:pos="1440"/>
      </w:tabs>
      <w:spacing w:before="60" w:after="60"/>
      <w:ind w:left="0" w:firstLine="0"/>
    </w:pPr>
    <w:rPr>
      <w:b/>
    </w:rPr>
  </w:style>
  <w:style w:type="paragraph" w:customStyle="1" w:styleId="FSpkt1">
    <w:name w:val="FS pkt 1"/>
    <w:basedOn w:val="FSMW"/>
    <w:rsid w:val="00D32563"/>
    <w:pPr>
      <w:numPr>
        <w:ilvl w:val="4"/>
        <w:numId w:val="17"/>
      </w:numPr>
      <w:tabs>
        <w:tab w:val="clear" w:pos="1418"/>
        <w:tab w:val="num" w:pos="360"/>
      </w:tabs>
      <w:spacing w:before="60" w:after="60"/>
      <w:ind w:left="0" w:firstLine="0"/>
    </w:pPr>
    <w:rPr>
      <w:b/>
      <w:sz w:val="22"/>
    </w:rPr>
  </w:style>
  <w:style w:type="paragraph" w:customStyle="1" w:styleId="FSpkt-">
    <w:name w:val="FS pkt -"/>
    <w:basedOn w:val="Normalny"/>
    <w:rsid w:val="00D32563"/>
    <w:pPr>
      <w:numPr>
        <w:ilvl w:val="2"/>
        <w:numId w:val="17"/>
      </w:numPr>
      <w:tabs>
        <w:tab w:val="clear" w:pos="851"/>
        <w:tab w:val="num" w:pos="1418"/>
      </w:tabs>
      <w:spacing w:before="60" w:after="60" w:line="360" w:lineRule="auto"/>
      <w:ind w:left="1418" w:hanging="284"/>
    </w:pPr>
    <w:rPr>
      <w:rFonts w:ascii="Arial" w:hAnsi="Arial"/>
      <w:sz w:val="20"/>
      <w:szCs w:val="20"/>
      <w:lang w:val="en-GB" w:eastAsia="en-GB"/>
    </w:rPr>
  </w:style>
  <w:style w:type="paragraph" w:customStyle="1" w:styleId="FSpkt111">
    <w:name w:val="FS pkt 1.1.1"/>
    <w:basedOn w:val="FSpkt11"/>
    <w:rsid w:val="00D32563"/>
    <w:pPr>
      <w:numPr>
        <w:ilvl w:val="2"/>
        <w:numId w:val="14"/>
      </w:numPr>
      <w:tabs>
        <w:tab w:val="num" w:pos="360"/>
        <w:tab w:val="num" w:pos="2160"/>
      </w:tabs>
      <w:ind w:left="2160" w:hanging="360"/>
    </w:pPr>
    <w:rPr>
      <w:i/>
    </w:rPr>
  </w:style>
  <w:style w:type="paragraph" w:customStyle="1" w:styleId="xl95">
    <w:name w:val="xl95"/>
    <w:basedOn w:val="Normalny"/>
    <w:rsid w:val="00D32563"/>
    <w:pPr>
      <w:spacing w:before="100" w:beforeAutospacing="1" w:after="100" w:afterAutospacing="1"/>
      <w:textAlignment w:val="center"/>
    </w:pPr>
    <w:rPr>
      <w:sz w:val="20"/>
      <w:szCs w:val="20"/>
    </w:rPr>
  </w:style>
  <w:style w:type="paragraph" w:customStyle="1" w:styleId="xl96">
    <w:name w:val="xl96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97">
    <w:name w:val="xl97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color w:val="FF0000"/>
      <w:sz w:val="20"/>
      <w:szCs w:val="20"/>
    </w:rPr>
  </w:style>
  <w:style w:type="paragraph" w:customStyle="1" w:styleId="xl98">
    <w:name w:val="xl98"/>
    <w:basedOn w:val="Normalny"/>
    <w:rsid w:val="00D32563"/>
    <w:pPr>
      <w:spacing w:before="100" w:beforeAutospacing="1" w:after="100" w:afterAutospacing="1"/>
      <w:textAlignment w:val="center"/>
    </w:pPr>
    <w:rPr>
      <w:color w:val="FF0000"/>
      <w:sz w:val="20"/>
      <w:szCs w:val="20"/>
    </w:rPr>
  </w:style>
  <w:style w:type="paragraph" w:customStyle="1" w:styleId="xl99">
    <w:name w:val="xl99"/>
    <w:basedOn w:val="Normalny"/>
    <w:rsid w:val="00D32563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FF0000"/>
      <w:sz w:val="20"/>
      <w:szCs w:val="20"/>
    </w:rPr>
  </w:style>
  <w:style w:type="paragraph" w:customStyle="1" w:styleId="xl100">
    <w:name w:val="xl100"/>
    <w:basedOn w:val="Normalny"/>
    <w:rsid w:val="00D32563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FF0000"/>
      <w:sz w:val="20"/>
      <w:szCs w:val="20"/>
    </w:rPr>
  </w:style>
  <w:style w:type="paragraph" w:customStyle="1" w:styleId="xl101">
    <w:name w:val="xl101"/>
    <w:basedOn w:val="Normalny"/>
    <w:rsid w:val="00D32563"/>
    <w:pPr>
      <w:pBdr>
        <w:top w:val="single" w:sz="12" w:space="0" w:color="auto"/>
      </w:pBdr>
      <w:spacing w:before="100" w:beforeAutospacing="1" w:after="100" w:afterAutospacing="1"/>
      <w:jc w:val="center"/>
      <w:textAlignment w:val="center"/>
    </w:pPr>
    <w:rPr>
      <w:color w:val="FF0000"/>
      <w:sz w:val="20"/>
      <w:szCs w:val="20"/>
    </w:rPr>
  </w:style>
  <w:style w:type="paragraph" w:customStyle="1" w:styleId="xl102">
    <w:name w:val="xl102"/>
    <w:basedOn w:val="Normalny"/>
    <w:rsid w:val="00D32563"/>
    <w:pPr>
      <w:pBdr>
        <w:top w:val="single" w:sz="12" w:space="0" w:color="auto"/>
      </w:pBdr>
      <w:spacing w:before="100" w:beforeAutospacing="1" w:after="100" w:afterAutospacing="1"/>
      <w:jc w:val="center"/>
      <w:textAlignment w:val="center"/>
    </w:pPr>
    <w:rPr>
      <w:color w:val="FF0000"/>
      <w:sz w:val="20"/>
      <w:szCs w:val="20"/>
    </w:rPr>
  </w:style>
  <w:style w:type="paragraph" w:customStyle="1" w:styleId="font6">
    <w:name w:val="font6"/>
    <w:basedOn w:val="Normalny"/>
    <w:rsid w:val="00D32563"/>
    <w:pPr>
      <w:spacing w:before="100" w:beforeAutospacing="1" w:after="100" w:afterAutospacing="1"/>
    </w:pPr>
    <w:rPr>
      <w:rFonts w:ascii="Arial Narrow" w:hAnsi="Arial Narrow"/>
      <w:i/>
      <w:iCs/>
      <w:sz w:val="18"/>
      <w:szCs w:val="18"/>
    </w:rPr>
  </w:style>
  <w:style w:type="paragraph" w:customStyle="1" w:styleId="xl103">
    <w:name w:val="xl103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sz w:val="18"/>
      <w:szCs w:val="18"/>
    </w:rPr>
  </w:style>
  <w:style w:type="paragraph" w:customStyle="1" w:styleId="xl104">
    <w:name w:val="xl104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05">
    <w:name w:val="xl105"/>
    <w:basedOn w:val="Normalny"/>
    <w:rsid w:val="00D32563"/>
    <w:pPr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06">
    <w:name w:val="xl106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sz w:val="18"/>
      <w:szCs w:val="18"/>
    </w:rPr>
  </w:style>
  <w:style w:type="paragraph" w:customStyle="1" w:styleId="xl107">
    <w:name w:val="xl107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08">
    <w:name w:val="xl108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09">
    <w:name w:val="xl109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10">
    <w:name w:val="xl110"/>
    <w:basedOn w:val="Normalny"/>
    <w:rsid w:val="00D32563"/>
    <w:pPr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11">
    <w:name w:val="xl111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/>
      <w:jc w:val="center"/>
      <w:textAlignment w:val="center"/>
    </w:pPr>
    <w:rPr>
      <w:rFonts w:ascii="Arial Narrow" w:hAnsi="Arial Narrow"/>
      <w:sz w:val="18"/>
      <w:szCs w:val="18"/>
    </w:rPr>
  </w:style>
  <w:style w:type="paragraph" w:customStyle="1" w:styleId="xl112">
    <w:name w:val="xl112"/>
    <w:basedOn w:val="Normalny"/>
    <w:rsid w:val="00D32563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sz w:val="18"/>
      <w:szCs w:val="18"/>
    </w:rPr>
  </w:style>
  <w:style w:type="paragraph" w:customStyle="1" w:styleId="xl113">
    <w:name w:val="xl113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textAlignment w:val="center"/>
    </w:pPr>
    <w:rPr>
      <w:rFonts w:ascii="Arial Narrow" w:hAnsi="Arial Narrow"/>
    </w:rPr>
  </w:style>
  <w:style w:type="paragraph" w:customStyle="1" w:styleId="xl114">
    <w:name w:val="xl114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15">
    <w:name w:val="xl115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16">
    <w:name w:val="xl116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17">
    <w:name w:val="xl117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18">
    <w:name w:val="xl118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19">
    <w:name w:val="xl119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Arial Narrow" w:hAnsi="Arial Narrow"/>
      <w:color w:val="000000"/>
    </w:rPr>
  </w:style>
  <w:style w:type="paragraph" w:customStyle="1" w:styleId="xl120">
    <w:name w:val="xl120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4BD97"/>
      <w:spacing w:before="100" w:beforeAutospacing="1" w:after="100" w:afterAutospacing="1"/>
      <w:textAlignment w:val="center"/>
    </w:pPr>
    <w:rPr>
      <w:rFonts w:ascii="Arial Narrow" w:hAnsi="Arial Narrow"/>
    </w:rPr>
  </w:style>
  <w:style w:type="paragraph" w:customStyle="1" w:styleId="xl121">
    <w:name w:val="xl121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4BD97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22">
    <w:name w:val="xl122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4BD97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23">
    <w:name w:val="xl123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4BD97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24">
    <w:name w:val="xl124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4BD97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25">
    <w:name w:val="xl125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4BD97"/>
      <w:spacing w:before="100" w:beforeAutospacing="1" w:after="100" w:afterAutospacing="1"/>
      <w:jc w:val="center"/>
      <w:textAlignment w:val="center"/>
    </w:pPr>
    <w:rPr>
      <w:rFonts w:ascii="Arial Narrow" w:hAnsi="Arial Narrow"/>
      <w:color w:val="000000"/>
    </w:rPr>
  </w:style>
  <w:style w:type="paragraph" w:customStyle="1" w:styleId="xl126">
    <w:name w:val="xl126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Arial Narrow" w:hAnsi="Arial Narrow"/>
      <w:color w:val="FF0000"/>
    </w:rPr>
  </w:style>
  <w:style w:type="paragraph" w:customStyle="1" w:styleId="xl127">
    <w:name w:val="xl127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Arial Narrow" w:hAnsi="Arial Narrow"/>
      <w:color w:val="FF0000"/>
    </w:rPr>
  </w:style>
  <w:style w:type="paragraph" w:customStyle="1" w:styleId="xl128">
    <w:name w:val="xl128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Arial Narrow" w:hAnsi="Arial Narrow"/>
      <w:color w:val="FF0000"/>
    </w:rPr>
  </w:style>
  <w:style w:type="paragraph" w:customStyle="1" w:styleId="xl129">
    <w:name w:val="xl129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textAlignment w:val="center"/>
    </w:pPr>
    <w:rPr>
      <w:rFonts w:ascii="Arial Narrow" w:hAnsi="Arial Narrow"/>
    </w:rPr>
  </w:style>
  <w:style w:type="paragraph" w:customStyle="1" w:styleId="xl130">
    <w:name w:val="xl130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31">
    <w:name w:val="xl131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32">
    <w:name w:val="xl132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33">
    <w:name w:val="xl133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/>
      <w:textAlignment w:val="center"/>
    </w:pPr>
    <w:rPr>
      <w:rFonts w:ascii="Arial Narrow" w:hAnsi="Arial Narrow"/>
    </w:rPr>
  </w:style>
  <w:style w:type="paragraph" w:customStyle="1" w:styleId="xl134">
    <w:name w:val="xl134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8B7"/>
      <w:spacing w:before="100" w:beforeAutospacing="1" w:after="100" w:afterAutospacing="1"/>
      <w:textAlignment w:val="center"/>
    </w:pPr>
    <w:rPr>
      <w:rFonts w:ascii="Arial Narrow" w:hAnsi="Arial Narrow"/>
    </w:rPr>
  </w:style>
  <w:style w:type="paragraph" w:customStyle="1" w:styleId="xl135">
    <w:name w:val="xl135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26B0A"/>
      <w:spacing w:before="100" w:beforeAutospacing="1" w:after="100" w:afterAutospacing="1"/>
      <w:textAlignment w:val="center"/>
    </w:pPr>
    <w:rPr>
      <w:rFonts w:ascii="Arial Narrow" w:hAnsi="Arial Narrow"/>
    </w:rPr>
  </w:style>
  <w:style w:type="paragraph" w:customStyle="1" w:styleId="xl136">
    <w:name w:val="xl136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37">
    <w:name w:val="xl137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4BD97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38">
    <w:name w:val="xl138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39">
    <w:name w:val="xl139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  <w:color w:val="000000"/>
    </w:rPr>
  </w:style>
  <w:style w:type="paragraph" w:customStyle="1" w:styleId="xl140">
    <w:name w:val="xl140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8080"/>
      <w:spacing w:before="100" w:beforeAutospacing="1" w:after="100" w:afterAutospacing="1"/>
      <w:jc w:val="center"/>
      <w:textAlignment w:val="center"/>
    </w:pPr>
    <w:rPr>
      <w:rFonts w:ascii="Arial Narrow" w:hAnsi="Arial Narrow"/>
      <w:color w:val="000000"/>
    </w:rPr>
  </w:style>
  <w:style w:type="paragraph" w:customStyle="1" w:styleId="xl141">
    <w:name w:val="xl141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  <w:color w:val="000000"/>
    </w:rPr>
  </w:style>
  <w:style w:type="paragraph" w:customStyle="1" w:styleId="xl142">
    <w:name w:val="xl142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  <w:color w:val="000000"/>
    </w:rPr>
  </w:style>
  <w:style w:type="paragraph" w:customStyle="1" w:styleId="xl143">
    <w:name w:val="xl143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1A0C7"/>
      <w:spacing w:before="100" w:beforeAutospacing="1" w:after="100" w:afterAutospacing="1"/>
      <w:textAlignment w:val="center"/>
    </w:pPr>
    <w:rPr>
      <w:rFonts w:ascii="Arial Narrow" w:hAnsi="Arial Narrow"/>
    </w:rPr>
  </w:style>
  <w:style w:type="paragraph" w:customStyle="1" w:styleId="xl144">
    <w:name w:val="xl144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74706"/>
      <w:spacing w:before="100" w:beforeAutospacing="1" w:after="100" w:afterAutospacing="1"/>
      <w:textAlignment w:val="center"/>
    </w:pPr>
    <w:rPr>
      <w:rFonts w:ascii="Arial Narrow" w:hAnsi="Arial Narrow"/>
    </w:rPr>
  </w:style>
  <w:style w:type="paragraph" w:customStyle="1" w:styleId="xl145">
    <w:name w:val="xl145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textAlignment w:val="center"/>
    </w:pPr>
    <w:rPr>
      <w:rFonts w:ascii="Arial Narrow" w:hAnsi="Arial Narrow"/>
    </w:rPr>
  </w:style>
  <w:style w:type="paragraph" w:customStyle="1" w:styleId="xl146">
    <w:name w:val="xl146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textAlignment w:val="center"/>
    </w:pPr>
    <w:rPr>
      <w:rFonts w:ascii="Arial Narrow" w:hAnsi="Arial Narrow"/>
      <w:color w:val="366092"/>
    </w:rPr>
  </w:style>
  <w:style w:type="paragraph" w:customStyle="1" w:styleId="xl147">
    <w:name w:val="xl147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4D79B"/>
      <w:spacing w:before="100" w:beforeAutospacing="1" w:after="100" w:afterAutospacing="1"/>
      <w:textAlignment w:val="center"/>
    </w:pPr>
    <w:rPr>
      <w:rFonts w:ascii="Arial Narrow" w:hAnsi="Arial Narrow"/>
      <w:color w:val="76933C"/>
    </w:rPr>
  </w:style>
  <w:style w:type="paragraph" w:customStyle="1" w:styleId="xl148">
    <w:name w:val="xl148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textAlignment w:val="center"/>
    </w:pPr>
    <w:rPr>
      <w:rFonts w:ascii="Arial Narrow" w:hAnsi="Arial Narrow"/>
    </w:rPr>
  </w:style>
  <w:style w:type="paragraph" w:customStyle="1" w:styleId="xl149">
    <w:name w:val="xl149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 Narrow" w:hAnsi="Arial Narrow"/>
      <w:color w:val="000000"/>
    </w:rPr>
  </w:style>
  <w:style w:type="paragraph" w:customStyle="1" w:styleId="xl150">
    <w:name w:val="xl150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51">
    <w:name w:val="xl151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0B050"/>
      <w:spacing w:before="100" w:beforeAutospacing="1" w:after="100" w:afterAutospacing="1"/>
      <w:textAlignment w:val="center"/>
    </w:pPr>
    <w:rPr>
      <w:rFonts w:ascii="Arial Narrow" w:hAnsi="Arial Narrow"/>
    </w:rPr>
  </w:style>
  <w:style w:type="paragraph" w:customStyle="1" w:styleId="xl152">
    <w:name w:val="xl152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53">
    <w:name w:val="xl153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1F497D"/>
      <w:spacing w:before="100" w:beforeAutospacing="1" w:after="100" w:afterAutospacing="1"/>
      <w:textAlignment w:val="center"/>
    </w:pPr>
    <w:rPr>
      <w:rFonts w:ascii="Arial Narrow" w:hAnsi="Arial Narrow"/>
    </w:rPr>
  </w:style>
  <w:style w:type="paragraph" w:customStyle="1" w:styleId="xl154">
    <w:name w:val="xl154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366092"/>
      <w:spacing w:before="100" w:beforeAutospacing="1" w:after="100" w:afterAutospacing="1"/>
      <w:textAlignment w:val="center"/>
    </w:pPr>
    <w:rPr>
      <w:rFonts w:ascii="Arial Narrow" w:hAnsi="Arial Narrow"/>
    </w:rPr>
  </w:style>
  <w:style w:type="paragraph" w:customStyle="1" w:styleId="xl155">
    <w:name w:val="xl155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63634"/>
      <w:spacing w:before="100" w:beforeAutospacing="1" w:after="100" w:afterAutospacing="1"/>
      <w:textAlignment w:val="center"/>
    </w:pPr>
    <w:rPr>
      <w:rFonts w:ascii="Arial Narrow" w:hAnsi="Arial Narrow"/>
    </w:rPr>
  </w:style>
  <w:style w:type="paragraph" w:customStyle="1" w:styleId="xl156">
    <w:name w:val="xl156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333300"/>
      <w:spacing w:before="100" w:beforeAutospacing="1" w:after="100" w:afterAutospacing="1"/>
      <w:textAlignment w:val="center"/>
    </w:pPr>
    <w:rPr>
      <w:rFonts w:ascii="Arial Narrow" w:hAnsi="Arial Narrow"/>
    </w:rPr>
  </w:style>
  <w:style w:type="paragraph" w:customStyle="1" w:styleId="xl157">
    <w:name w:val="xl157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403151"/>
      <w:spacing w:before="100" w:beforeAutospacing="1" w:after="100" w:afterAutospacing="1"/>
      <w:textAlignment w:val="center"/>
    </w:pPr>
    <w:rPr>
      <w:rFonts w:ascii="Arial Narrow" w:hAnsi="Arial Narrow"/>
    </w:rPr>
  </w:style>
  <w:style w:type="paragraph" w:customStyle="1" w:styleId="xl158">
    <w:name w:val="xl158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0099"/>
      <w:spacing w:before="100" w:beforeAutospacing="1" w:after="100" w:afterAutospacing="1"/>
      <w:textAlignment w:val="center"/>
    </w:pPr>
    <w:rPr>
      <w:rFonts w:ascii="Arial Narrow" w:hAnsi="Arial Narrow"/>
    </w:rPr>
  </w:style>
  <w:style w:type="paragraph" w:customStyle="1" w:styleId="xl159">
    <w:name w:val="xl159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7030A0"/>
      <w:spacing w:before="100" w:beforeAutospacing="1" w:after="100" w:afterAutospacing="1"/>
      <w:textAlignment w:val="center"/>
    </w:pPr>
    <w:rPr>
      <w:rFonts w:ascii="Arial Narrow" w:hAnsi="Arial Narrow"/>
    </w:rPr>
  </w:style>
  <w:style w:type="paragraph" w:customStyle="1" w:styleId="xl160">
    <w:name w:val="xl160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66FF"/>
      <w:spacing w:before="100" w:beforeAutospacing="1" w:after="100" w:afterAutospacing="1"/>
      <w:textAlignment w:val="center"/>
    </w:pPr>
    <w:rPr>
      <w:rFonts w:ascii="Arial Narrow" w:hAnsi="Arial Narrow"/>
    </w:rPr>
  </w:style>
  <w:style w:type="paragraph" w:customStyle="1" w:styleId="xl161">
    <w:name w:val="xl161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595959"/>
      <w:spacing w:before="100" w:beforeAutospacing="1" w:after="100" w:afterAutospacing="1"/>
      <w:textAlignment w:val="center"/>
    </w:pPr>
    <w:rPr>
      <w:rFonts w:ascii="Arial Narrow" w:hAnsi="Arial Narrow"/>
    </w:rPr>
  </w:style>
  <w:style w:type="paragraph" w:customStyle="1" w:styleId="xl162">
    <w:name w:val="xl162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48A54"/>
      <w:spacing w:before="100" w:beforeAutospacing="1" w:after="100" w:afterAutospacing="1"/>
      <w:textAlignment w:val="center"/>
    </w:pPr>
    <w:rPr>
      <w:rFonts w:ascii="Arial Narrow" w:hAnsi="Arial Narrow"/>
    </w:rPr>
  </w:style>
  <w:style w:type="paragraph" w:customStyle="1" w:styleId="xl163">
    <w:name w:val="xl163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494529"/>
      <w:spacing w:before="100" w:beforeAutospacing="1" w:after="100" w:afterAutospacing="1"/>
      <w:textAlignment w:val="center"/>
    </w:pPr>
    <w:rPr>
      <w:rFonts w:ascii="Arial Narrow" w:hAnsi="Arial Narrow"/>
      <w:color w:val="E26B0A"/>
    </w:rPr>
  </w:style>
  <w:style w:type="paragraph" w:customStyle="1" w:styleId="xl164">
    <w:name w:val="xl164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0B050"/>
      <w:spacing w:before="100" w:beforeAutospacing="1" w:after="100" w:afterAutospacing="1"/>
      <w:textAlignment w:val="center"/>
    </w:pPr>
    <w:rPr>
      <w:rFonts w:ascii="Arial Narrow" w:hAnsi="Arial Narrow"/>
      <w:color w:val="8DB4E2"/>
    </w:rPr>
  </w:style>
  <w:style w:type="paragraph" w:customStyle="1" w:styleId="xl165">
    <w:name w:val="xl165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 Narrow" w:hAnsi="Arial Narrow"/>
      <w:color w:val="0070C0"/>
    </w:rPr>
  </w:style>
  <w:style w:type="paragraph" w:customStyle="1" w:styleId="xl166">
    <w:name w:val="xl166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7C80"/>
      <w:spacing w:before="100" w:beforeAutospacing="1" w:after="100" w:afterAutospacing="1"/>
      <w:textAlignment w:val="center"/>
    </w:pPr>
    <w:rPr>
      <w:rFonts w:ascii="Arial Narrow" w:hAnsi="Arial Narrow"/>
    </w:rPr>
  </w:style>
  <w:style w:type="paragraph" w:customStyle="1" w:styleId="xl167">
    <w:name w:val="xl167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76933C"/>
      <w:spacing w:before="100" w:beforeAutospacing="1" w:after="100" w:afterAutospacing="1"/>
      <w:textAlignment w:val="center"/>
    </w:pPr>
    <w:rPr>
      <w:rFonts w:ascii="Arial Narrow" w:hAnsi="Arial Narrow"/>
      <w:color w:val="FF0000"/>
    </w:rPr>
  </w:style>
  <w:style w:type="paragraph" w:customStyle="1" w:styleId="xl168">
    <w:name w:val="xl168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4D79B"/>
      <w:spacing w:before="100" w:beforeAutospacing="1" w:after="100" w:afterAutospacing="1"/>
      <w:textAlignment w:val="center"/>
    </w:pPr>
    <w:rPr>
      <w:rFonts w:ascii="Arial Narrow" w:hAnsi="Arial Narrow"/>
      <w:color w:val="E26B0A"/>
    </w:rPr>
  </w:style>
  <w:style w:type="paragraph" w:customStyle="1" w:styleId="xl169">
    <w:name w:val="xl169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70">
    <w:name w:val="xl170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71">
    <w:name w:val="xl171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4F6228"/>
      <w:spacing w:before="100" w:beforeAutospacing="1" w:after="100" w:afterAutospacing="1"/>
      <w:textAlignment w:val="center"/>
    </w:pPr>
    <w:rPr>
      <w:rFonts w:ascii="Arial Narrow" w:hAnsi="Arial Narrow"/>
    </w:rPr>
  </w:style>
  <w:style w:type="paragraph" w:customStyle="1" w:styleId="xl172">
    <w:name w:val="xl172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C4220"/>
      <w:spacing w:before="100" w:beforeAutospacing="1" w:after="100" w:afterAutospacing="1"/>
      <w:textAlignment w:val="center"/>
    </w:pPr>
    <w:rPr>
      <w:rFonts w:ascii="Arial Narrow" w:hAnsi="Arial Narrow"/>
    </w:rPr>
  </w:style>
  <w:style w:type="paragraph" w:customStyle="1" w:styleId="xl173">
    <w:name w:val="xl173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DE9D9"/>
      <w:spacing w:before="100" w:beforeAutospacing="1" w:after="100" w:afterAutospacing="1"/>
      <w:textAlignment w:val="center"/>
    </w:pPr>
    <w:rPr>
      <w:rFonts w:ascii="Arial Narrow" w:hAnsi="Arial Narrow"/>
    </w:rPr>
  </w:style>
  <w:style w:type="paragraph" w:customStyle="1" w:styleId="xl174">
    <w:name w:val="xl174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DE9D9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75">
    <w:name w:val="xl175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31869B"/>
      <w:spacing w:before="100" w:beforeAutospacing="1" w:after="100" w:afterAutospacing="1"/>
      <w:textAlignment w:val="center"/>
    </w:pPr>
    <w:rPr>
      <w:rFonts w:ascii="Arial Narrow" w:hAnsi="Arial Narrow"/>
    </w:rPr>
  </w:style>
  <w:style w:type="paragraph" w:customStyle="1" w:styleId="xl176">
    <w:name w:val="xl176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textAlignment w:val="center"/>
    </w:pPr>
    <w:rPr>
      <w:rFonts w:ascii="Arial Narrow" w:hAnsi="Arial Narrow"/>
    </w:rPr>
  </w:style>
  <w:style w:type="paragraph" w:customStyle="1" w:styleId="xl177">
    <w:name w:val="xl177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78">
    <w:name w:val="xl178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79">
    <w:name w:val="xl179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80">
    <w:name w:val="xl180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81">
    <w:name w:val="xl181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Narrow" w:hAnsi="Arial Narrow"/>
      <w:color w:val="FF0000"/>
    </w:rPr>
  </w:style>
  <w:style w:type="paragraph" w:customStyle="1" w:styleId="xl182">
    <w:name w:val="xl182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404040"/>
      <w:spacing w:before="100" w:beforeAutospacing="1" w:after="100" w:afterAutospacing="1"/>
      <w:textAlignment w:val="center"/>
    </w:pPr>
    <w:rPr>
      <w:rFonts w:ascii="Arial Narrow" w:hAnsi="Arial Narrow"/>
    </w:rPr>
  </w:style>
  <w:style w:type="paragraph" w:customStyle="1" w:styleId="xl183">
    <w:name w:val="xl183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4BD97"/>
      <w:spacing w:before="100" w:beforeAutospacing="1" w:after="100" w:afterAutospacing="1"/>
      <w:jc w:val="center"/>
      <w:textAlignment w:val="center"/>
    </w:pPr>
    <w:rPr>
      <w:rFonts w:ascii="Arial Narrow" w:hAnsi="Arial Narrow"/>
      <w:color w:val="FF0000"/>
    </w:rPr>
  </w:style>
  <w:style w:type="paragraph" w:customStyle="1" w:styleId="xl184">
    <w:name w:val="xl184"/>
    <w:basedOn w:val="Normalny"/>
    <w:rsid w:val="00D32563"/>
    <w:pPr>
      <w:shd w:val="clear" w:color="000000" w:fill="C4BD97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85">
    <w:name w:val="xl185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86">
    <w:name w:val="xl186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textAlignment w:val="center"/>
    </w:pPr>
    <w:rPr>
      <w:rFonts w:ascii="Arial Narrow" w:hAnsi="Arial Narrow"/>
      <w:sz w:val="18"/>
      <w:szCs w:val="18"/>
    </w:rPr>
  </w:style>
  <w:style w:type="paragraph" w:customStyle="1" w:styleId="xl187">
    <w:name w:val="xl187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 Narrow" w:hAnsi="Arial Narrow"/>
      <w:sz w:val="18"/>
      <w:szCs w:val="18"/>
    </w:rPr>
  </w:style>
  <w:style w:type="paragraph" w:customStyle="1" w:styleId="xl188">
    <w:name w:val="xl188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/>
      <w:textAlignment w:val="center"/>
    </w:pPr>
    <w:rPr>
      <w:rFonts w:ascii="Arial Narrow" w:hAnsi="Arial Narrow"/>
      <w:sz w:val="18"/>
      <w:szCs w:val="18"/>
    </w:rPr>
  </w:style>
  <w:style w:type="paragraph" w:customStyle="1" w:styleId="xl189">
    <w:name w:val="xl189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/>
      <w:textAlignment w:val="center"/>
    </w:pPr>
    <w:rPr>
      <w:rFonts w:ascii="Arial Narrow" w:hAnsi="Arial Narrow"/>
    </w:rPr>
  </w:style>
  <w:style w:type="paragraph" w:customStyle="1" w:styleId="xl190">
    <w:name w:val="xl190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0000"/>
      <w:spacing w:before="100" w:beforeAutospacing="1" w:after="100" w:afterAutospacing="1"/>
      <w:textAlignment w:val="center"/>
    </w:pPr>
    <w:rPr>
      <w:rFonts w:ascii="Arial Narrow" w:hAnsi="Arial Narrow"/>
    </w:rPr>
  </w:style>
  <w:style w:type="paragraph" w:customStyle="1" w:styleId="xl191">
    <w:name w:val="xl191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ABF8F"/>
      <w:spacing w:before="100" w:beforeAutospacing="1" w:after="100" w:afterAutospacing="1"/>
      <w:textAlignment w:val="center"/>
    </w:pPr>
    <w:rPr>
      <w:rFonts w:ascii="Arial Narrow" w:hAnsi="Arial Narrow"/>
      <w:color w:val="76933C"/>
    </w:rPr>
  </w:style>
  <w:style w:type="paragraph" w:customStyle="1" w:styleId="xl192">
    <w:name w:val="xl192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494529"/>
      <w:spacing w:before="100" w:beforeAutospacing="1" w:after="100" w:afterAutospacing="1"/>
      <w:textAlignment w:val="center"/>
    </w:pPr>
    <w:rPr>
      <w:rFonts w:ascii="Arial Narrow" w:hAnsi="Arial Narrow"/>
      <w:color w:val="FF0000"/>
    </w:rPr>
  </w:style>
  <w:style w:type="paragraph" w:customStyle="1" w:styleId="xl193">
    <w:name w:val="xl193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94">
    <w:name w:val="xl194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Narrow" w:hAnsi="Arial Narrow"/>
      <w:color w:val="002060"/>
    </w:rPr>
  </w:style>
  <w:style w:type="paragraph" w:customStyle="1" w:styleId="xl195">
    <w:name w:val="xl195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FF0000"/>
      <w:sz w:val="18"/>
      <w:szCs w:val="18"/>
    </w:rPr>
  </w:style>
  <w:style w:type="paragraph" w:customStyle="1" w:styleId="xl196">
    <w:name w:val="xl196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textAlignment w:val="center"/>
    </w:pPr>
    <w:rPr>
      <w:rFonts w:ascii="Arial Narrow" w:hAnsi="Arial Narrow"/>
    </w:rPr>
  </w:style>
  <w:style w:type="paragraph" w:customStyle="1" w:styleId="xl197">
    <w:name w:val="xl197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4BD97"/>
      <w:spacing w:before="100" w:beforeAutospacing="1" w:after="100" w:afterAutospacing="1"/>
      <w:textAlignment w:val="center"/>
    </w:pPr>
    <w:rPr>
      <w:rFonts w:ascii="Arial Narrow" w:hAnsi="Arial Narrow"/>
      <w:color w:val="FF0000"/>
    </w:rPr>
  </w:style>
  <w:style w:type="paragraph" w:customStyle="1" w:styleId="xl198">
    <w:name w:val="xl198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99">
    <w:name w:val="xl199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BFBFBF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200">
    <w:name w:val="xl200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201">
    <w:name w:val="xl201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202">
    <w:name w:val="xl202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203">
    <w:name w:val="xl203"/>
    <w:basedOn w:val="Normalny"/>
    <w:rsid w:val="00D32563"/>
    <w:pPr>
      <w:spacing w:before="100" w:beforeAutospacing="1" w:after="100" w:afterAutospacing="1"/>
      <w:jc w:val="center"/>
    </w:pPr>
    <w:rPr>
      <w:rFonts w:ascii="Arial" w:hAnsi="Arial" w:cs="Arial"/>
      <w:b/>
      <w:bCs/>
      <w:sz w:val="18"/>
      <w:szCs w:val="18"/>
    </w:rPr>
  </w:style>
  <w:style w:type="paragraph" w:customStyle="1" w:styleId="xl204">
    <w:name w:val="xl204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  <w:sz w:val="18"/>
      <w:szCs w:val="18"/>
    </w:rPr>
  </w:style>
  <w:style w:type="paragraph" w:customStyle="1" w:styleId="xl205">
    <w:name w:val="xl205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jc w:val="center"/>
      <w:textAlignment w:val="center"/>
    </w:pPr>
    <w:rPr>
      <w:rFonts w:ascii="Arial Narrow" w:hAnsi="Arial Narrow"/>
      <w:sz w:val="18"/>
      <w:szCs w:val="18"/>
    </w:rPr>
  </w:style>
  <w:style w:type="paragraph" w:customStyle="1" w:styleId="xl206">
    <w:name w:val="xl206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FF0000"/>
      <w:sz w:val="18"/>
      <w:szCs w:val="18"/>
    </w:rPr>
  </w:style>
  <w:style w:type="paragraph" w:customStyle="1" w:styleId="xl207">
    <w:name w:val="xl207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FF0000"/>
      <w:sz w:val="18"/>
      <w:szCs w:val="18"/>
    </w:rPr>
  </w:style>
  <w:style w:type="paragraph" w:customStyle="1" w:styleId="xl208">
    <w:name w:val="xl208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sz w:val="18"/>
      <w:szCs w:val="18"/>
    </w:rPr>
  </w:style>
  <w:style w:type="paragraph" w:customStyle="1" w:styleId="xl209">
    <w:name w:val="xl209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FF0000"/>
      <w:sz w:val="18"/>
      <w:szCs w:val="18"/>
    </w:rPr>
  </w:style>
  <w:style w:type="paragraph" w:customStyle="1" w:styleId="xl210">
    <w:name w:val="xl210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FF0000"/>
      <w:sz w:val="18"/>
      <w:szCs w:val="18"/>
    </w:rPr>
  </w:style>
  <w:style w:type="paragraph" w:customStyle="1" w:styleId="xl211">
    <w:name w:val="xl211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008000"/>
      <w:sz w:val="18"/>
      <w:szCs w:val="18"/>
    </w:rPr>
  </w:style>
  <w:style w:type="paragraph" w:customStyle="1" w:styleId="xl212">
    <w:name w:val="xl212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008000"/>
      <w:sz w:val="18"/>
      <w:szCs w:val="18"/>
    </w:rPr>
  </w:style>
  <w:style w:type="paragraph" w:customStyle="1" w:styleId="xl213">
    <w:name w:val="xl213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FF0000"/>
      <w:sz w:val="18"/>
      <w:szCs w:val="18"/>
    </w:rPr>
  </w:style>
  <w:style w:type="paragraph" w:customStyle="1" w:styleId="xl214">
    <w:name w:val="xl214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sz w:val="18"/>
      <w:szCs w:val="18"/>
    </w:rPr>
  </w:style>
  <w:style w:type="paragraph" w:customStyle="1" w:styleId="xl215">
    <w:name w:val="xl215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  <w:color w:val="76933C"/>
      <w:sz w:val="18"/>
      <w:szCs w:val="18"/>
    </w:rPr>
  </w:style>
  <w:style w:type="paragraph" w:customStyle="1" w:styleId="xl216">
    <w:name w:val="xl216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76933C"/>
      <w:sz w:val="18"/>
      <w:szCs w:val="18"/>
    </w:rPr>
  </w:style>
  <w:style w:type="paragraph" w:customStyle="1" w:styleId="xl217">
    <w:name w:val="xl217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008000"/>
      <w:sz w:val="18"/>
      <w:szCs w:val="18"/>
    </w:rPr>
  </w:style>
  <w:style w:type="paragraph" w:customStyle="1" w:styleId="xl218">
    <w:name w:val="xl218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FF0000"/>
      <w:sz w:val="18"/>
      <w:szCs w:val="18"/>
    </w:rPr>
  </w:style>
  <w:style w:type="paragraph" w:customStyle="1" w:styleId="xl219">
    <w:name w:val="xl219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FF0000"/>
      <w:sz w:val="18"/>
      <w:szCs w:val="18"/>
    </w:rPr>
  </w:style>
  <w:style w:type="paragraph" w:customStyle="1" w:styleId="xl220">
    <w:name w:val="xl220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FF0000"/>
      <w:sz w:val="18"/>
      <w:szCs w:val="18"/>
    </w:rPr>
  </w:style>
  <w:style w:type="paragraph" w:customStyle="1" w:styleId="xl221">
    <w:name w:val="xl221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FF0000"/>
      <w:sz w:val="18"/>
      <w:szCs w:val="18"/>
    </w:rPr>
  </w:style>
  <w:style w:type="paragraph" w:customStyle="1" w:styleId="xl222">
    <w:name w:val="xl222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FF0000"/>
      <w:sz w:val="18"/>
      <w:szCs w:val="18"/>
    </w:rPr>
  </w:style>
  <w:style w:type="paragraph" w:customStyle="1" w:styleId="xl223">
    <w:name w:val="xl223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 Narrow" w:hAnsi="Arial Narrow"/>
      <w:sz w:val="18"/>
      <w:szCs w:val="18"/>
    </w:rPr>
  </w:style>
  <w:style w:type="paragraph" w:customStyle="1" w:styleId="xl224">
    <w:name w:val="xl224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FF0000"/>
      <w:sz w:val="18"/>
      <w:szCs w:val="18"/>
    </w:rPr>
  </w:style>
  <w:style w:type="paragraph" w:customStyle="1" w:styleId="xl225">
    <w:name w:val="xl225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FF0000"/>
      <w:sz w:val="18"/>
      <w:szCs w:val="18"/>
    </w:rPr>
  </w:style>
  <w:style w:type="paragraph" w:customStyle="1" w:styleId="xl226">
    <w:name w:val="xl226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FF0000"/>
      <w:sz w:val="18"/>
      <w:szCs w:val="18"/>
    </w:rPr>
  </w:style>
  <w:style w:type="paragraph" w:customStyle="1" w:styleId="xl227">
    <w:name w:val="xl227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Narrow" w:hAnsi="Arial Narrow"/>
      <w:sz w:val="18"/>
      <w:szCs w:val="18"/>
    </w:rPr>
  </w:style>
  <w:style w:type="paragraph" w:customStyle="1" w:styleId="xl228">
    <w:name w:val="xl228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FF0000"/>
      <w:sz w:val="18"/>
      <w:szCs w:val="18"/>
    </w:rPr>
  </w:style>
  <w:style w:type="paragraph" w:customStyle="1" w:styleId="xl229">
    <w:name w:val="xl229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FF0000"/>
      <w:sz w:val="18"/>
      <w:szCs w:val="18"/>
    </w:rPr>
  </w:style>
  <w:style w:type="paragraph" w:customStyle="1" w:styleId="xl230">
    <w:name w:val="xl230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00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FF0000"/>
      <w:sz w:val="18"/>
      <w:szCs w:val="18"/>
    </w:rPr>
  </w:style>
  <w:style w:type="paragraph" w:customStyle="1" w:styleId="xl231">
    <w:name w:val="xl231"/>
    <w:basedOn w:val="Normalny"/>
    <w:rsid w:val="00D32563"/>
    <w:pPr>
      <w:spacing w:before="100" w:beforeAutospacing="1" w:after="100" w:afterAutospacing="1"/>
      <w:jc w:val="center"/>
      <w:textAlignment w:val="center"/>
    </w:pPr>
    <w:rPr>
      <w:rFonts w:ascii="Arial Narrow" w:hAnsi="Arial Narrow"/>
      <w:sz w:val="18"/>
      <w:szCs w:val="18"/>
    </w:rPr>
  </w:style>
  <w:style w:type="paragraph" w:customStyle="1" w:styleId="xl232">
    <w:name w:val="xl232"/>
    <w:basedOn w:val="Normalny"/>
    <w:rsid w:val="00D32563"/>
    <w:pPr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FF0000"/>
      <w:sz w:val="18"/>
      <w:szCs w:val="18"/>
    </w:rPr>
  </w:style>
  <w:style w:type="paragraph" w:customStyle="1" w:styleId="xl233">
    <w:name w:val="xl233"/>
    <w:basedOn w:val="Normalny"/>
    <w:rsid w:val="00D32563"/>
    <w:pPr>
      <w:shd w:val="clear" w:color="000000" w:fill="E4DFEC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sz w:val="18"/>
      <w:szCs w:val="18"/>
    </w:rPr>
  </w:style>
  <w:style w:type="paragraph" w:customStyle="1" w:styleId="xl234">
    <w:name w:val="xl234"/>
    <w:basedOn w:val="Normalny"/>
    <w:rsid w:val="00D32563"/>
    <w:pPr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FF0000"/>
      <w:sz w:val="18"/>
      <w:szCs w:val="18"/>
    </w:rPr>
  </w:style>
  <w:style w:type="paragraph" w:customStyle="1" w:styleId="xl235">
    <w:name w:val="xl235"/>
    <w:basedOn w:val="Normalny"/>
    <w:rsid w:val="00D32563"/>
    <w:pPr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008000"/>
      <w:sz w:val="18"/>
      <w:szCs w:val="18"/>
    </w:rPr>
  </w:style>
  <w:style w:type="paragraph" w:customStyle="1" w:styleId="xl236">
    <w:name w:val="xl236"/>
    <w:basedOn w:val="Normalny"/>
    <w:rsid w:val="00D32563"/>
    <w:pPr>
      <w:shd w:val="clear" w:color="000000" w:fill="FFCC99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008000"/>
      <w:sz w:val="18"/>
      <w:szCs w:val="18"/>
    </w:rPr>
  </w:style>
  <w:style w:type="paragraph" w:customStyle="1" w:styleId="xl237">
    <w:name w:val="xl237"/>
    <w:basedOn w:val="Normalny"/>
    <w:rsid w:val="00D32563"/>
    <w:pPr>
      <w:shd w:val="clear" w:color="000000" w:fill="FFCC99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FF0000"/>
      <w:sz w:val="18"/>
      <w:szCs w:val="18"/>
    </w:rPr>
  </w:style>
  <w:style w:type="paragraph" w:customStyle="1" w:styleId="xl238">
    <w:name w:val="xl238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C4D79B"/>
    </w:rPr>
  </w:style>
  <w:style w:type="paragraph" w:customStyle="1" w:styleId="xl239">
    <w:name w:val="xl239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3333CC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C4D79B"/>
    </w:rPr>
  </w:style>
  <w:style w:type="paragraph" w:customStyle="1" w:styleId="xl240">
    <w:name w:val="xl240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0B050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C4D79B"/>
    </w:rPr>
  </w:style>
  <w:style w:type="paragraph" w:customStyle="1" w:styleId="xl241">
    <w:name w:val="xl241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26B0A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C4D79B"/>
    </w:rPr>
  </w:style>
  <w:style w:type="paragraph" w:customStyle="1" w:styleId="xl242">
    <w:name w:val="xl242"/>
    <w:basedOn w:val="Normalny"/>
    <w:rsid w:val="00D32563"/>
    <w:pP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C4D79B"/>
    </w:rPr>
  </w:style>
  <w:style w:type="paragraph" w:customStyle="1" w:styleId="xl243">
    <w:name w:val="xl243"/>
    <w:basedOn w:val="Normalny"/>
    <w:rsid w:val="00D32563"/>
    <w:pPr>
      <w:shd w:val="clear" w:color="000000" w:fill="3333CC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C4D79B"/>
    </w:rPr>
  </w:style>
  <w:style w:type="paragraph" w:customStyle="1" w:styleId="xl244">
    <w:name w:val="xl244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sz w:val="16"/>
      <w:szCs w:val="16"/>
    </w:rPr>
  </w:style>
  <w:style w:type="paragraph" w:customStyle="1" w:styleId="xl245">
    <w:name w:val="xl245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/>
      <w:jc w:val="center"/>
      <w:textAlignment w:val="center"/>
    </w:pPr>
    <w:rPr>
      <w:rFonts w:ascii="Arial Narrow" w:hAnsi="Arial Narrow"/>
      <w:sz w:val="16"/>
      <w:szCs w:val="16"/>
    </w:rPr>
  </w:style>
  <w:style w:type="paragraph" w:customStyle="1" w:styleId="xl246">
    <w:name w:val="xl246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  <w:sz w:val="16"/>
      <w:szCs w:val="16"/>
    </w:rPr>
  </w:style>
  <w:style w:type="paragraph" w:customStyle="1" w:styleId="xl247">
    <w:name w:val="xl247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Arial Narrow" w:hAnsi="Arial Narrow"/>
      <w:sz w:val="16"/>
      <w:szCs w:val="16"/>
    </w:rPr>
  </w:style>
  <w:style w:type="paragraph" w:customStyle="1" w:styleId="xl248">
    <w:name w:val="xl248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Arial Narrow" w:hAnsi="Arial Narrow"/>
      <w:color w:val="FF0000"/>
      <w:sz w:val="16"/>
      <w:szCs w:val="16"/>
    </w:rPr>
  </w:style>
  <w:style w:type="paragraph" w:customStyle="1" w:styleId="xl249">
    <w:name w:val="xl249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 Narrow" w:hAnsi="Arial Narrow"/>
      <w:sz w:val="16"/>
      <w:szCs w:val="16"/>
    </w:rPr>
  </w:style>
  <w:style w:type="paragraph" w:customStyle="1" w:styleId="xl250">
    <w:name w:val="xl250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4BD97"/>
      <w:spacing w:before="100" w:beforeAutospacing="1" w:after="100" w:afterAutospacing="1"/>
      <w:jc w:val="center"/>
      <w:textAlignment w:val="center"/>
    </w:pPr>
    <w:rPr>
      <w:rFonts w:ascii="Arial Narrow" w:hAnsi="Arial Narrow"/>
      <w:sz w:val="16"/>
      <w:szCs w:val="16"/>
    </w:rPr>
  </w:style>
  <w:style w:type="paragraph" w:customStyle="1" w:styleId="xl251">
    <w:name w:val="xl251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jc w:val="center"/>
      <w:textAlignment w:val="center"/>
    </w:pPr>
    <w:rPr>
      <w:rFonts w:ascii="Arial Narrow" w:hAnsi="Arial Narrow"/>
      <w:sz w:val="16"/>
      <w:szCs w:val="16"/>
    </w:rPr>
  </w:style>
  <w:style w:type="paragraph" w:customStyle="1" w:styleId="xl252">
    <w:name w:val="xl252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  <w:color w:val="FF0000"/>
      <w:sz w:val="16"/>
      <w:szCs w:val="16"/>
    </w:rPr>
  </w:style>
  <w:style w:type="paragraph" w:customStyle="1" w:styleId="xl253">
    <w:name w:val="xl253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Narrow" w:hAnsi="Arial Narrow"/>
      <w:sz w:val="16"/>
      <w:szCs w:val="16"/>
    </w:rPr>
  </w:style>
  <w:style w:type="paragraph" w:customStyle="1" w:styleId="xl254">
    <w:name w:val="xl254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center"/>
      <w:textAlignment w:val="center"/>
    </w:pPr>
    <w:rPr>
      <w:rFonts w:ascii="Arial Narrow" w:hAnsi="Arial Narrow"/>
      <w:sz w:val="16"/>
      <w:szCs w:val="16"/>
    </w:rPr>
  </w:style>
  <w:style w:type="paragraph" w:customStyle="1" w:styleId="xl255">
    <w:name w:val="xl255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rFonts w:ascii="Arial Narrow" w:hAnsi="Arial Narrow"/>
      <w:sz w:val="16"/>
      <w:szCs w:val="16"/>
    </w:rPr>
  </w:style>
  <w:style w:type="paragraph" w:customStyle="1" w:styleId="xl256">
    <w:name w:val="xl256"/>
    <w:basedOn w:val="Normalny"/>
    <w:rsid w:val="00D32563"/>
    <w:pPr>
      <w:spacing w:before="100" w:beforeAutospacing="1" w:after="100" w:afterAutospacing="1"/>
      <w:jc w:val="center"/>
      <w:textAlignment w:val="center"/>
    </w:pPr>
    <w:rPr>
      <w:rFonts w:ascii="Arial Narrow" w:hAnsi="Arial Narrow"/>
      <w:sz w:val="16"/>
      <w:szCs w:val="16"/>
    </w:rPr>
  </w:style>
  <w:style w:type="paragraph" w:customStyle="1" w:styleId="xl257">
    <w:name w:val="xl257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C4D79B"/>
    </w:rPr>
  </w:style>
  <w:style w:type="paragraph" w:customStyle="1" w:styleId="xl258">
    <w:name w:val="xl258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C4D79B"/>
    </w:rPr>
  </w:style>
  <w:style w:type="paragraph" w:customStyle="1" w:styleId="xl259">
    <w:name w:val="xl259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</w:rPr>
  </w:style>
  <w:style w:type="paragraph" w:customStyle="1" w:styleId="xl260">
    <w:name w:val="xl260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008000"/>
      <w:sz w:val="18"/>
      <w:szCs w:val="18"/>
    </w:rPr>
  </w:style>
  <w:style w:type="paragraph" w:customStyle="1" w:styleId="xl261">
    <w:name w:val="xl261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008000"/>
      <w:sz w:val="18"/>
      <w:szCs w:val="18"/>
    </w:rPr>
  </w:style>
  <w:style w:type="paragraph" w:customStyle="1" w:styleId="xl262">
    <w:name w:val="xl262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76933C"/>
      <w:sz w:val="18"/>
      <w:szCs w:val="18"/>
    </w:rPr>
  </w:style>
  <w:style w:type="paragraph" w:customStyle="1" w:styleId="xl263">
    <w:name w:val="xl263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008000"/>
      <w:sz w:val="18"/>
      <w:szCs w:val="18"/>
    </w:rPr>
  </w:style>
  <w:style w:type="paragraph" w:customStyle="1" w:styleId="xl264">
    <w:name w:val="xl264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008000"/>
      <w:sz w:val="18"/>
      <w:szCs w:val="18"/>
    </w:rPr>
  </w:style>
  <w:style w:type="paragraph" w:customStyle="1" w:styleId="xl265">
    <w:name w:val="xl265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00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</w:rPr>
  </w:style>
  <w:style w:type="paragraph" w:customStyle="1" w:styleId="xl266">
    <w:name w:val="xl266"/>
    <w:basedOn w:val="Normalny"/>
    <w:rsid w:val="00D32563"/>
    <w:pPr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008000"/>
      <w:sz w:val="18"/>
      <w:szCs w:val="18"/>
    </w:rPr>
  </w:style>
  <w:style w:type="paragraph" w:customStyle="1" w:styleId="xl267">
    <w:name w:val="xl267"/>
    <w:basedOn w:val="Normalny"/>
    <w:rsid w:val="00D32563"/>
    <w:pPr>
      <w:shd w:val="clear" w:color="000000" w:fill="FFCC99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008000"/>
      <w:sz w:val="18"/>
      <w:szCs w:val="18"/>
    </w:rPr>
  </w:style>
  <w:style w:type="paragraph" w:customStyle="1" w:styleId="xl268">
    <w:name w:val="xl268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269">
    <w:name w:val="xl269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8B7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FF0000"/>
      <w:sz w:val="18"/>
      <w:szCs w:val="18"/>
    </w:rPr>
  </w:style>
  <w:style w:type="paragraph" w:customStyle="1" w:styleId="xl270">
    <w:name w:val="xl270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8B7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271">
    <w:name w:val="xl271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8B7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272">
    <w:name w:val="xl272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8B7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FF0000"/>
      <w:sz w:val="18"/>
      <w:szCs w:val="18"/>
    </w:rPr>
  </w:style>
  <w:style w:type="paragraph" w:customStyle="1" w:styleId="xl273">
    <w:name w:val="xl273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8B7"/>
      <w:spacing w:before="100" w:beforeAutospacing="1" w:after="100" w:afterAutospacing="1"/>
      <w:jc w:val="center"/>
      <w:textAlignment w:val="center"/>
    </w:pPr>
    <w:rPr>
      <w:rFonts w:ascii="Arial Narrow" w:hAnsi="Arial Narrow"/>
      <w:sz w:val="18"/>
      <w:szCs w:val="18"/>
    </w:rPr>
  </w:style>
  <w:style w:type="paragraph" w:customStyle="1" w:styleId="xl274">
    <w:name w:val="xl274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8B7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008000"/>
      <w:sz w:val="18"/>
      <w:szCs w:val="18"/>
    </w:rPr>
  </w:style>
  <w:style w:type="paragraph" w:customStyle="1" w:styleId="xl275">
    <w:name w:val="xl275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8B7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sz w:val="18"/>
      <w:szCs w:val="18"/>
    </w:rPr>
  </w:style>
  <w:style w:type="paragraph" w:customStyle="1" w:styleId="xl276">
    <w:name w:val="xl276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FF0000"/>
    </w:rPr>
  </w:style>
  <w:style w:type="paragraph" w:customStyle="1" w:styleId="xl277">
    <w:name w:val="xl277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00B050"/>
    </w:rPr>
  </w:style>
  <w:style w:type="paragraph" w:customStyle="1" w:styleId="xl278">
    <w:name w:val="xl278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00B050"/>
    </w:rPr>
  </w:style>
  <w:style w:type="paragraph" w:customStyle="1" w:styleId="xl279">
    <w:name w:val="xl279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00B050"/>
    </w:rPr>
  </w:style>
  <w:style w:type="paragraph" w:customStyle="1" w:styleId="xl280">
    <w:name w:val="xl280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00B050"/>
    </w:rPr>
  </w:style>
  <w:style w:type="paragraph" w:customStyle="1" w:styleId="xl281">
    <w:name w:val="xl281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00B050"/>
    </w:rPr>
  </w:style>
  <w:style w:type="paragraph" w:customStyle="1" w:styleId="xl282">
    <w:name w:val="xl282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FF0000"/>
      <w:sz w:val="18"/>
      <w:szCs w:val="18"/>
    </w:rPr>
  </w:style>
  <w:style w:type="paragraph" w:customStyle="1" w:styleId="xl283">
    <w:name w:val="xl283"/>
    <w:basedOn w:val="Normalny"/>
    <w:rsid w:val="00D32563"/>
    <w:pPr>
      <w:shd w:val="clear" w:color="000000" w:fill="FFFFFF"/>
      <w:spacing w:before="100" w:beforeAutospacing="1" w:after="100" w:afterAutospacing="1"/>
    </w:pPr>
    <w:rPr>
      <w:rFonts w:ascii="Arial Narrow" w:hAnsi="Arial Narrow"/>
      <w:sz w:val="18"/>
      <w:szCs w:val="18"/>
    </w:rPr>
  </w:style>
  <w:style w:type="paragraph" w:customStyle="1" w:styleId="xl284">
    <w:name w:val="xl284"/>
    <w:basedOn w:val="Normalny"/>
    <w:rsid w:val="00D32563"/>
    <w:pPr>
      <w:shd w:val="clear" w:color="000000" w:fill="FFFFFF"/>
      <w:spacing w:before="100" w:beforeAutospacing="1" w:after="100" w:afterAutospacing="1"/>
    </w:pPr>
    <w:rPr>
      <w:rFonts w:ascii="Arial Narrow" w:hAnsi="Arial Narrow"/>
    </w:rPr>
  </w:style>
  <w:style w:type="paragraph" w:customStyle="1" w:styleId="xl285">
    <w:name w:val="xl285"/>
    <w:basedOn w:val="Normalny"/>
    <w:rsid w:val="00D32563"/>
    <w:pPr>
      <w:shd w:val="clear" w:color="000000" w:fill="FFFFFF"/>
      <w:spacing w:before="100" w:beforeAutospacing="1" w:after="100" w:afterAutospacing="1"/>
    </w:pPr>
    <w:rPr>
      <w:rFonts w:ascii="Arial Narrow" w:hAnsi="Arial Narrow"/>
      <w:sz w:val="18"/>
      <w:szCs w:val="18"/>
    </w:rPr>
  </w:style>
  <w:style w:type="paragraph" w:customStyle="1" w:styleId="xl286">
    <w:name w:val="xl286"/>
    <w:basedOn w:val="Normalny"/>
    <w:rsid w:val="00D32563"/>
    <w:pP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  <w:sz w:val="18"/>
      <w:szCs w:val="18"/>
    </w:rPr>
  </w:style>
  <w:style w:type="paragraph" w:customStyle="1" w:styleId="xl287">
    <w:name w:val="xl287"/>
    <w:basedOn w:val="Normalny"/>
    <w:rsid w:val="00D32563"/>
    <w:pPr>
      <w:shd w:val="clear" w:color="000000" w:fill="FFFFFF"/>
      <w:spacing w:before="100" w:beforeAutospacing="1" w:after="100" w:afterAutospacing="1"/>
    </w:pPr>
    <w:rPr>
      <w:rFonts w:ascii="Arial Narrow" w:hAnsi="Arial Narrow"/>
      <w:sz w:val="16"/>
      <w:szCs w:val="16"/>
    </w:rPr>
  </w:style>
  <w:style w:type="paragraph" w:customStyle="1" w:styleId="xl288">
    <w:name w:val="xl288"/>
    <w:basedOn w:val="Normalny"/>
    <w:rsid w:val="00D32563"/>
    <w:pPr>
      <w:shd w:val="clear" w:color="000000" w:fill="FFFFFF"/>
      <w:spacing w:before="100" w:beforeAutospacing="1" w:after="100" w:afterAutospacing="1"/>
    </w:pPr>
    <w:rPr>
      <w:rFonts w:ascii="Arial Narrow" w:hAnsi="Arial Narrow"/>
      <w:sz w:val="18"/>
      <w:szCs w:val="18"/>
    </w:rPr>
  </w:style>
  <w:style w:type="paragraph" w:customStyle="1" w:styleId="xl289">
    <w:name w:val="xl289"/>
    <w:basedOn w:val="Normalny"/>
    <w:rsid w:val="00D32563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C4D79B"/>
      <w:sz w:val="14"/>
      <w:szCs w:val="14"/>
      <w:u w:val="single"/>
    </w:rPr>
  </w:style>
  <w:style w:type="paragraph" w:customStyle="1" w:styleId="xl290">
    <w:name w:val="xl290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8"/>
      <w:szCs w:val="18"/>
    </w:rPr>
  </w:style>
  <w:style w:type="paragraph" w:customStyle="1" w:styleId="xl291">
    <w:name w:val="xl291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</w:rPr>
  </w:style>
  <w:style w:type="paragraph" w:customStyle="1" w:styleId="xl292">
    <w:name w:val="xl292"/>
    <w:basedOn w:val="Normalny"/>
    <w:rsid w:val="00D32563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8"/>
      <w:szCs w:val="18"/>
    </w:rPr>
  </w:style>
  <w:style w:type="paragraph" w:customStyle="1" w:styleId="xl293">
    <w:name w:val="xl293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8"/>
      <w:szCs w:val="18"/>
    </w:rPr>
  </w:style>
  <w:style w:type="paragraph" w:customStyle="1" w:styleId="xl294">
    <w:name w:val="xl294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8"/>
      <w:szCs w:val="18"/>
    </w:rPr>
  </w:style>
  <w:style w:type="paragraph" w:customStyle="1" w:styleId="xl295">
    <w:name w:val="xl295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8"/>
      <w:szCs w:val="18"/>
    </w:rPr>
  </w:style>
  <w:style w:type="paragraph" w:customStyle="1" w:styleId="xl296">
    <w:name w:val="xl296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8000"/>
      <w:sz w:val="18"/>
      <w:szCs w:val="18"/>
    </w:rPr>
  </w:style>
  <w:style w:type="paragraph" w:customStyle="1" w:styleId="xl297">
    <w:name w:val="xl297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8000"/>
      <w:sz w:val="18"/>
      <w:szCs w:val="18"/>
    </w:rPr>
  </w:style>
  <w:style w:type="paragraph" w:customStyle="1" w:styleId="xl298">
    <w:name w:val="xl298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C4D79B"/>
    </w:rPr>
  </w:style>
  <w:style w:type="paragraph" w:customStyle="1" w:styleId="xl299">
    <w:name w:val="xl299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FF0000"/>
      <w:sz w:val="18"/>
      <w:szCs w:val="18"/>
    </w:rPr>
  </w:style>
  <w:style w:type="paragraph" w:customStyle="1" w:styleId="xl300">
    <w:name w:val="xl300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FF0000"/>
      <w:sz w:val="18"/>
      <w:szCs w:val="18"/>
    </w:rPr>
  </w:style>
  <w:style w:type="paragraph" w:customStyle="1" w:styleId="xl301">
    <w:name w:val="xl301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7030A0"/>
      <w:sz w:val="18"/>
      <w:szCs w:val="18"/>
    </w:rPr>
  </w:style>
  <w:style w:type="paragraph" w:customStyle="1" w:styleId="xl302">
    <w:name w:val="xl302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303">
    <w:name w:val="xl303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sz w:val="18"/>
      <w:szCs w:val="18"/>
    </w:rPr>
  </w:style>
  <w:style w:type="paragraph" w:customStyle="1" w:styleId="xl304">
    <w:name w:val="xl304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</w:rPr>
  </w:style>
  <w:style w:type="paragraph" w:customStyle="1" w:styleId="xl305">
    <w:name w:val="xl305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 Narrow" w:hAnsi="Arial Narrow"/>
      <w:color w:val="76933C"/>
    </w:rPr>
  </w:style>
  <w:style w:type="paragraph" w:customStyle="1" w:styleId="xl306">
    <w:name w:val="xl306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 Narrow" w:hAnsi="Arial Narrow"/>
      <w:color w:val="FF0000"/>
    </w:rPr>
  </w:style>
  <w:style w:type="paragraph" w:customStyle="1" w:styleId="xl307">
    <w:name w:val="xl307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 Narrow" w:hAnsi="Arial Narrow"/>
      <w:b/>
      <w:bCs/>
      <w:color w:val="008000"/>
      <w:sz w:val="18"/>
      <w:szCs w:val="18"/>
    </w:rPr>
  </w:style>
  <w:style w:type="paragraph" w:customStyle="1" w:styleId="xl308">
    <w:name w:val="xl308"/>
    <w:basedOn w:val="Normalny"/>
    <w:rsid w:val="00D32563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 Narrow" w:hAnsi="Arial Narrow"/>
      <w:b/>
      <w:bCs/>
      <w:color w:val="008000"/>
      <w:sz w:val="18"/>
      <w:szCs w:val="18"/>
    </w:rPr>
  </w:style>
  <w:style w:type="paragraph" w:customStyle="1" w:styleId="xl309">
    <w:name w:val="xl309"/>
    <w:basedOn w:val="Normalny"/>
    <w:rsid w:val="00D3256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 Narrow" w:hAnsi="Arial Narrow"/>
      <w:b/>
      <w:bCs/>
      <w:color w:val="008000"/>
      <w:sz w:val="18"/>
      <w:szCs w:val="18"/>
    </w:rPr>
  </w:style>
  <w:style w:type="paragraph" w:customStyle="1" w:styleId="xl310">
    <w:name w:val="xl310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 Narrow" w:hAnsi="Arial Narrow"/>
      <w:b/>
      <w:bCs/>
      <w:color w:val="FF0000"/>
      <w:sz w:val="18"/>
      <w:szCs w:val="18"/>
    </w:rPr>
  </w:style>
  <w:style w:type="paragraph" w:customStyle="1" w:styleId="xl311">
    <w:name w:val="xl311"/>
    <w:basedOn w:val="Normalny"/>
    <w:rsid w:val="00D32563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 Narrow" w:hAnsi="Arial Narrow"/>
      <w:b/>
      <w:bCs/>
      <w:color w:val="FF0000"/>
      <w:sz w:val="18"/>
      <w:szCs w:val="18"/>
    </w:rPr>
  </w:style>
  <w:style w:type="paragraph" w:customStyle="1" w:styleId="xl312">
    <w:name w:val="xl312"/>
    <w:basedOn w:val="Normalny"/>
    <w:rsid w:val="00D3256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 Narrow" w:hAnsi="Arial Narrow"/>
      <w:b/>
      <w:bCs/>
      <w:color w:val="FF0000"/>
      <w:sz w:val="18"/>
      <w:szCs w:val="18"/>
    </w:rPr>
  </w:style>
  <w:style w:type="paragraph" w:customStyle="1" w:styleId="xl313">
    <w:name w:val="xl313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 Narrow" w:hAnsi="Arial Narrow"/>
      <w:b/>
      <w:bCs/>
      <w:color w:val="7030A0"/>
      <w:sz w:val="18"/>
      <w:szCs w:val="18"/>
    </w:rPr>
  </w:style>
  <w:style w:type="paragraph" w:customStyle="1" w:styleId="xl314">
    <w:name w:val="xl314"/>
    <w:basedOn w:val="Normalny"/>
    <w:rsid w:val="00D32563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 Narrow" w:hAnsi="Arial Narrow"/>
      <w:b/>
      <w:bCs/>
      <w:color w:val="7030A0"/>
      <w:sz w:val="18"/>
      <w:szCs w:val="18"/>
    </w:rPr>
  </w:style>
  <w:style w:type="paragraph" w:customStyle="1" w:styleId="xl315">
    <w:name w:val="xl315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rFonts w:ascii="Arial Narrow" w:hAnsi="Arial Narrow"/>
      <w:b/>
      <w:bCs/>
    </w:rPr>
  </w:style>
  <w:style w:type="paragraph" w:customStyle="1" w:styleId="xl316">
    <w:name w:val="xl316"/>
    <w:basedOn w:val="Normalny"/>
    <w:rsid w:val="00D32563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rFonts w:ascii="Arial Narrow" w:hAnsi="Arial Narrow"/>
      <w:b/>
      <w:bCs/>
    </w:rPr>
  </w:style>
  <w:style w:type="paragraph" w:customStyle="1" w:styleId="xl317">
    <w:name w:val="xl317"/>
    <w:basedOn w:val="Normalny"/>
    <w:rsid w:val="00D32563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Narrow" w:hAnsi="Arial Narrow"/>
      <w:b/>
      <w:bCs/>
    </w:rPr>
  </w:style>
  <w:style w:type="paragraph" w:customStyle="1" w:styleId="Style3">
    <w:name w:val="Style3"/>
    <w:basedOn w:val="Normalny"/>
    <w:rsid w:val="00D32563"/>
    <w:pPr>
      <w:widowControl w:val="0"/>
      <w:autoSpaceDE w:val="0"/>
      <w:autoSpaceDN w:val="0"/>
      <w:adjustRightInd w:val="0"/>
      <w:spacing w:line="243" w:lineRule="exact"/>
      <w:jc w:val="both"/>
    </w:pPr>
    <w:rPr>
      <w:rFonts w:ascii="Microsoft Sans Serif" w:hAnsi="Microsoft Sans Serif"/>
    </w:rPr>
  </w:style>
  <w:style w:type="character" w:customStyle="1" w:styleId="CharacterStyle1">
    <w:name w:val="Character Style 1"/>
    <w:uiPriority w:val="99"/>
    <w:rsid w:val="00D32563"/>
    <w:rPr>
      <w:rFonts w:ascii="Tahoma" w:hAnsi="Tahoma" w:cs="Tahoma"/>
      <w:sz w:val="22"/>
      <w:szCs w:val="22"/>
    </w:rPr>
  </w:style>
  <w:style w:type="numbering" w:customStyle="1" w:styleId="Bezlisty1">
    <w:name w:val="Bez listy1"/>
    <w:next w:val="Bezlisty"/>
    <w:uiPriority w:val="99"/>
    <w:semiHidden/>
    <w:unhideWhenUsed/>
    <w:rsid w:val="00D32563"/>
  </w:style>
  <w:style w:type="paragraph" w:styleId="Poprawka">
    <w:name w:val="Revision"/>
    <w:hidden/>
    <w:uiPriority w:val="99"/>
    <w:semiHidden/>
    <w:rsid w:val="00D32563"/>
    <w:rPr>
      <w:sz w:val="24"/>
      <w:szCs w:val="24"/>
    </w:rPr>
  </w:style>
  <w:style w:type="paragraph" w:customStyle="1" w:styleId="Opis-PT">
    <w:name w:val="Opis-PT"/>
    <w:basedOn w:val="Normalny"/>
    <w:rsid w:val="00D32563"/>
    <w:pPr>
      <w:overflowPunct w:val="0"/>
      <w:autoSpaceDE w:val="0"/>
      <w:autoSpaceDN w:val="0"/>
      <w:adjustRightInd w:val="0"/>
      <w:ind w:left="567"/>
      <w:jc w:val="both"/>
      <w:textAlignment w:val="baseline"/>
    </w:pPr>
    <w:rPr>
      <w:szCs w:val="20"/>
    </w:rPr>
  </w:style>
  <w:style w:type="character" w:customStyle="1" w:styleId="MapadokumentuZnak">
    <w:name w:val="Mapa dokumentu Znak"/>
    <w:basedOn w:val="Domylnaczcionkaakapitu"/>
    <w:link w:val="Mapadokumentu"/>
    <w:uiPriority w:val="99"/>
    <w:semiHidden/>
    <w:rsid w:val="00D32563"/>
    <w:rPr>
      <w:rFonts w:ascii="Tahoma" w:hAnsi="Tahoma" w:cs="Tahoma"/>
      <w:sz w:val="24"/>
      <w:szCs w:val="24"/>
      <w:shd w:val="clear" w:color="auto" w:fill="000080"/>
    </w:rPr>
  </w:style>
  <w:style w:type="table" w:customStyle="1" w:styleId="Tabela-Siatka1">
    <w:name w:val="Tabela - Siatka1"/>
    <w:basedOn w:val="Standardowy"/>
    <w:next w:val="Tabela-Siatka"/>
    <w:uiPriority w:val="59"/>
    <w:rsid w:val="00A06CC4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WW8Num2z1">
    <w:name w:val="WW8Num2z1"/>
    <w:rsid w:val="003E34B9"/>
    <w:rPr>
      <w:rFonts w:ascii="Courier New" w:hAnsi="Courier New"/>
    </w:rPr>
  </w:style>
  <w:style w:type="character" w:customStyle="1" w:styleId="WW8Num2z2">
    <w:name w:val="WW8Num2z2"/>
    <w:rsid w:val="003E34B9"/>
    <w:rPr>
      <w:rFonts w:ascii="Wingdings" w:hAnsi="Wingdings"/>
    </w:rPr>
  </w:style>
  <w:style w:type="character" w:customStyle="1" w:styleId="WW8Num2z3">
    <w:name w:val="WW8Num2z3"/>
    <w:rsid w:val="003E34B9"/>
    <w:rPr>
      <w:rFonts w:ascii="Symbol" w:hAnsi="Symbol"/>
    </w:rPr>
  </w:style>
  <w:style w:type="character" w:customStyle="1" w:styleId="WW8Num3z1">
    <w:name w:val="WW8Num3z1"/>
    <w:rsid w:val="003E34B9"/>
    <w:rPr>
      <w:rFonts w:ascii="Courier New" w:hAnsi="Courier New"/>
    </w:rPr>
  </w:style>
  <w:style w:type="character" w:customStyle="1" w:styleId="WW8Num3z2">
    <w:name w:val="WW8Num3z2"/>
    <w:rsid w:val="003E34B9"/>
    <w:rPr>
      <w:rFonts w:ascii="Wingdings" w:hAnsi="Wingdings"/>
    </w:rPr>
  </w:style>
  <w:style w:type="character" w:customStyle="1" w:styleId="WW8Num4z1">
    <w:name w:val="WW8Num4z1"/>
    <w:rsid w:val="003E34B9"/>
    <w:rPr>
      <w:rFonts w:ascii="Courier New" w:hAnsi="Courier New"/>
    </w:rPr>
  </w:style>
  <w:style w:type="character" w:customStyle="1" w:styleId="WW8Num4z2">
    <w:name w:val="WW8Num4z2"/>
    <w:rsid w:val="003E34B9"/>
    <w:rPr>
      <w:rFonts w:ascii="Wingdings" w:hAnsi="Wingdings"/>
    </w:rPr>
  </w:style>
  <w:style w:type="character" w:customStyle="1" w:styleId="WW8Num4z3">
    <w:name w:val="WW8Num4z3"/>
    <w:rsid w:val="003E34B9"/>
    <w:rPr>
      <w:rFonts w:ascii="Symbol" w:hAnsi="Symbol"/>
    </w:rPr>
  </w:style>
  <w:style w:type="character" w:customStyle="1" w:styleId="WW8Num5z1">
    <w:name w:val="WW8Num5z1"/>
    <w:rsid w:val="003E34B9"/>
    <w:rPr>
      <w:rFonts w:ascii="Courier New" w:hAnsi="Courier New"/>
    </w:rPr>
  </w:style>
  <w:style w:type="character" w:customStyle="1" w:styleId="WW8Num5z2">
    <w:name w:val="WW8Num5z2"/>
    <w:rsid w:val="003E34B9"/>
    <w:rPr>
      <w:rFonts w:ascii="Wingdings" w:hAnsi="Wingdings"/>
    </w:rPr>
  </w:style>
  <w:style w:type="character" w:customStyle="1" w:styleId="WW8Num6z3">
    <w:name w:val="WW8Num6z3"/>
    <w:rsid w:val="003E34B9"/>
    <w:rPr>
      <w:rFonts w:ascii="Symbol" w:hAnsi="Symbol"/>
    </w:rPr>
  </w:style>
  <w:style w:type="character" w:customStyle="1" w:styleId="WW8Num6z4">
    <w:name w:val="WW8Num6z4"/>
    <w:rsid w:val="003E34B9"/>
    <w:rPr>
      <w:rFonts w:ascii="Courier New" w:hAnsi="Courier New"/>
    </w:rPr>
  </w:style>
  <w:style w:type="character" w:customStyle="1" w:styleId="WW8Num7z1">
    <w:name w:val="WW8Num7z1"/>
    <w:rsid w:val="003E34B9"/>
    <w:rPr>
      <w:rFonts w:ascii="Courier New" w:hAnsi="Courier New" w:cs="Courier New"/>
    </w:rPr>
  </w:style>
  <w:style w:type="character" w:customStyle="1" w:styleId="WW8Num7z2">
    <w:name w:val="WW8Num7z2"/>
    <w:rsid w:val="003E34B9"/>
    <w:rPr>
      <w:rFonts w:ascii="Wingdings" w:hAnsi="Wingdings"/>
    </w:rPr>
  </w:style>
  <w:style w:type="character" w:customStyle="1" w:styleId="WW8Num7z3">
    <w:name w:val="WW8Num7z3"/>
    <w:rsid w:val="003E34B9"/>
    <w:rPr>
      <w:rFonts w:ascii="Symbol" w:hAnsi="Symbol"/>
    </w:rPr>
  </w:style>
  <w:style w:type="character" w:customStyle="1" w:styleId="WW8Num8z1">
    <w:name w:val="WW8Num8z1"/>
    <w:rsid w:val="003E34B9"/>
    <w:rPr>
      <w:rFonts w:ascii="Courier New" w:hAnsi="Courier New" w:cs="Courier New"/>
    </w:rPr>
  </w:style>
  <w:style w:type="character" w:customStyle="1" w:styleId="WW8Num8z2">
    <w:name w:val="WW8Num8z2"/>
    <w:rsid w:val="003E34B9"/>
    <w:rPr>
      <w:rFonts w:ascii="Wingdings" w:hAnsi="Wingdings"/>
    </w:rPr>
  </w:style>
  <w:style w:type="character" w:customStyle="1" w:styleId="WW8Num9z1">
    <w:name w:val="WW8Num9z1"/>
    <w:rsid w:val="003E34B9"/>
    <w:rPr>
      <w:rFonts w:ascii="Courier New" w:hAnsi="Courier New"/>
    </w:rPr>
  </w:style>
  <w:style w:type="character" w:customStyle="1" w:styleId="WW8Num9z2">
    <w:name w:val="WW8Num9z2"/>
    <w:rsid w:val="003E34B9"/>
    <w:rPr>
      <w:rFonts w:ascii="Wingdings" w:hAnsi="Wingdings"/>
    </w:rPr>
  </w:style>
  <w:style w:type="character" w:customStyle="1" w:styleId="WW8Num9z3">
    <w:name w:val="WW8Num9z3"/>
    <w:rsid w:val="003E34B9"/>
    <w:rPr>
      <w:rFonts w:ascii="Symbol" w:hAnsi="Symbol"/>
    </w:rPr>
  </w:style>
  <w:style w:type="character" w:customStyle="1" w:styleId="WW8Num10z1">
    <w:name w:val="WW8Num10z1"/>
    <w:rsid w:val="003E34B9"/>
    <w:rPr>
      <w:rFonts w:ascii="Courier New" w:hAnsi="Courier New"/>
    </w:rPr>
  </w:style>
  <w:style w:type="character" w:customStyle="1" w:styleId="WW8Num10z2">
    <w:name w:val="WW8Num10z2"/>
    <w:rsid w:val="003E34B9"/>
    <w:rPr>
      <w:rFonts w:ascii="Wingdings" w:hAnsi="Wingdings"/>
    </w:rPr>
  </w:style>
  <w:style w:type="character" w:customStyle="1" w:styleId="WW8Num11z1">
    <w:name w:val="WW8Num11z1"/>
    <w:rsid w:val="003E34B9"/>
    <w:rPr>
      <w:rFonts w:ascii="Courier New" w:hAnsi="Courier New" w:cs="Courier New"/>
    </w:rPr>
  </w:style>
  <w:style w:type="character" w:customStyle="1" w:styleId="WW8Num11z2">
    <w:name w:val="WW8Num11z2"/>
    <w:rsid w:val="003E34B9"/>
    <w:rPr>
      <w:rFonts w:ascii="Wingdings" w:hAnsi="Wingdings"/>
    </w:rPr>
  </w:style>
  <w:style w:type="character" w:customStyle="1" w:styleId="WW8Num12z1">
    <w:name w:val="WW8Num12z1"/>
    <w:rsid w:val="003E34B9"/>
    <w:rPr>
      <w:rFonts w:ascii="Courier New" w:hAnsi="Courier New"/>
    </w:rPr>
  </w:style>
  <w:style w:type="character" w:customStyle="1" w:styleId="WW8Num12z2">
    <w:name w:val="WW8Num12z2"/>
    <w:rsid w:val="003E34B9"/>
    <w:rPr>
      <w:rFonts w:ascii="Wingdings" w:hAnsi="Wingdings"/>
    </w:rPr>
  </w:style>
  <w:style w:type="character" w:customStyle="1" w:styleId="WW8Num13z1">
    <w:name w:val="WW8Num13z1"/>
    <w:rsid w:val="003E34B9"/>
    <w:rPr>
      <w:rFonts w:ascii="Times New Roman" w:eastAsia="Times New Roman" w:hAnsi="Times New Roman" w:cs="Times New Roman"/>
    </w:rPr>
  </w:style>
  <w:style w:type="character" w:customStyle="1" w:styleId="WW8Num13z2">
    <w:name w:val="WW8Num13z2"/>
    <w:rsid w:val="003E34B9"/>
    <w:rPr>
      <w:rFonts w:ascii="Wingdings" w:hAnsi="Wingdings"/>
    </w:rPr>
  </w:style>
  <w:style w:type="character" w:customStyle="1" w:styleId="WW8Num13z4">
    <w:name w:val="WW8Num13z4"/>
    <w:rsid w:val="003E34B9"/>
    <w:rPr>
      <w:rFonts w:ascii="Courier New" w:hAnsi="Courier New"/>
    </w:rPr>
  </w:style>
  <w:style w:type="character" w:customStyle="1" w:styleId="WW8Num14z1">
    <w:name w:val="WW8Num14z1"/>
    <w:rsid w:val="003E34B9"/>
    <w:rPr>
      <w:rFonts w:ascii="Courier New" w:hAnsi="Courier New"/>
    </w:rPr>
  </w:style>
  <w:style w:type="character" w:customStyle="1" w:styleId="WW8Num14z2">
    <w:name w:val="WW8Num14z2"/>
    <w:rsid w:val="003E34B9"/>
    <w:rPr>
      <w:rFonts w:ascii="Wingdings" w:hAnsi="Wingdings"/>
    </w:rPr>
  </w:style>
  <w:style w:type="character" w:customStyle="1" w:styleId="WW8Num14z3">
    <w:name w:val="WW8Num14z3"/>
    <w:rsid w:val="003E34B9"/>
    <w:rPr>
      <w:rFonts w:ascii="Symbol" w:hAnsi="Symbol"/>
    </w:rPr>
  </w:style>
  <w:style w:type="character" w:customStyle="1" w:styleId="WW8Num15z1">
    <w:name w:val="WW8Num15z1"/>
    <w:rsid w:val="003E34B9"/>
    <w:rPr>
      <w:rFonts w:ascii="Courier New" w:hAnsi="Courier New"/>
    </w:rPr>
  </w:style>
  <w:style w:type="character" w:customStyle="1" w:styleId="WW8Num15z2">
    <w:name w:val="WW8Num15z2"/>
    <w:rsid w:val="003E34B9"/>
    <w:rPr>
      <w:rFonts w:ascii="Wingdings" w:hAnsi="Wingdings"/>
    </w:rPr>
  </w:style>
  <w:style w:type="character" w:customStyle="1" w:styleId="WW8Num16z3">
    <w:name w:val="WW8Num16z3"/>
    <w:rsid w:val="003E34B9"/>
    <w:rPr>
      <w:rFonts w:ascii="Symbol" w:hAnsi="Symbol"/>
    </w:rPr>
  </w:style>
  <w:style w:type="character" w:customStyle="1" w:styleId="WW8Num18z1">
    <w:name w:val="WW8Num18z1"/>
    <w:rsid w:val="003E34B9"/>
    <w:rPr>
      <w:rFonts w:ascii="Symbol" w:hAnsi="Symbol"/>
      <w:color w:val="auto"/>
    </w:rPr>
  </w:style>
  <w:style w:type="character" w:customStyle="1" w:styleId="WW8Num18z2">
    <w:name w:val="WW8Num18z2"/>
    <w:rsid w:val="003E34B9"/>
    <w:rPr>
      <w:rFonts w:ascii="Wingdings" w:hAnsi="Wingdings"/>
    </w:rPr>
  </w:style>
  <w:style w:type="character" w:customStyle="1" w:styleId="WW8Num18z4">
    <w:name w:val="WW8Num18z4"/>
    <w:rsid w:val="003E34B9"/>
    <w:rPr>
      <w:rFonts w:ascii="Courier New" w:hAnsi="Courier New"/>
    </w:rPr>
  </w:style>
  <w:style w:type="character" w:customStyle="1" w:styleId="WW8Num21z1">
    <w:name w:val="WW8Num21z1"/>
    <w:rsid w:val="003E34B9"/>
    <w:rPr>
      <w:rFonts w:ascii="Courier New" w:hAnsi="Courier New" w:cs="Courier New"/>
    </w:rPr>
  </w:style>
  <w:style w:type="character" w:customStyle="1" w:styleId="WW8Num21z2">
    <w:name w:val="WW8Num21z2"/>
    <w:rsid w:val="003E34B9"/>
    <w:rPr>
      <w:rFonts w:ascii="Wingdings" w:hAnsi="Wingdings"/>
    </w:rPr>
  </w:style>
  <w:style w:type="character" w:customStyle="1" w:styleId="WW8Num22z1">
    <w:name w:val="WW8Num22z1"/>
    <w:rsid w:val="003E34B9"/>
    <w:rPr>
      <w:rFonts w:ascii="Courier New" w:hAnsi="Courier New" w:cs="Courier New"/>
    </w:rPr>
  </w:style>
  <w:style w:type="character" w:customStyle="1" w:styleId="WW8Num22z2">
    <w:name w:val="WW8Num22z2"/>
    <w:rsid w:val="003E34B9"/>
    <w:rPr>
      <w:rFonts w:ascii="Wingdings" w:hAnsi="Wingdings"/>
    </w:rPr>
  </w:style>
  <w:style w:type="character" w:customStyle="1" w:styleId="WW8Num23z1">
    <w:name w:val="WW8Num23z1"/>
    <w:rsid w:val="003E34B9"/>
    <w:rPr>
      <w:rFonts w:ascii="Courier New" w:hAnsi="Courier New"/>
    </w:rPr>
  </w:style>
  <w:style w:type="character" w:customStyle="1" w:styleId="WW8Num23z2">
    <w:name w:val="WW8Num23z2"/>
    <w:rsid w:val="003E34B9"/>
    <w:rPr>
      <w:rFonts w:ascii="Wingdings" w:hAnsi="Wingdings"/>
    </w:rPr>
  </w:style>
  <w:style w:type="character" w:customStyle="1" w:styleId="WW8Num25z2">
    <w:name w:val="WW8Num25z2"/>
    <w:rsid w:val="003E34B9"/>
    <w:rPr>
      <w:rFonts w:ascii="Wingdings" w:hAnsi="Wingdings"/>
    </w:rPr>
  </w:style>
  <w:style w:type="character" w:customStyle="1" w:styleId="WW8Num26z1">
    <w:name w:val="WW8Num26z1"/>
    <w:rsid w:val="003E34B9"/>
    <w:rPr>
      <w:rFonts w:ascii="Courier New" w:hAnsi="Courier New"/>
    </w:rPr>
  </w:style>
  <w:style w:type="character" w:customStyle="1" w:styleId="WW8Num26z2">
    <w:name w:val="WW8Num26z2"/>
    <w:rsid w:val="003E34B9"/>
    <w:rPr>
      <w:rFonts w:ascii="Wingdings" w:hAnsi="Wingdings"/>
    </w:rPr>
  </w:style>
  <w:style w:type="character" w:customStyle="1" w:styleId="WW8Num27z3">
    <w:name w:val="WW8Num27z3"/>
    <w:rsid w:val="003E34B9"/>
    <w:rPr>
      <w:rFonts w:ascii="Symbol" w:hAnsi="Symbol"/>
    </w:rPr>
  </w:style>
  <w:style w:type="character" w:customStyle="1" w:styleId="WW8Num30z3">
    <w:name w:val="WW8Num30z3"/>
    <w:rsid w:val="003E34B9"/>
    <w:rPr>
      <w:rFonts w:ascii="Symbol" w:hAnsi="Symbol"/>
    </w:rPr>
  </w:style>
  <w:style w:type="character" w:customStyle="1" w:styleId="WW8Num33z1">
    <w:name w:val="WW8Num33z1"/>
    <w:rsid w:val="003E34B9"/>
    <w:rPr>
      <w:rFonts w:ascii="Courier New" w:hAnsi="Courier New"/>
    </w:rPr>
  </w:style>
  <w:style w:type="character" w:customStyle="1" w:styleId="WW8Num33z2">
    <w:name w:val="WW8Num33z2"/>
    <w:rsid w:val="003E34B9"/>
    <w:rPr>
      <w:rFonts w:ascii="Wingdings" w:hAnsi="Wingdings"/>
    </w:rPr>
  </w:style>
  <w:style w:type="character" w:customStyle="1" w:styleId="WW8Num33z3">
    <w:name w:val="WW8Num33z3"/>
    <w:rsid w:val="003E34B9"/>
    <w:rPr>
      <w:rFonts w:ascii="Symbol" w:hAnsi="Symbol"/>
    </w:rPr>
  </w:style>
  <w:style w:type="character" w:customStyle="1" w:styleId="WW8Num35z1">
    <w:name w:val="WW8Num35z1"/>
    <w:rsid w:val="003E34B9"/>
    <w:rPr>
      <w:rFonts w:ascii="Courier New" w:hAnsi="Courier New" w:cs="Courier New"/>
    </w:rPr>
  </w:style>
  <w:style w:type="character" w:customStyle="1" w:styleId="WW8Num35z2">
    <w:name w:val="WW8Num35z2"/>
    <w:rsid w:val="003E34B9"/>
    <w:rPr>
      <w:rFonts w:ascii="Wingdings" w:hAnsi="Wingdings"/>
    </w:rPr>
  </w:style>
  <w:style w:type="character" w:customStyle="1" w:styleId="WW8NumSt1z0">
    <w:name w:val="WW8NumSt1z0"/>
    <w:rsid w:val="003E34B9"/>
    <w:rPr>
      <w:rFonts w:ascii="Symbol" w:hAnsi="Symbol"/>
    </w:rPr>
  </w:style>
  <w:style w:type="character" w:customStyle="1" w:styleId="WW8NumSt11z0">
    <w:name w:val="WW8NumSt11z0"/>
    <w:rsid w:val="003E34B9"/>
    <w:rPr>
      <w:rFonts w:ascii="Symbol" w:hAnsi="Symbol"/>
    </w:rPr>
  </w:style>
  <w:style w:type="character" w:customStyle="1" w:styleId="WW8NumSt11z1">
    <w:name w:val="WW8NumSt11z1"/>
    <w:rsid w:val="003E34B9"/>
    <w:rPr>
      <w:rFonts w:ascii="Courier New" w:hAnsi="Courier New"/>
    </w:rPr>
  </w:style>
  <w:style w:type="character" w:customStyle="1" w:styleId="WW8NumSt11z2">
    <w:name w:val="WW8NumSt11z2"/>
    <w:rsid w:val="003E34B9"/>
    <w:rPr>
      <w:rFonts w:ascii="Wingdings" w:hAnsi="Wingdings"/>
    </w:rPr>
  </w:style>
  <w:style w:type="character" w:customStyle="1" w:styleId="WW8NumSt36z0">
    <w:name w:val="WW8NumSt36z0"/>
    <w:rsid w:val="003E34B9"/>
    <w:rPr>
      <w:rFonts w:ascii="Symbol" w:hAnsi="Symbol"/>
      <w:sz w:val="20"/>
    </w:rPr>
  </w:style>
  <w:style w:type="character" w:customStyle="1" w:styleId="WW8NumSt36z1">
    <w:name w:val="WW8NumSt36z1"/>
    <w:rsid w:val="003E34B9"/>
    <w:rPr>
      <w:rFonts w:ascii="Courier New" w:hAnsi="Courier New"/>
    </w:rPr>
  </w:style>
  <w:style w:type="character" w:customStyle="1" w:styleId="WW8NumSt36z2">
    <w:name w:val="WW8NumSt36z2"/>
    <w:rsid w:val="003E34B9"/>
    <w:rPr>
      <w:rFonts w:ascii="Wingdings" w:hAnsi="Wingdings"/>
    </w:rPr>
  </w:style>
  <w:style w:type="character" w:customStyle="1" w:styleId="WW8NumSt36z3">
    <w:name w:val="WW8NumSt36z3"/>
    <w:rsid w:val="003E34B9"/>
    <w:rPr>
      <w:rFonts w:ascii="Symbol" w:hAnsi="Symbol"/>
    </w:rPr>
  </w:style>
  <w:style w:type="paragraph" w:customStyle="1" w:styleId="font0">
    <w:name w:val="font0"/>
    <w:basedOn w:val="Normalny"/>
    <w:rsid w:val="003E34B9"/>
    <w:pPr>
      <w:suppressAutoHyphens/>
      <w:spacing w:before="280" w:after="280"/>
    </w:pPr>
    <w:rPr>
      <w:rFonts w:ascii="Arial" w:hAnsi="Arial" w:cs="Arial"/>
      <w:sz w:val="20"/>
      <w:szCs w:val="20"/>
      <w:lang w:eastAsia="ar-SA"/>
    </w:rPr>
  </w:style>
  <w:style w:type="paragraph" w:customStyle="1" w:styleId="standardowy0">
    <w:name w:val="standardowy"/>
    <w:basedOn w:val="Normalny"/>
    <w:rsid w:val="003E34B9"/>
    <w:pPr>
      <w:suppressAutoHyphens/>
      <w:overflowPunct w:val="0"/>
      <w:autoSpaceDE w:val="0"/>
      <w:spacing w:line="360" w:lineRule="auto"/>
      <w:jc w:val="both"/>
      <w:textAlignment w:val="baseline"/>
    </w:pPr>
    <w:rPr>
      <w:rFonts w:ascii="Arial" w:hAnsi="Arial" w:cs="Arial"/>
      <w:sz w:val="22"/>
      <w:szCs w:val="22"/>
      <w:lang w:eastAsia="ar-SA"/>
    </w:rPr>
  </w:style>
  <w:style w:type="paragraph" w:customStyle="1" w:styleId="Zawartoramki">
    <w:name w:val="Zawartość ramki"/>
    <w:basedOn w:val="Tekstpodstawowy"/>
    <w:rsid w:val="003E34B9"/>
    <w:pPr>
      <w:suppressAutoHyphens/>
      <w:spacing w:after="0"/>
      <w:jc w:val="both"/>
    </w:pPr>
    <w:rPr>
      <w:szCs w:val="20"/>
      <w:lang w:eastAsia="ar-SA"/>
    </w:rPr>
  </w:style>
  <w:style w:type="paragraph" w:customStyle="1" w:styleId="Plandokumentu">
    <w:name w:val="Plan dokumentu"/>
    <w:basedOn w:val="Normalny"/>
    <w:semiHidden/>
    <w:rsid w:val="003E34B9"/>
    <w:pPr>
      <w:shd w:val="clear" w:color="auto" w:fill="000080"/>
      <w:suppressAutoHyphens/>
    </w:pPr>
    <w:rPr>
      <w:rFonts w:ascii="Tahoma" w:hAnsi="Tahoma" w:cs="Tahoma"/>
      <w:lang w:eastAsia="ar-SA"/>
    </w:rPr>
  </w:style>
  <w:style w:type="paragraph" w:customStyle="1" w:styleId="celp">
    <w:name w:val="cel_p"/>
    <w:basedOn w:val="Normalny"/>
    <w:rsid w:val="003E34B9"/>
    <w:pPr>
      <w:spacing w:after="15"/>
      <w:ind w:left="15" w:right="15"/>
      <w:jc w:val="both"/>
      <w:textAlignment w:val="top"/>
    </w:pPr>
  </w:style>
  <w:style w:type="paragraph" w:customStyle="1" w:styleId="11Podrozdzia3">
    <w:name w:val="1.1. Podrozdzia3"/>
    <w:rsid w:val="003E34B9"/>
    <w:pPr>
      <w:keepNext/>
      <w:widowControl w:val="0"/>
      <w:spacing w:before="120"/>
    </w:pPr>
    <w:rPr>
      <w:b/>
      <w:sz w:val="24"/>
    </w:rPr>
  </w:style>
  <w:style w:type="paragraph" w:customStyle="1" w:styleId="StylNagwek1Verdana10pt">
    <w:name w:val="Styl Nagłówek 1 + Verdana 10 pt"/>
    <w:basedOn w:val="Nagwek1"/>
    <w:rsid w:val="003E34B9"/>
    <w:pPr>
      <w:tabs>
        <w:tab w:val="num" w:pos="644"/>
      </w:tabs>
      <w:overflowPunct w:val="0"/>
      <w:autoSpaceDE w:val="0"/>
      <w:autoSpaceDN w:val="0"/>
      <w:adjustRightInd w:val="0"/>
      <w:spacing w:before="240" w:after="60" w:line="360" w:lineRule="auto"/>
      <w:ind w:left="644" w:hanging="360"/>
      <w:jc w:val="both"/>
      <w:textAlignment w:val="baseline"/>
    </w:pPr>
    <w:rPr>
      <w:rFonts w:ascii="Verdana" w:hAnsi="Verdana"/>
      <w:bCs/>
      <w:kern w:val="28"/>
      <w:sz w:val="20"/>
      <w:lang w:val="x-none" w:eastAsia="x-none"/>
    </w:rPr>
  </w:style>
  <w:style w:type="character" w:styleId="Tekstzastpczy">
    <w:name w:val="Placeholder Text"/>
    <w:uiPriority w:val="99"/>
    <w:semiHidden/>
    <w:rsid w:val="003E34B9"/>
    <w:rPr>
      <w:color w:val="808080"/>
    </w:rPr>
  </w:style>
  <w:style w:type="paragraph" w:customStyle="1" w:styleId="punktI">
    <w:name w:val="punkt I"/>
    <w:basedOn w:val="Normalny"/>
    <w:rsid w:val="003E34B9"/>
    <w:pPr>
      <w:jc w:val="both"/>
    </w:pPr>
    <w:rPr>
      <w:rFonts w:ascii="Arial" w:hAnsi="Arial"/>
      <w:szCs w:val="20"/>
    </w:rPr>
  </w:style>
  <w:style w:type="paragraph" w:customStyle="1" w:styleId="Dato">
    <w:name w:val="Dato"/>
    <w:basedOn w:val="Normalny"/>
    <w:rsid w:val="003E34B9"/>
    <w:pPr>
      <w:tabs>
        <w:tab w:val="left" w:pos="4990"/>
      </w:tabs>
      <w:spacing w:line="400" w:lineRule="atLeast"/>
    </w:pPr>
    <w:rPr>
      <w:rFonts w:ascii="TrueRotisSanSerifTHree" w:hAnsi="TrueRotisSanSerifTHree"/>
      <w:sz w:val="22"/>
      <w:szCs w:val="20"/>
      <w:lang w:val="en-GB"/>
    </w:rPr>
  </w:style>
  <w:style w:type="character" w:customStyle="1" w:styleId="OpisZnak">
    <w:name w:val="Opis Znak"/>
    <w:basedOn w:val="Domylnaczcionkaakapitu"/>
    <w:link w:val="Opis"/>
    <w:rsid w:val="003E34B9"/>
    <w:rPr>
      <w:i/>
    </w:rPr>
  </w:style>
  <w:style w:type="paragraph" w:customStyle="1" w:styleId="Normal1">
    <w:name w:val="Normal1"/>
    <w:basedOn w:val="Normalny"/>
    <w:uiPriority w:val="99"/>
    <w:qFormat/>
    <w:rsid w:val="003E34B9"/>
    <w:pPr>
      <w:overflowPunct w:val="0"/>
      <w:autoSpaceDE w:val="0"/>
      <w:autoSpaceDN w:val="0"/>
      <w:adjustRightInd w:val="0"/>
      <w:contextualSpacing/>
      <w:jc w:val="both"/>
      <w:textAlignment w:val="baseline"/>
    </w:pPr>
    <w:rPr>
      <w:rFonts w:ascii="Tahoma" w:hAnsi="Tahoma"/>
      <w:sz w:val="20"/>
      <w:szCs w:val="20"/>
    </w:rPr>
  </w:style>
  <w:style w:type="paragraph" w:customStyle="1" w:styleId="default0">
    <w:name w:val="default"/>
    <w:basedOn w:val="Normalny"/>
    <w:rsid w:val="003E34B9"/>
    <w:pPr>
      <w:spacing w:before="100" w:beforeAutospacing="1" w:after="100" w:afterAutospacing="1"/>
    </w:pPr>
    <w:rPr>
      <w:rFonts w:eastAsia="Calibri"/>
    </w:rPr>
  </w:style>
  <w:style w:type="paragraph" w:customStyle="1" w:styleId="dato0">
    <w:name w:val="dato"/>
    <w:basedOn w:val="Normalny"/>
    <w:rsid w:val="003E34B9"/>
    <w:pPr>
      <w:spacing w:before="100" w:beforeAutospacing="1" w:after="100" w:afterAutospacing="1"/>
    </w:pPr>
    <w:rPr>
      <w:rFonts w:eastAsia="Calibri"/>
    </w:rPr>
  </w:style>
  <w:style w:type="paragraph" w:customStyle="1" w:styleId="Tregownapracy">
    <w:name w:val="Treść głowna pracy"/>
    <w:basedOn w:val="Normalny"/>
    <w:next w:val="Normalny"/>
    <w:link w:val="TregownapracyZnak"/>
    <w:qFormat/>
    <w:rsid w:val="00437334"/>
    <w:pPr>
      <w:spacing w:line="360" w:lineRule="auto"/>
      <w:ind w:firstLine="567"/>
      <w:jc w:val="both"/>
    </w:pPr>
    <w:rPr>
      <w:rFonts w:eastAsiaTheme="minorHAnsi" w:cstheme="minorBidi"/>
      <w:szCs w:val="22"/>
      <w:lang w:eastAsia="en-US"/>
    </w:rPr>
  </w:style>
  <w:style w:type="character" w:customStyle="1" w:styleId="TregownapracyZnak">
    <w:name w:val="Treść głowna pracy Znak"/>
    <w:basedOn w:val="Domylnaczcionkaakapitu"/>
    <w:link w:val="Tregownapracy"/>
    <w:rsid w:val="00437334"/>
    <w:rPr>
      <w:rFonts w:eastAsiaTheme="minorHAnsi" w:cstheme="minorBidi"/>
      <w:sz w:val="24"/>
      <w:szCs w:val="22"/>
      <w:lang w:eastAsia="en-US"/>
    </w:rPr>
  </w:style>
  <w:style w:type="paragraph" w:customStyle="1" w:styleId="nagowek2">
    <w:name w:val="nagłowek 2"/>
    <w:basedOn w:val="Normalny"/>
    <w:link w:val="nagowek2Znak"/>
    <w:qFormat/>
    <w:rsid w:val="00DE4C1C"/>
  </w:style>
  <w:style w:type="character" w:customStyle="1" w:styleId="nagowek2Znak">
    <w:name w:val="nagłowek 2 Znak"/>
    <w:basedOn w:val="Domylnaczcionkaakapitu"/>
    <w:link w:val="nagowek2"/>
    <w:rsid w:val="00DE4C1C"/>
    <w:rPr>
      <w:sz w:val="24"/>
      <w:szCs w:val="24"/>
    </w:rPr>
  </w:style>
  <w:style w:type="paragraph" w:customStyle="1" w:styleId="Nagwek2KPP">
    <w:name w:val="Nagłówek 2 KPP"/>
    <w:basedOn w:val="Nagwek2"/>
    <w:qFormat/>
    <w:rsid w:val="004D14CE"/>
    <w:pPr>
      <w:tabs>
        <w:tab w:val="num" w:pos="24"/>
      </w:tabs>
      <w:ind w:left="24" w:hanging="360"/>
      <w:jc w:val="both"/>
    </w:pPr>
    <w:rPr>
      <w:rFonts w:ascii="Arial Narrow" w:eastAsia="SimSun" w:hAnsi="Arial Narrow"/>
      <w:i w:val="0"/>
      <w:szCs w:val="26"/>
      <w:lang w:val="nb-NO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semiHidden="0" w:unhideWhenUsed="0" w:qFormat="1"/>
    <w:lsdException w:name="heading 8" w:semiHidden="0" w:unhideWhenUsed="0" w:qFormat="1"/>
    <w:lsdException w:name="heading 9" w:semiHidden="0" w:unhideWhenUsed="0" w:qFormat="1"/>
    <w:lsdException w:name="toc 1" w:uiPriority="39" w:qFormat="1"/>
    <w:lsdException w:name="toc 2" w:uiPriority="39" w:qFormat="1"/>
    <w:lsdException w:name="toc 3" w:qFormat="1"/>
    <w:lsdException w:name="footer" w:uiPriority="99"/>
    <w:lsdException w:name="caption" w:semiHidden="0" w:unhideWhenUsed="0" w:qFormat="1"/>
    <w:lsdException w:name="line number" w:uiPriority="99"/>
    <w:lsdException w:name="Title" w:semiHidden="0" w:unhideWhenUsed="0" w:qFormat="1"/>
    <w:lsdException w:name="Default Paragraph Font" w:uiPriority="1"/>
    <w:lsdException w:name="Subtitle" w:semiHidden="0" w:unhideWhenUsed="0" w:qFormat="1"/>
    <w:lsdException w:name="Hyperlink" w:uiPriority="99"/>
    <w:lsdException w:name="FollowedHyperlink" w:uiPriority="99"/>
    <w:lsdException w:name="Strong" w:semiHidden="0" w:unhideWhenUsed="0" w:qFormat="1"/>
    <w:lsdException w:name="Emphasis" w:semiHidden="0" w:uiPriority="20" w:unhideWhenUsed="0" w:qFormat="1"/>
    <w:lsdException w:name="Document Map" w:uiPriority="99"/>
    <w:lsdException w:name="Plain Text" w:uiPriority="99"/>
    <w:lsdException w:name="HTML Top of Form" w:uiPriority="99"/>
    <w:lsdException w:name="HTML Bottom of Form" w:uiPriority="99"/>
    <w:lsdException w:name="Normal (Web)" w:uiPriority="99"/>
    <w:lsdException w:name="HTML Acronym" w:uiPriority="99"/>
    <w:lsdException w:name="HTML Cite" w:uiPriority="99"/>
    <w:lsdException w:name="HTML Code" w:uiPriority="99"/>
    <w:lsdException w:name="HTML Definition" w:uiPriority="99"/>
    <w:lsdException w:name="HTML Keyboard" w:uiPriority="99"/>
    <w:lsdException w:name="HTML Sample" w:uiPriority="99"/>
    <w:lsdException w:name="HTML Typewriter" w:uiPriority="99"/>
    <w:lsdException w:name="HTML Variable" w:uiPriority="99"/>
    <w:lsdException w:name="Normal Table" w:uiPriority="99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Table Simple 1" w:uiPriority="99"/>
    <w:lsdException w:name="Table Simple 2" w:uiPriority="99"/>
    <w:lsdException w:name="Table Simple 3" w:uiPriority="99"/>
    <w:lsdException w:name="Table Classic 1" w:uiPriority="99"/>
    <w:lsdException w:name="Table Classic 2" w:uiPriority="99"/>
    <w:lsdException w:name="Table Classic 3" w:uiPriority="99"/>
    <w:lsdException w:name="Table Classic 4" w:uiPriority="99"/>
    <w:lsdException w:name="Table Colorful 1" w:uiPriority="99"/>
    <w:lsdException w:name="Table Colorful 2" w:uiPriority="99"/>
    <w:lsdException w:name="Table Colorful 3" w:uiPriority="99"/>
    <w:lsdException w:name="Table Columns 1" w:uiPriority="99"/>
    <w:lsdException w:name="Table Columns 2" w:uiPriority="99"/>
    <w:lsdException w:name="Table Columns 3" w:uiPriority="99"/>
    <w:lsdException w:name="Table Columns 4" w:uiPriority="99"/>
    <w:lsdException w:name="Table Columns 5" w:uiPriority="99"/>
    <w:lsdException w:name="Table Grid 1" w:uiPriority="99"/>
    <w:lsdException w:name="Table Grid 2" w:uiPriority="99"/>
    <w:lsdException w:name="Table Grid 3" w:uiPriority="99"/>
    <w:lsdException w:name="Table Grid 4" w:uiPriority="99"/>
    <w:lsdException w:name="Table Grid 5" w:uiPriority="99"/>
    <w:lsdException w:name="Table Grid 6" w:uiPriority="99"/>
    <w:lsdException w:name="Table Grid 7" w:uiPriority="99"/>
    <w:lsdException w:name="Table Grid 8" w:uiPriority="99"/>
    <w:lsdException w:name="Table List 1" w:uiPriority="99"/>
    <w:lsdException w:name="Table List 2" w:uiPriority="99"/>
    <w:lsdException w:name="Table List 3" w:uiPriority="99"/>
    <w:lsdException w:name="Table List 4" w:uiPriority="99"/>
    <w:lsdException w:name="Table List 5" w:uiPriority="99"/>
    <w:lsdException w:name="Table List 6" w:uiPriority="99"/>
    <w:lsdException w:name="Table List 7" w:uiPriority="99"/>
    <w:lsdException w:name="Table List 8" w:uiPriority="99"/>
    <w:lsdException w:name="Table 3D effects 1" w:uiPriority="99"/>
    <w:lsdException w:name="Table 3D effects 2" w:uiPriority="99"/>
    <w:lsdException w:name="Table 3D effects 3" w:uiPriority="99"/>
    <w:lsdException w:name="Table Contemporary" w:uiPriority="99"/>
    <w:lsdException w:name="Table Elegant" w:uiPriority="99"/>
    <w:lsdException w:name="Table Professional" w:uiPriority="99"/>
    <w:lsdException w:name="Table Subtle 1" w:uiPriority="99"/>
    <w:lsdException w:name="Table Subtle 2" w:uiPriority="99"/>
    <w:lsdException w:name="Table Web 1" w:uiPriority="99"/>
    <w:lsdException w:name="Table Web 2" w:uiPriority="99"/>
    <w:lsdException w:name="Table Web 3" w:uiPriority="99"/>
    <w:lsdException w:name="Table Grid" w:semiHidden="0" w:uiPriority="59" w:unhideWhenUsed="0"/>
    <w:lsdException w:name="Table Theme" w:uiPriority="99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57267F"/>
    <w:rPr>
      <w:sz w:val="24"/>
      <w:szCs w:val="24"/>
    </w:rPr>
  </w:style>
  <w:style w:type="paragraph" w:styleId="Nagwek1">
    <w:name w:val="heading 1"/>
    <w:aliases w:val="M nagł 1,Główny,Znak Znak Znak Znak Znak Znak Znak Znak,Title 1, Znak Znak Znak Znak Znak Znak Znak Znak,CAPÍTULO,OPZ_poz.1,nagłówek1,ASAPHeading 1,PA Chapter,Headline 1,1 SW Nagłówek,Hoofdstuk,tabulator,Heading 1 Char Znak,Nagłówek 11 Znak"/>
    <w:basedOn w:val="Normalny"/>
    <w:next w:val="Normalny"/>
    <w:qFormat/>
    <w:rsid w:val="0057267F"/>
    <w:pPr>
      <w:keepNext/>
      <w:numPr>
        <w:numId w:val="11"/>
      </w:numPr>
      <w:jc w:val="center"/>
      <w:outlineLvl w:val="0"/>
    </w:pPr>
    <w:rPr>
      <w:rFonts w:ascii="Arial" w:hAnsi="Arial"/>
      <w:b/>
      <w:sz w:val="28"/>
      <w:szCs w:val="20"/>
    </w:rPr>
  </w:style>
  <w:style w:type="paragraph" w:styleId="Nagwek2">
    <w:name w:val="heading 2"/>
    <w:aliases w:val="M nagłówek 2,Podrzędny"/>
    <w:basedOn w:val="Normalny"/>
    <w:next w:val="Normalny"/>
    <w:qFormat/>
    <w:rsid w:val="00D3115F"/>
    <w:pPr>
      <w:keepNext/>
      <w:spacing w:before="240" w:after="60"/>
      <w:outlineLvl w:val="1"/>
    </w:pPr>
    <w:rPr>
      <w:rFonts w:ascii="Arial" w:hAnsi="Arial"/>
      <w:b/>
      <w:i/>
      <w:szCs w:val="20"/>
    </w:rPr>
  </w:style>
  <w:style w:type="paragraph" w:styleId="Nagwek3">
    <w:name w:val="heading 3"/>
    <w:aliases w:val="M nagłówek 3"/>
    <w:basedOn w:val="Normalny"/>
    <w:next w:val="Normalny"/>
    <w:link w:val="Nagwek3Znak"/>
    <w:qFormat/>
    <w:rsid w:val="0057267F"/>
    <w:pPr>
      <w:widowControl w:val="0"/>
      <w:numPr>
        <w:ilvl w:val="2"/>
        <w:numId w:val="11"/>
      </w:numPr>
      <w:spacing w:before="240" w:after="60"/>
      <w:jc w:val="both"/>
      <w:outlineLvl w:val="2"/>
    </w:pPr>
    <w:rPr>
      <w:rFonts w:ascii="Arial" w:hAnsi="Arial"/>
      <w:i/>
      <w:szCs w:val="20"/>
    </w:rPr>
  </w:style>
  <w:style w:type="paragraph" w:styleId="Nagwek4">
    <w:name w:val="heading 4"/>
    <w:aliases w:val="Znak8,Bijlage,Bijlage Znak,Nagłów 3,Nagłówek 1111"/>
    <w:basedOn w:val="Normalny"/>
    <w:next w:val="Normalny"/>
    <w:link w:val="Nagwek4Znak"/>
    <w:qFormat/>
    <w:rsid w:val="0057267F"/>
    <w:pPr>
      <w:keepNext/>
      <w:widowControl w:val="0"/>
      <w:numPr>
        <w:ilvl w:val="3"/>
        <w:numId w:val="11"/>
      </w:numPr>
      <w:spacing w:after="200"/>
      <w:jc w:val="both"/>
      <w:outlineLvl w:val="3"/>
    </w:pPr>
    <w:rPr>
      <w:b/>
    </w:rPr>
  </w:style>
  <w:style w:type="paragraph" w:styleId="Nagwek5">
    <w:name w:val="heading 5"/>
    <w:basedOn w:val="Normalny"/>
    <w:next w:val="Normalny"/>
    <w:link w:val="Nagwek5Znak"/>
    <w:qFormat/>
    <w:rsid w:val="0057267F"/>
    <w:pPr>
      <w:numPr>
        <w:ilvl w:val="4"/>
        <w:numId w:val="1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qFormat/>
    <w:rsid w:val="0057267F"/>
    <w:pPr>
      <w:numPr>
        <w:ilvl w:val="5"/>
        <w:numId w:val="11"/>
      </w:numPr>
      <w:spacing w:before="240" w:after="60"/>
      <w:outlineLvl w:val="5"/>
    </w:pPr>
    <w:rPr>
      <w:b/>
      <w:bCs/>
      <w:sz w:val="22"/>
      <w:szCs w:val="22"/>
    </w:rPr>
  </w:style>
  <w:style w:type="paragraph" w:styleId="Nagwek7">
    <w:name w:val="heading 7"/>
    <w:basedOn w:val="Normalny"/>
    <w:next w:val="Normalny"/>
    <w:link w:val="Nagwek7Znak"/>
    <w:qFormat/>
    <w:rsid w:val="0057267F"/>
    <w:pPr>
      <w:numPr>
        <w:ilvl w:val="6"/>
        <w:numId w:val="11"/>
      </w:numPr>
      <w:spacing w:before="240" w:after="60"/>
      <w:outlineLvl w:val="6"/>
    </w:pPr>
  </w:style>
  <w:style w:type="paragraph" w:styleId="Nagwek8">
    <w:name w:val="heading 8"/>
    <w:basedOn w:val="Normalny"/>
    <w:next w:val="Normalny"/>
    <w:link w:val="Nagwek8Znak"/>
    <w:qFormat/>
    <w:rsid w:val="0057267F"/>
    <w:pPr>
      <w:numPr>
        <w:ilvl w:val="7"/>
        <w:numId w:val="11"/>
      </w:numPr>
      <w:spacing w:before="240" w:after="60"/>
      <w:outlineLvl w:val="7"/>
    </w:pPr>
    <w:rPr>
      <w:i/>
      <w:iCs/>
    </w:rPr>
  </w:style>
  <w:style w:type="paragraph" w:styleId="Nagwek9">
    <w:name w:val="heading 9"/>
    <w:basedOn w:val="Normalny"/>
    <w:next w:val="Normalny"/>
    <w:link w:val="Nagwek9Znak"/>
    <w:qFormat/>
    <w:rsid w:val="0057267F"/>
    <w:pPr>
      <w:numPr>
        <w:ilvl w:val="8"/>
        <w:numId w:val="11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3Znak">
    <w:name w:val="Nagłówek 3 Znak"/>
    <w:aliases w:val="M nagłówek 3 Znak"/>
    <w:basedOn w:val="Domylnaczcionkaakapitu"/>
    <w:link w:val="Nagwek3"/>
    <w:uiPriority w:val="9"/>
    <w:rsid w:val="00FE7DD9"/>
    <w:rPr>
      <w:rFonts w:ascii="Arial" w:hAnsi="Arial"/>
      <w:i/>
      <w:sz w:val="24"/>
    </w:rPr>
  </w:style>
  <w:style w:type="character" w:customStyle="1" w:styleId="Nagwek4Znak">
    <w:name w:val="Nagłówek 4 Znak"/>
    <w:aliases w:val="Znak8 Znak,Bijlage Znak1,Bijlage Znak Znak,Nagłów 3 Znak,Nagłówek 1111 Znak"/>
    <w:basedOn w:val="Domylnaczcionkaakapitu"/>
    <w:link w:val="Nagwek4"/>
    <w:uiPriority w:val="9"/>
    <w:rsid w:val="00FE7DD9"/>
    <w:rPr>
      <w:b/>
      <w:sz w:val="24"/>
      <w:szCs w:val="24"/>
    </w:rPr>
  </w:style>
  <w:style w:type="character" w:customStyle="1" w:styleId="Nagwek5Znak">
    <w:name w:val="Nagłówek 5 Znak"/>
    <w:basedOn w:val="Domylnaczcionkaakapitu"/>
    <w:link w:val="Nagwek5"/>
    <w:uiPriority w:val="9"/>
    <w:rsid w:val="00FE7DD9"/>
    <w:rPr>
      <w:b/>
      <w:bCs/>
      <w:i/>
      <w:iCs/>
      <w:sz w:val="26"/>
      <w:szCs w:val="26"/>
    </w:rPr>
  </w:style>
  <w:style w:type="character" w:customStyle="1" w:styleId="Nagwek6Znak">
    <w:name w:val="Nagłówek 6 Znak"/>
    <w:basedOn w:val="Domylnaczcionkaakapitu"/>
    <w:link w:val="Nagwek6"/>
    <w:uiPriority w:val="9"/>
    <w:rsid w:val="00FE7DD9"/>
    <w:rPr>
      <w:b/>
      <w:bCs/>
      <w:sz w:val="22"/>
      <w:szCs w:val="22"/>
    </w:rPr>
  </w:style>
  <w:style w:type="character" w:customStyle="1" w:styleId="Nagwek7Znak">
    <w:name w:val="Nagłówek 7 Znak"/>
    <w:basedOn w:val="Domylnaczcionkaakapitu"/>
    <w:link w:val="Nagwek7"/>
    <w:uiPriority w:val="9"/>
    <w:rsid w:val="00FE7DD9"/>
    <w:rPr>
      <w:sz w:val="24"/>
      <w:szCs w:val="24"/>
    </w:rPr>
  </w:style>
  <w:style w:type="character" w:customStyle="1" w:styleId="Nagwek8Znak">
    <w:name w:val="Nagłówek 8 Znak"/>
    <w:basedOn w:val="Domylnaczcionkaakapitu"/>
    <w:link w:val="Nagwek8"/>
    <w:uiPriority w:val="9"/>
    <w:rsid w:val="00FE7DD9"/>
    <w:rPr>
      <w:i/>
      <w:iCs/>
      <w:sz w:val="24"/>
      <w:szCs w:val="24"/>
    </w:rPr>
  </w:style>
  <w:style w:type="character" w:customStyle="1" w:styleId="Nagwek9Znak">
    <w:name w:val="Nagłówek 9 Znak"/>
    <w:basedOn w:val="Domylnaczcionkaakapitu"/>
    <w:link w:val="Nagwek9"/>
    <w:uiPriority w:val="9"/>
    <w:rsid w:val="00FE7DD9"/>
    <w:rPr>
      <w:rFonts w:ascii="Arial" w:hAnsi="Arial" w:cs="Arial"/>
      <w:sz w:val="22"/>
      <w:szCs w:val="22"/>
    </w:rPr>
  </w:style>
  <w:style w:type="paragraph" w:styleId="Nagwek">
    <w:name w:val="header"/>
    <w:basedOn w:val="Normalny"/>
    <w:link w:val="NagwekZnak"/>
    <w:rsid w:val="0057267F"/>
    <w:pPr>
      <w:tabs>
        <w:tab w:val="center" w:pos="4536"/>
        <w:tab w:val="right" w:pos="9072"/>
      </w:tabs>
    </w:pPr>
    <w:rPr>
      <w:rFonts w:ascii="Arial" w:hAnsi="Arial"/>
      <w:szCs w:val="20"/>
    </w:rPr>
  </w:style>
  <w:style w:type="character" w:customStyle="1" w:styleId="NagwekZnak">
    <w:name w:val="Nagłówek Znak"/>
    <w:basedOn w:val="Domylnaczcionkaakapitu"/>
    <w:link w:val="Nagwek"/>
    <w:rsid w:val="00FE7DD9"/>
    <w:rPr>
      <w:rFonts w:ascii="Arial" w:hAnsi="Arial"/>
      <w:sz w:val="24"/>
    </w:rPr>
  </w:style>
  <w:style w:type="paragraph" w:styleId="Tekstpodstawowy3">
    <w:name w:val="Body Text 3"/>
    <w:basedOn w:val="Normalny"/>
    <w:link w:val="Tekstpodstawowy3Znak1"/>
    <w:rsid w:val="0057267F"/>
    <w:pPr>
      <w:jc w:val="both"/>
    </w:pPr>
    <w:rPr>
      <w:rFonts w:ascii="Arial" w:hAnsi="Arial"/>
      <w:szCs w:val="20"/>
    </w:rPr>
  </w:style>
  <w:style w:type="paragraph" w:styleId="Tekstpodstawowywcity">
    <w:name w:val="Body Text Indent"/>
    <w:basedOn w:val="Normalny"/>
    <w:rsid w:val="0057267F"/>
    <w:pPr>
      <w:ind w:left="360"/>
    </w:pPr>
    <w:rPr>
      <w:rFonts w:ascii="Arial" w:hAnsi="Arial"/>
      <w:color w:val="000000"/>
      <w:szCs w:val="20"/>
    </w:rPr>
  </w:style>
  <w:style w:type="paragraph" w:styleId="Tekstpodstawowywcity2">
    <w:name w:val="Body Text Indent 2"/>
    <w:basedOn w:val="Normalny"/>
    <w:link w:val="Tekstpodstawowywcity2Znak"/>
    <w:rsid w:val="0057267F"/>
    <w:pPr>
      <w:ind w:left="360"/>
    </w:pPr>
    <w:rPr>
      <w:rFonts w:ascii="Arial" w:hAnsi="Arial"/>
      <w:szCs w:val="20"/>
    </w:rPr>
  </w:style>
  <w:style w:type="paragraph" w:styleId="Tekstpodstawowywcity3">
    <w:name w:val="Body Text Indent 3"/>
    <w:basedOn w:val="Normalny"/>
    <w:link w:val="Tekstpodstawowywcity3Znak"/>
    <w:rsid w:val="0057267F"/>
    <w:pPr>
      <w:ind w:left="360"/>
    </w:pPr>
    <w:rPr>
      <w:color w:val="000000"/>
      <w:sz w:val="28"/>
      <w:szCs w:val="20"/>
    </w:rPr>
  </w:style>
  <w:style w:type="paragraph" w:styleId="Indeks1">
    <w:name w:val="index 1"/>
    <w:basedOn w:val="Normalny"/>
    <w:next w:val="Normalny"/>
    <w:autoRedefine/>
    <w:rsid w:val="0057267F"/>
    <w:pPr>
      <w:ind w:left="240" w:hanging="240"/>
    </w:pPr>
  </w:style>
  <w:style w:type="paragraph" w:styleId="Indeks2">
    <w:name w:val="index 2"/>
    <w:basedOn w:val="Normalny"/>
    <w:next w:val="Normalny"/>
    <w:autoRedefine/>
    <w:rsid w:val="0057267F"/>
    <w:pPr>
      <w:ind w:left="480" w:hanging="240"/>
    </w:pPr>
  </w:style>
  <w:style w:type="paragraph" w:styleId="Indeks3">
    <w:name w:val="index 3"/>
    <w:basedOn w:val="Normalny"/>
    <w:next w:val="Normalny"/>
    <w:autoRedefine/>
    <w:rsid w:val="0057267F"/>
    <w:pPr>
      <w:ind w:left="720" w:hanging="240"/>
    </w:pPr>
  </w:style>
  <w:style w:type="paragraph" w:styleId="Indeks4">
    <w:name w:val="index 4"/>
    <w:basedOn w:val="Normalny"/>
    <w:next w:val="Normalny"/>
    <w:autoRedefine/>
    <w:semiHidden/>
    <w:rsid w:val="0057267F"/>
    <w:pPr>
      <w:ind w:left="960" w:hanging="240"/>
    </w:pPr>
  </w:style>
  <w:style w:type="paragraph" w:styleId="Indeks5">
    <w:name w:val="index 5"/>
    <w:basedOn w:val="Normalny"/>
    <w:next w:val="Normalny"/>
    <w:autoRedefine/>
    <w:semiHidden/>
    <w:rsid w:val="0057267F"/>
    <w:pPr>
      <w:ind w:left="1200" w:hanging="240"/>
    </w:pPr>
  </w:style>
  <w:style w:type="paragraph" w:styleId="Indeks6">
    <w:name w:val="index 6"/>
    <w:basedOn w:val="Normalny"/>
    <w:next w:val="Normalny"/>
    <w:autoRedefine/>
    <w:semiHidden/>
    <w:rsid w:val="0057267F"/>
    <w:pPr>
      <w:ind w:left="1440" w:hanging="240"/>
    </w:pPr>
  </w:style>
  <w:style w:type="paragraph" w:styleId="Indeks7">
    <w:name w:val="index 7"/>
    <w:basedOn w:val="Normalny"/>
    <w:next w:val="Normalny"/>
    <w:autoRedefine/>
    <w:semiHidden/>
    <w:rsid w:val="0057267F"/>
    <w:pPr>
      <w:ind w:left="1680" w:hanging="240"/>
    </w:pPr>
  </w:style>
  <w:style w:type="paragraph" w:styleId="Indeks8">
    <w:name w:val="index 8"/>
    <w:basedOn w:val="Normalny"/>
    <w:next w:val="Normalny"/>
    <w:autoRedefine/>
    <w:semiHidden/>
    <w:rsid w:val="0057267F"/>
    <w:pPr>
      <w:ind w:left="1920" w:hanging="240"/>
    </w:pPr>
  </w:style>
  <w:style w:type="paragraph" w:styleId="Indeks9">
    <w:name w:val="index 9"/>
    <w:basedOn w:val="Normalny"/>
    <w:next w:val="Normalny"/>
    <w:autoRedefine/>
    <w:semiHidden/>
    <w:rsid w:val="0057267F"/>
    <w:pPr>
      <w:ind w:left="2160" w:hanging="240"/>
    </w:pPr>
  </w:style>
  <w:style w:type="paragraph" w:styleId="Nagwekindeksu">
    <w:name w:val="index heading"/>
    <w:basedOn w:val="Normalny"/>
    <w:next w:val="Indeks1"/>
    <w:rsid w:val="0057267F"/>
  </w:style>
  <w:style w:type="paragraph" w:styleId="Spistreci1">
    <w:name w:val="toc 1"/>
    <w:aliases w:val="M"/>
    <w:basedOn w:val="Normalny"/>
    <w:next w:val="Normalny"/>
    <w:autoRedefine/>
    <w:uiPriority w:val="39"/>
    <w:qFormat/>
    <w:rsid w:val="0077742C"/>
    <w:pPr>
      <w:tabs>
        <w:tab w:val="left" w:pos="480"/>
        <w:tab w:val="left" w:pos="960"/>
        <w:tab w:val="right" w:leader="dot" w:pos="9062"/>
      </w:tabs>
      <w:spacing w:before="100" w:line="360" w:lineRule="auto"/>
      <w:ind w:left="284" w:hanging="284"/>
    </w:pPr>
    <w:rPr>
      <w:rFonts w:ascii="Arial Narrow" w:hAnsi="Arial Narrow" w:cs="Arial"/>
      <w:b/>
      <w:bCs/>
      <w:i/>
      <w:caps/>
      <w:noProof/>
      <w:sz w:val="28"/>
      <w:szCs w:val="28"/>
    </w:rPr>
  </w:style>
  <w:style w:type="paragraph" w:styleId="Spistreci2">
    <w:name w:val="toc 2"/>
    <w:basedOn w:val="Normalny"/>
    <w:next w:val="Normalny"/>
    <w:autoRedefine/>
    <w:uiPriority w:val="39"/>
    <w:qFormat/>
    <w:rsid w:val="00266CE7"/>
    <w:pPr>
      <w:tabs>
        <w:tab w:val="left" w:pos="960"/>
        <w:tab w:val="right" w:leader="dot" w:pos="9060"/>
      </w:tabs>
      <w:ind w:left="993" w:hanging="753"/>
    </w:pPr>
    <w:rPr>
      <w:rFonts w:ascii="Arial Narrow" w:hAnsi="Arial Narrow"/>
      <w:noProof/>
    </w:rPr>
  </w:style>
  <w:style w:type="paragraph" w:styleId="Spistreci3">
    <w:name w:val="toc 3"/>
    <w:basedOn w:val="Normalny"/>
    <w:next w:val="Normalny"/>
    <w:autoRedefine/>
    <w:qFormat/>
    <w:rsid w:val="0057267F"/>
    <w:pPr>
      <w:ind w:left="480"/>
    </w:pPr>
  </w:style>
  <w:style w:type="paragraph" w:styleId="Spistreci4">
    <w:name w:val="toc 4"/>
    <w:basedOn w:val="Normalny"/>
    <w:next w:val="Normalny"/>
    <w:autoRedefine/>
    <w:rsid w:val="0057267F"/>
    <w:pPr>
      <w:ind w:left="720"/>
    </w:pPr>
  </w:style>
  <w:style w:type="paragraph" w:styleId="Spistreci5">
    <w:name w:val="toc 5"/>
    <w:basedOn w:val="Normalny"/>
    <w:next w:val="Normalny"/>
    <w:autoRedefine/>
    <w:rsid w:val="0057267F"/>
    <w:pPr>
      <w:ind w:left="960"/>
    </w:pPr>
  </w:style>
  <w:style w:type="paragraph" w:styleId="Spistreci6">
    <w:name w:val="toc 6"/>
    <w:basedOn w:val="Normalny"/>
    <w:next w:val="Normalny"/>
    <w:autoRedefine/>
    <w:rsid w:val="0057267F"/>
    <w:pPr>
      <w:ind w:left="1200"/>
    </w:pPr>
  </w:style>
  <w:style w:type="paragraph" w:styleId="Spistreci7">
    <w:name w:val="toc 7"/>
    <w:basedOn w:val="Normalny"/>
    <w:next w:val="Normalny"/>
    <w:autoRedefine/>
    <w:rsid w:val="0057267F"/>
    <w:pPr>
      <w:ind w:left="1440"/>
    </w:pPr>
  </w:style>
  <w:style w:type="paragraph" w:styleId="Spistreci8">
    <w:name w:val="toc 8"/>
    <w:basedOn w:val="Normalny"/>
    <w:next w:val="Normalny"/>
    <w:autoRedefine/>
    <w:rsid w:val="0057267F"/>
    <w:pPr>
      <w:ind w:left="1680"/>
    </w:pPr>
  </w:style>
  <w:style w:type="paragraph" w:styleId="Spistreci9">
    <w:name w:val="toc 9"/>
    <w:basedOn w:val="Normalny"/>
    <w:next w:val="Normalny"/>
    <w:autoRedefine/>
    <w:rsid w:val="0057267F"/>
    <w:pPr>
      <w:ind w:left="1920"/>
    </w:pPr>
  </w:style>
  <w:style w:type="character" w:styleId="Hipercze">
    <w:name w:val="Hyperlink"/>
    <w:uiPriority w:val="99"/>
    <w:rsid w:val="0057267F"/>
    <w:rPr>
      <w:color w:val="0000FF"/>
      <w:u w:val="single"/>
    </w:rPr>
  </w:style>
  <w:style w:type="paragraph" w:styleId="Tytu">
    <w:name w:val="Title"/>
    <w:basedOn w:val="Normalny"/>
    <w:link w:val="TytuZnak"/>
    <w:qFormat/>
    <w:rsid w:val="0057267F"/>
    <w:pPr>
      <w:widowControl w:val="0"/>
      <w:spacing w:before="3000"/>
      <w:jc w:val="center"/>
    </w:pPr>
    <w:rPr>
      <w:b/>
      <w:u w:val="single"/>
    </w:rPr>
  </w:style>
  <w:style w:type="paragraph" w:styleId="Adresnakopercie">
    <w:name w:val="envelope address"/>
    <w:basedOn w:val="Normalny"/>
    <w:rsid w:val="0057267F"/>
    <w:pPr>
      <w:framePr w:w="7920" w:h="1980" w:hRule="exact" w:hSpace="141" w:wrap="auto" w:hAnchor="page" w:xAlign="center" w:yAlign="bottom"/>
      <w:ind w:left="2880"/>
    </w:pPr>
    <w:rPr>
      <w:rFonts w:ascii="Arial" w:hAnsi="Arial" w:cs="Arial"/>
    </w:rPr>
  </w:style>
  <w:style w:type="paragraph" w:styleId="Adreszwrotnynakopercie">
    <w:name w:val="envelope return"/>
    <w:basedOn w:val="Normalny"/>
    <w:rsid w:val="0057267F"/>
    <w:rPr>
      <w:rFonts w:ascii="Arial" w:hAnsi="Arial" w:cs="Arial"/>
      <w:sz w:val="20"/>
      <w:szCs w:val="20"/>
    </w:rPr>
  </w:style>
  <w:style w:type="paragraph" w:styleId="Data">
    <w:name w:val="Date"/>
    <w:basedOn w:val="Normalny"/>
    <w:next w:val="Normalny"/>
    <w:link w:val="DataZnak"/>
    <w:rsid w:val="0057267F"/>
  </w:style>
  <w:style w:type="paragraph" w:styleId="HTML-adres">
    <w:name w:val="HTML Address"/>
    <w:basedOn w:val="Normalny"/>
    <w:link w:val="HTML-adresZnak"/>
    <w:rsid w:val="0057267F"/>
    <w:rPr>
      <w:i/>
      <w:iCs/>
    </w:rPr>
  </w:style>
  <w:style w:type="paragraph" w:styleId="HTML-wstpniesformatowany">
    <w:name w:val="HTML Preformatted"/>
    <w:basedOn w:val="Normalny"/>
    <w:link w:val="HTML-wstpniesformatowanyZnak"/>
    <w:rsid w:val="0057267F"/>
    <w:rPr>
      <w:rFonts w:ascii="Courier New" w:hAnsi="Courier New" w:cs="Courier New"/>
      <w:sz w:val="20"/>
      <w:szCs w:val="20"/>
    </w:rPr>
  </w:style>
  <w:style w:type="paragraph" w:styleId="Legenda">
    <w:name w:val="caption"/>
    <w:basedOn w:val="Normalny"/>
    <w:next w:val="Normalny"/>
    <w:qFormat/>
    <w:rsid w:val="0057267F"/>
    <w:pPr>
      <w:spacing w:before="120" w:after="120"/>
    </w:pPr>
    <w:rPr>
      <w:b/>
      <w:bCs/>
      <w:sz w:val="20"/>
      <w:szCs w:val="20"/>
    </w:rPr>
  </w:style>
  <w:style w:type="paragraph" w:styleId="Lista">
    <w:name w:val="List"/>
    <w:basedOn w:val="Normalny"/>
    <w:rsid w:val="0057267F"/>
    <w:pPr>
      <w:ind w:left="283" w:hanging="283"/>
    </w:pPr>
  </w:style>
  <w:style w:type="paragraph" w:styleId="Lista-kontynuacja">
    <w:name w:val="List Continue"/>
    <w:basedOn w:val="Normalny"/>
    <w:rsid w:val="0057267F"/>
    <w:pPr>
      <w:spacing w:after="120"/>
      <w:ind w:left="283"/>
    </w:pPr>
  </w:style>
  <w:style w:type="paragraph" w:styleId="Lista-kontynuacja2">
    <w:name w:val="List Continue 2"/>
    <w:basedOn w:val="Normalny"/>
    <w:rsid w:val="0057267F"/>
    <w:pPr>
      <w:spacing w:after="120"/>
      <w:ind w:left="566"/>
    </w:pPr>
  </w:style>
  <w:style w:type="paragraph" w:styleId="Lista-kontynuacja3">
    <w:name w:val="List Continue 3"/>
    <w:basedOn w:val="Normalny"/>
    <w:rsid w:val="0057267F"/>
    <w:pPr>
      <w:spacing w:after="120"/>
      <w:ind w:left="849"/>
    </w:pPr>
  </w:style>
  <w:style w:type="paragraph" w:styleId="Lista-kontynuacja4">
    <w:name w:val="List Continue 4"/>
    <w:basedOn w:val="Normalny"/>
    <w:rsid w:val="0057267F"/>
    <w:pPr>
      <w:spacing w:after="120"/>
      <w:ind w:left="1132"/>
    </w:pPr>
  </w:style>
  <w:style w:type="paragraph" w:styleId="Lista-kontynuacja5">
    <w:name w:val="List Continue 5"/>
    <w:basedOn w:val="Normalny"/>
    <w:rsid w:val="0057267F"/>
    <w:pPr>
      <w:spacing w:after="120"/>
      <w:ind w:left="1415"/>
    </w:pPr>
  </w:style>
  <w:style w:type="paragraph" w:styleId="Lista2">
    <w:name w:val="List 2"/>
    <w:basedOn w:val="Normalny"/>
    <w:rsid w:val="0057267F"/>
    <w:pPr>
      <w:ind w:left="566" w:hanging="283"/>
    </w:pPr>
  </w:style>
  <w:style w:type="paragraph" w:styleId="Lista3">
    <w:name w:val="List 3"/>
    <w:basedOn w:val="Normalny"/>
    <w:rsid w:val="0057267F"/>
    <w:pPr>
      <w:ind w:left="849" w:hanging="283"/>
    </w:pPr>
  </w:style>
  <w:style w:type="paragraph" w:styleId="Lista4">
    <w:name w:val="List 4"/>
    <w:basedOn w:val="Normalny"/>
    <w:rsid w:val="0057267F"/>
    <w:pPr>
      <w:ind w:left="1132" w:hanging="283"/>
    </w:pPr>
  </w:style>
  <w:style w:type="paragraph" w:styleId="Lista5">
    <w:name w:val="List 5"/>
    <w:basedOn w:val="Normalny"/>
    <w:rsid w:val="0057267F"/>
    <w:pPr>
      <w:ind w:left="1415" w:hanging="283"/>
    </w:pPr>
  </w:style>
  <w:style w:type="paragraph" w:styleId="Listanumerowana">
    <w:name w:val="List Number"/>
    <w:basedOn w:val="Normalny"/>
    <w:rsid w:val="0057267F"/>
    <w:pPr>
      <w:numPr>
        <w:numId w:val="1"/>
      </w:numPr>
    </w:pPr>
  </w:style>
  <w:style w:type="paragraph" w:styleId="Listanumerowana2">
    <w:name w:val="List Number 2"/>
    <w:basedOn w:val="Normalny"/>
    <w:rsid w:val="0057267F"/>
    <w:pPr>
      <w:numPr>
        <w:numId w:val="2"/>
      </w:numPr>
    </w:pPr>
  </w:style>
  <w:style w:type="paragraph" w:styleId="Listanumerowana3">
    <w:name w:val="List Number 3"/>
    <w:basedOn w:val="Normalny"/>
    <w:rsid w:val="0057267F"/>
    <w:pPr>
      <w:numPr>
        <w:numId w:val="3"/>
      </w:numPr>
    </w:pPr>
  </w:style>
  <w:style w:type="paragraph" w:styleId="Listanumerowana4">
    <w:name w:val="List Number 4"/>
    <w:basedOn w:val="Normalny"/>
    <w:rsid w:val="0057267F"/>
    <w:pPr>
      <w:numPr>
        <w:numId w:val="4"/>
      </w:numPr>
    </w:pPr>
  </w:style>
  <w:style w:type="paragraph" w:styleId="Listanumerowana5">
    <w:name w:val="List Number 5"/>
    <w:basedOn w:val="Normalny"/>
    <w:rsid w:val="0057267F"/>
    <w:pPr>
      <w:numPr>
        <w:numId w:val="5"/>
      </w:numPr>
    </w:pPr>
  </w:style>
  <w:style w:type="paragraph" w:styleId="Listapunktowana">
    <w:name w:val="List Bullet"/>
    <w:basedOn w:val="Normalny"/>
    <w:autoRedefine/>
    <w:rsid w:val="0057267F"/>
    <w:pPr>
      <w:numPr>
        <w:numId w:val="6"/>
      </w:numPr>
    </w:pPr>
  </w:style>
  <w:style w:type="paragraph" w:styleId="Listapunktowana2">
    <w:name w:val="List Bullet 2"/>
    <w:basedOn w:val="Normalny"/>
    <w:autoRedefine/>
    <w:rsid w:val="0057267F"/>
    <w:pPr>
      <w:numPr>
        <w:numId w:val="7"/>
      </w:numPr>
    </w:pPr>
  </w:style>
  <w:style w:type="paragraph" w:styleId="Listapunktowana3">
    <w:name w:val="List Bullet 3"/>
    <w:basedOn w:val="Normalny"/>
    <w:autoRedefine/>
    <w:rsid w:val="0057267F"/>
    <w:pPr>
      <w:numPr>
        <w:numId w:val="8"/>
      </w:numPr>
    </w:pPr>
  </w:style>
  <w:style w:type="paragraph" w:styleId="Listapunktowana4">
    <w:name w:val="List Bullet 4"/>
    <w:basedOn w:val="Normalny"/>
    <w:autoRedefine/>
    <w:rsid w:val="0057267F"/>
    <w:pPr>
      <w:numPr>
        <w:numId w:val="9"/>
      </w:numPr>
    </w:pPr>
  </w:style>
  <w:style w:type="paragraph" w:styleId="Listapunktowana5">
    <w:name w:val="List Bullet 5"/>
    <w:basedOn w:val="Normalny"/>
    <w:autoRedefine/>
    <w:rsid w:val="0057267F"/>
    <w:pPr>
      <w:numPr>
        <w:numId w:val="10"/>
      </w:numPr>
    </w:pPr>
  </w:style>
  <w:style w:type="paragraph" w:styleId="Nagweknotatki">
    <w:name w:val="Note Heading"/>
    <w:basedOn w:val="Normalny"/>
    <w:next w:val="Normalny"/>
    <w:link w:val="NagweknotatkiZnak"/>
    <w:rsid w:val="0057267F"/>
  </w:style>
  <w:style w:type="paragraph" w:styleId="Nagwekwiadomoci">
    <w:name w:val="Message Header"/>
    <w:basedOn w:val="Normalny"/>
    <w:link w:val="NagwekwiadomociZnak"/>
    <w:rsid w:val="0057267F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Arial" w:hAnsi="Arial" w:cs="Arial"/>
    </w:rPr>
  </w:style>
  <w:style w:type="paragraph" w:styleId="Nagwekwykazurde">
    <w:name w:val="toa heading"/>
    <w:basedOn w:val="Normalny"/>
    <w:next w:val="Normalny"/>
    <w:semiHidden/>
    <w:rsid w:val="0057267F"/>
    <w:pPr>
      <w:spacing w:before="120"/>
    </w:pPr>
    <w:rPr>
      <w:rFonts w:ascii="Arial" w:hAnsi="Arial" w:cs="Arial"/>
      <w:b/>
      <w:bCs/>
    </w:rPr>
  </w:style>
  <w:style w:type="paragraph" w:styleId="NormalnyWeb">
    <w:name w:val="Normal (Web)"/>
    <w:basedOn w:val="Normalny"/>
    <w:uiPriority w:val="99"/>
    <w:rsid w:val="0057267F"/>
  </w:style>
  <w:style w:type="paragraph" w:styleId="Mapadokumentu">
    <w:name w:val="Document Map"/>
    <w:basedOn w:val="Normalny"/>
    <w:link w:val="MapadokumentuZnak"/>
    <w:uiPriority w:val="99"/>
    <w:semiHidden/>
    <w:rsid w:val="0057267F"/>
    <w:pPr>
      <w:shd w:val="clear" w:color="auto" w:fill="000080"/>
    </w:pPr>
    <w:rPr>
      <w:rFonts w:ascii="Tahoma" w:hAnsi="Tahoma" w:cs="Tahoma"/>
    </w:rPr>
  </w:style>
  <w:style w:type="paragraph" w:styleId="Podpis">
    <w:name w:val="Signature"/>
    <w:basedOn w:val="Normalny"/>
    <w:link w:val="PodpisZnak"/>
    <w:rsid w:val="0057267F"/>
    <w:pPr>
      <w:ind w:left="4252"/>
    </w:pPr>
  </w:style>
  <w:style w:type="paragraph" w:styleId="Podpise-mail">
    <w:name w:val="E-mail Signature"/>
    <w:basedOn w:val="Normalny"/>
    <w:link w:val="Podpise-mailZnak"/>
    <w:rsid w:val="0057267F"/>
  </w:style>
  <w:style w:type="paragraph" w:styleId="Podtytu">
    <w:name w:val="Subtitle"/>
    <w:basedOn w:val="Normalny"/>
    <w:link w:val="PodtytuZnak"/>
    <w:qFormat/>
    <w:rsid w:val="0057267F"/>
    <w:pPr>
      <w:spacing w:after="60"/>
      <w:jc w:val="center"/>
      <w:outlineLvl w:val="1"/>
    </w:pPr>
    <w:rPr>
      <w:rFonts w:ascii="Arial" w:hAnsi="Arial" w:cs="Arial"/>
    </w:rPr>
  </w:style>
  <w:style w:type="paragraph" w:styleId="Spisilustracji">
    <w:name w:val="table of figures"/>
    <w:basedOn w:val="Normalny"/>
    <w:next w:val="Normalny"/>
    <w:semiHidden/>
    <w:rsid w:val="0057267F"/>
    <w:pPr>
      <w:ind w:left="480" w:hanging="480"/>
    </w:pPr>
  </w:style>
  <w:style w:type="paragraph" w:styleId="Wcicienormalne">
    <w:name w:val="Normal Indent"/>
    <w:basedOn w:val="Normalny"/>
    <w:rsid w:val="0057267F"/>
    <w:pPr>
      <w:ind w:left="708"/>
    </w:pPr>
  </w:style>
  <w:style w:type="paragraph" w:styleId="Stopka">
    <w:name w:val="footer"/>
    <w:basedOn w:val="Normalny"/>
    <w:link w:val="StopkaZnak"/>
    <w:uiPriority w:val="99"/>
    <w:rsid w:val="0057267F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FE7DD9"/>
    <w:rPr>
      <w:sz w:val="24"/>
      <w:szCs w:val="24"/>
    </w:rPr>
  </w:style>
  <w:style w:type="paragraph" w:styleId="Tekstblokowy">
    <w:name w:val="Block Text"/>
    <w:basedOn w:val="Normalny"/>
    <w:rsid w:val="0057267F"/>
    <w:pPr>
      <w:spacing w:after="120"/>
      <w:ind w:left="1440" w:right="1440"/>
    </w:pPr>
  </w:style>
  <w:style w:type="paragraph" w:styleId="Tekstkomentarza">
    <w:name w:val="annotation text"/>
    <w:basedOn w:val="Normalny"/>
    <w:link w:val="TekstkomentarzaZnak"/>
    <w:semiHidden/>
    <w:rsid w:val="0057267F"/>
    <w:rPr>
      <w:sz w:val="20"/>
      <w:szCs w:val="20"/>
    </w:rPr>
  </w:style>
  <w:style w:type="paragraph" w:styleId="Tekstmakra">
    <w:name w:val="macro"/>
    <w:link w:val="TekstmakraZnak"/>
    <w:semiHidden/>
    <w:rsid w:val="0057267F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urier New" w:hAnsi="Courier New" w:cs="Courier New"/>
    </w:rPr>
  </w:style>
  <w:style w:type="paragraph" w:styleId="Tekstpodstawowy">
    <w:name w:val="Body Text"/>
    <w:basedOn w:val="Normalny"/>
    <w:link w:val="TekstpodstawowyZnak"/>
    <w:rsid w:val="0057267F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rsid w:val="00EE2A26"/>
    <w:rPr>
      <w:sz w:val="24"/>
      <w:szCs w:val="24"/>
    </w:rPr>
  </w:style>
  <w:style w:type="paragraph" w:styleId="Tekstpodstawowy2">
    <w:name w:val="Body Text 2"/>
    <w:basedOn w:val="Normalny"/>
    <w:link w:val="Tekstpodstawowy2Znak"/>
    <w:rsid w:val="0057267F"/>
    <w:pPr>
      <w:spacing w:after="120" w:line="480" w:lineRule="auto"/>
    </w:pPr>
  </w:style>
  <w:style w:type="paragraph" w:styleId="Tekstpodstawowyzwciciem">
    <w:name w:val="Body Text First Indent"/>
    <w:basedOn w:val="Tekstpodstawowy"/>
    <w:link w:val="TekstpodstawowyzwciciemZnak"/>
    <w:rsid w:val="0057267F"/>
    <w:pPr>
      <w:ind w:firstLine="210"/>
    </w:pPr>
  </w:style>
  <w:style w:type="paragraph" w:styleId="Tekstpodstawowyzwciciem2">
    <w:name w:val="Body Text First Indent 2"/>
    <w:basedOn w:val="Tekstpodstawowywcity"/>
    <w:link w:val="Tekstpodstawowyzwciciem2Znak"/>
    <w:rsid w:val="0057267F"/>
    <w:pPr>
      <w:spacing w:after="120"/>
      <w:ind w:left="283" w:firstLine="210"/>
    </w:pPr>
    <w:rPr>
      <w:rFonts w:ascii="Times New Roman" w:hAnsi="Times New Roman"/>
      <w:color w:val="auto"/>
      <w:szCs w:val="24"/>
    </w:rPr>
  </w:style>
  <w:style w:type="paragraph" w:styleId="Tekstprzypisudolnego">
    <w:name w:val="footnote text"/>
    <w:basedOn w:val="Normalny"/>
    <w:link w:val="TekstprzypisudolnegoZnak"/>
    <w:rsid w:val="0057267F"/>
    <w:rPr>
      <w:sz w:val="20"/>
      <w:szCs w:val="20"/>
    </w:rPr>
  </w:style>
  <w:style w:type="paragraph" w:styleId="Tekstprzypisukocowego">
    <w:name w:val="endnote text"/>
    <w:basedOn w:val="Normalny"/>
    <w:link w:val="TekstprzypisukocowegoZnak"/>
    <w:rsid w:val="0057267F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rsid w:val="007B5D8E"/>
  </w:style>
  <w:style w:type="paragraph" w:styleId="Wykazrde">
    <w:name w:val="table of authorities"/>
    <w:basedOn w:val="Normalny"/>
    <w:next w:val="Normalny"/>
    <w:semiHidden/>
    <w:rsid w:val="0057267F"/>
    <w:pPr>
      <w:ind w:left="240" w:hanging="240"/>
    </w:pPr>
  </w:style>
  <w:style w:type="paragraph" w:styleId="Zwrotgrzecznociowy">
    <w:name w:val="Salutation"/>
    <w:basedOn w:val="Normalny"/>
    <w:next w:val="Normalny"/>
    <w:link w:val="ZwrotgrzecznociowyZnak"/>
    <w:rsid w:val="0057267F"/>
  </w:style>
  <w:style w:type="paragraph" w:styleId="Zwrotpoegnalny">
    <w:name w:val="Closing"/>
    <w:basedOn w:val="Normalny"/>
    <w:link w:val="ZwrotpoegnalnyZnak"/>
    <w:rsid w:val="0057267F"/>
    <w:pPr>
      <w:ind w:left="4252"/>
    </w:pPr>
  </w:style>
  <w:style w:type="paragraph" w:styleId="Zwykytekst">
    <w:name w:val="Plain Text"/>
    <w:basedOn w:val="Normalny"/>
    <w:link w:val="ZwykytekstZnak1"/>
    <w:uiPriority w:val="99"/>
    <w:rsid w:val="0057267F"/>
    <w:rPr>
      <w:rFonts w:ascii="Courier New" w:hAnsi="Courier New" w:cs="Courier New"/>
      <w:sz w:val="20"/>
      <w:szCs w:val="20"/>
    </w:rPr>
  </w:style>
  <w:style w:type="character" w:styleId="Numerstrony">
    <w:name w:val="page number"/>
    <w:basedOn w:val="Domylnaczcionkaakapitu"/>
    <w:rsid w:val="0057267F"/>
  </w:style>
  <w:style w:type="character" w:styleId="UyteHipercze">
    <w:name w:val="FollowedHyperlink"/>
    <w:uiPriority w:val="99"/>
    <w:rsid w:val="0057267F"/>
    <w:rPr>
      <w:color w:val="800080"/>
      <w:u w:val="single"/>
    </w:rPr>
  </w:style>
  <w:style w:type="paragraph" w:customStyle="1" w:styleId="xl24">
    <w:name w:val="xl24"/>
    <w:basedOn w:val="Normalny"/>
    <w:rsid w:val="0057267F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25">
    <w:name w:val="xl25"/>
    <w:basedOn w:val="Normalny"/>
    <w:rsid w:val="0057267F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26">
    <w:name w:val="xl26"/>
    <w:basedOn w:val="Normalny"/>
    <w:rsid w:val="0057267F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</w:pPr>
  </w:style>
  <w:style w:type="paragraph" w:customStyle="1" w:styleId="xl27">
    <w:name w:val="xl27"/>
    <w:basedOn w:val="Normalny"/>
    <w:rsid w:val="0057267F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28">
    <w:name w:val="xl28"/>
    <w:basedOn w:val="Normalny"/>
    <w:rsid w:val="0057267F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</w:rPr>
  </w:style>
  <w:style w:type="paragraph" w:customStyle="1" w:styleId="xl29">
    <w:name w:val="xl29"/>
    <w:basedOn w:val="Normalny"/>
    <w:rsid w:val="0057267F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</w:rPr>
  </w:style>
  <w:style w:type="paragraph" w:customStyle="1" w:styleId="xl30">
    <w:name w:val="xl30"/>
    <w:basedOn w:val="Normalny"/>
    <w:rsid w:val="0057267F"/>
    <w:pPr>
      <w:pBdr>
        <w:left w:val="single" w:sz="4" w:space="0" w:color="auto"/>
      </w:pBdr>
      <w:spacing w:before="100" w:beforeAutospacing="1" w:after="100" w:afterAutospacing="1"/>
    </w:pPr>
  </w:style>
  <w:style w:type="paragraph" w:customStyle="1" w:styleId="xl31">
    <w:name w:val="xl31"/>
    <w:basedOn w:val="Normalny"/>
    <w:rsid w:val="0057267F"/>
    <w:pPr>
      <w:pBdr>
        <w:right w:val="single" w:sz="4" w:space="0" w:color="auto"/>
      </w:pBdr>
      <w:spacing w:before="100" w:beforeAutospacing="1" w:after="100" w:afterAutospacing="1"/>
    </w:pPr>
  </w:style>
  <w:style w:type="paragraph" w:customStyle="1" w:styleId="xl32">
    <w:name w:val="xl32"/>
    <w:basedOn w:val="Normalny"/>
    <w:rsid w:val="0057267F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33">
    <w:name w:val="xl33"/>
    <w:basedOn w:val="Normalny"/>
    <w:rsid w:val="0057267F"/>
    <w:pPr>
      <w:pBdr>
        <w:top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34">
    <w:name w:val="xl34"/>
    <w:basedOn w:val="Normalny"/>
    <w:rsid w:val="0057267F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35">
    <w:name w:val="xl35"/>
    <w:basedOn w:val="Normalny"/>
    <w:rsid w:val="0057267F"/>
    <w:pPr>
      <w:pBdr>
        <w:top w:val="single" w:sz="8" w:space="0" w:color="auto"/>
        <w:left w:val="single" w:sz="4" w:space="0" w:color="auto"/>
      </w:pBdr>
      <w:spacing w:before="100" w:beforeAutospacing="1" w:after="100" w:afterAutospacing="1"/>
    </w:pPr>
  </w:style>
  <w:style w:type="paragraph" w:customStyle="1" w:styleId="xl36">
    <w:name w:val="xl36"/>
    <w:basedOn w:val="Normalny"/>
    <w:rsid w:val="0057267F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37">
    <w:name w:val="xl37"/>
    <w:basedOn w:val="Normalny"/>
    <w:rsid w:val="0057267F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38">
    <w:name w:val="xl38"/>
    <w:basedOn w:val="Normalny"/>
    <w:rsid w:val="0057267F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39">
    <w:name w:val="xl39"/>
    <w:basedOn w:val="Normalny"/>
    <w:rsid w:val="0057267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character" w:styleId="Odwoaniedokomentarza">
    <w:name w:val="annotation reference"/>
    <w:semiHidden/>
    <w:rsid w:val="0057267F"/>
    <w:rPr>
      <w:sz w:val="16"/>
      <w:szCs w:val="16"/>
    </w:rPr>
  </w:style>
  <w:style w:type="paragraph" w:styleId="Tematkomentarza">
    <w:name w:val="annotation subject"/>
    <w:basedOn w:val="Tekstkomentarza"/>
    <w:next w:val="Tekstkomentarza"/>
    <w:link w:val="TematkomentarzaZnak"/>
    <w:rsid w:val="0057267F"/>
    <w:rPr>
      <w:b/>
      <w:bCs/>
    </w:rPr>
  </w:style>
  <w:style w:type="paragraph" w:styleId="Tekstdymka">
    <w:name w:val="Balloon Text"/>
    <w:basedOn w:val="Normalny"/>
    <w:link w:val="TekstdymkaZnak"/>
    <w:rsid w:val="0057267F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rsid w:val="007B5D8E"/>
    <w:rPr>
      <w:rFonts w:ascii="Tahoma" w:hAnsi="Tahoma" w:cs="Tahoma"/>
      <w:sz w:val="16"/>
      <w:szCs w:val="16"/>
    </w:rPr>
  </w:style>
  <w:style w:type="character" w:styleId="Odwoanieprzypisudolnego">
    <w:name w:val="footnote reference"/>
    <w:semiHidden/>
    <w:rsid w:val="0057267F"/>
    <w:rPr>
      <w:vertAlign w:val="superscript"/>
    </w:rPr>
  </w:style>
  <w:style w:type="paragraph" w:customStyle="1" w:styleId="mylnik">
    <w:name w:val="myślnik"/>
    <w:basedOn w:val="Normalny"/>
    <w:autoRedefine/>
    <w:rsid w:val="0057267F"/>
    <w:pPr>
      <w:spacing w:line="360" w:lineRule="auto"/>
      <w:ind w:firstLine="698"/>
      <w:jc w:val="both"/>
    </w:pPr>
    <w:rPr>
      <w:rFonts w:ascii="Arial Narrow" w:hAnsi="Arial Narrow" w:cs="Arial"/>
      <w:szCs w:val="28"/>
    </w:rPr>
  </w:style>
  <w:style w:type="paragraph" w:customStyle="1" w:styleId="Podstawowy">
    <w:name w:val="Podstawowy"/>
    <w:basedOn w:val="Normalny"/>
    <w:autoRedefine/>
    <w:rsid w:val="0057267F"/>
    <w:pPr>
      <w:spacing w:line="360" w:lineRule="auto"/>
      <w:ind w:left="720"/>
      <w:jc w:val="both"/>
    </w:pPr>
    <w:rPr>
      <w:rFonts w:ascii="Arial Narrow" w:hAnsi="Arial Narrow"/>
    </w:rPr>
  </w:style>
  <w:style w:type="paragraph" w:customStyle="1" w:styleId="Indeks">
    <w:name w:val="Indeks"/>
    <w:basedOn w:val="Normalny"/>
    <w:rsid w:val="0057267F"/>
    <w:pPr>
      <w:suppressLineNumbers/>
      <w:suppressAutoHyphens/>
    </w:pPr>
    <w:rPr>
      <w:rFonts w:cs="Tahoma"/>
      <w:lang w:eastAsia="ar-SA"/>
    </w:rPr>
  </w:style>
  <w:style w:type="paragraph" w:customStyle="1" w:styleId="xl50">
    <w:name w:val="xl50"/>
    <w:basedOn w:val="Normalny"/>
    <w:rsid w:val="0057267F"/>
    <w:pPr>
      <w:pBdr>
        <w:bottom w:val="single" w:sz="4" w:space="0" w:color="000000"/>
        <w:right w:val="single" w:sz="4" w:space="0" w:color="000000"/>
      </w:pBdr>
      <w:suppressAutoHyphens/>
      <w:spacing w:before="280" w:after="280"/>
      <w:jc w:val="center"/>
    </w:pPr>
    <w:rPr>
      <w:lang w:eastAsia="ar-SA"/>
    </w:rPr>
  </w:style>
  <w:style w:type="character" w:customStyle="1" w:styleId="TekstpodstawowywcityZnak">
    <w:name w:val="Tekst podstawowy wcięty Znak"/>
    <w:rsid w:val="0057267F"/>
    <w:rPr>
      <w:rFonts w:ascii="Arial" w:hAnsi="Arial"/>
      <w:color w:val="000000"/>
      <w:sz w:val="24"/>
    </w:rPr>
  </w:style>
  <w:style w:type="character" w:styleId="Odwoanieprzypisukocowego">
    <w:name w:val="endnote reference"/>
    <w:unhideWhenUsed/>
    <w:rsid w:val="0057267F"/>
    <w:rPr>
      <w:vertAlign w:val="superscript"/>
    </w:rPr>
  </w:style>
  <w:style w:type="paragraph" w:styleId="Akapitzlist">
    <w:name w:val="List Paragraph"/>
    <w:aliases w:val="Obiekt,List Paragraph1,BulletC,Akapit z listą4,normalny tekst,Akapit z listą2,Akapit z listą3,Akapit z listą31,Akapit z listą21,Numerowanie,Akapit z listą11,times,normalny,Wypunktowanie,Punktator,Kolorowa lista — akcent 11"/>
    <w:basedOn w:val="Normalny"/>
    <w:link w:val="AkapitzlistZnak"/>
    <w:uiPriority w:val="34"/>
    <w:qFormat/>
    <w:rsid w:val="0057267F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ZwykytekstZnak">
    <w:name w:val="Zwykły tekst Znak"/>
    <w:uiPriority w:val="99"/>
    <w:rsid w:val="0057267F"/>
    <w:rPr>
      <w:rFonts w:ascii="Courier New" w:hAnsi="Courier New" w:cs="Courier New"/>
    </w:rPr>
  </w:style>
  <w:style w:type="character" w:customStyle="1" w:styleId="Nagwek2Znak">
    <w:name w:val="Nagłówek 2 Znak"/>
    <w:aliases w:val="M nagłówek 2 Znak,Podrzędny Znak"/>
    <w:rsid w:val="0057267F"/>
    <w:rPr>
      <w:rFonts w:ascii="Arial" w:hAnsi="Arial"/>
      <w:b/>
      <w:i/>
      <w:sz w:val="24"/>
    </w:rPr>
  </w:style>
  <w:style w:type="character" w:customStyle="1" w:styleId="Nagwek1Znak">
    <w:name w:val="Nagłówek 1 Znak"/>
    <w:aliases w:val="M nagł 1 Znak,Główny Znak"/>
    <w:rsid w:val="0057267F"/>
    <w:rPr>
      <w:rFonts w:ascii="Arial" w:hAnsi="Arial"/>
      <w:b/>
      <w:sz w:val="28"/>
    </w:rPr>
  </w:style>
  <w:style w:type="paragraph" w:customStyle="1" w:styleId="a2">
    <w:name w:val="a2"/>
    <w:basedOn w:val="Normalny"/>
    <w:rsid w:val="0057267F"/>
    <w:rPr>
      <w:rFonts w:ascii="Arial" w:hAnsi="Arial"/>
      <w:szCs w:val="20"/>
    </w:rPr>
  </w:style>
  <w:style w:type="paragraph" w:customStyle="1" w:styleId="Nagwektabeli">
    <w:name w:val="Nagłówek tabeli"/>
    <w:basedOn w:val="Zawartotabeli"/>
    <w:rsid w:val="0057267F"/>
    <w:pPr>
      <w:jc w:val="center"/>
    </w:pPr>
    <w:rPr>
      <w:b/>
      <w:bCs/>
    </w:rPr>
  </w:style>
  <w:style w:type="paragraph" w:customStyle="1" w:styleId="Zawartotabeli">
    <w:name w:val="Zawartość tabeli"/>
    <w:basedOn w:val="Normalny"/>
    <w:rsid w:val="0057267F"/>
    <w:pPr>
      <w:widowControl w:val="0"/>
      <w:suppressLineNumbers/>
      <w:suppressAutoHyphens/>
    </w:pPr>
    <w:rPr>
      <w:rFonts w:eastAsia="Lucida Sans Unicode"/>
      <w:kern w:val="1"/>
      <w:lang w:eastAsia="ar-SA"/>
    </w:rPr>
  </w:style>
  <w:style w:type="character" w:customStyle="1" w:styleId="st">
    <w:name w:val="st"/>
    <w:basedOn w:val="Domylnaczcionkaakapitu"/>
    <w:rsid w:val="0057267F"/>
  </w:style>
  <w:style w:type="paragraph" w:customStyle="1" w:styleId="Tekstpodstawowywcity1">
    <w:name w:val="Tekst podstawowy wcięty1"/>
    <w:basedOn w:val="Normalny"/>
    <w:rsid w:val="0057267F"/>
    <w:pPr>
      <w:spacing w:line="360" w:lineRule="auto"/>
      <w:ind w:left="1080" w:hanging="360"/>
    </w:pPr>
    <w:rPr>
      <w:b/>
      <w:bCs/>
    </w:rPr>
  </w:style>
  <w:style w:type="paragraph" w:customStyle="1" w:styleId="Akapitzlist1">
    <w:name w:val="Akapit z listą1"/>
    <w:basedOn w:val="Normalny"/>
    <w:rsid w:val="0057267F"/>
    <w:pPr>
      <w:ind w:left="720"/>
    </w:pPr>
  </w:style>
  <w:style w:type="paragraph" w:customStyle="1" w:styleId="Standard">
    <w:name w:val="Standard"/>
    <w:qFormat/>
    <w:rsid w:val="0057267F"/>
    <w:pPr>
      <w:widowControl w:val="0"/>
      <w:suppressAutoHyphens/>
      <w:autoSpaceDE w:val="0"/>
    </w:pPr>
    <w:rPr>
      <w:sz w:val="24"/>
      <w:szCs w:val="24"/>
      <w:lang w:bidi="pl-PL"/>
    </w:rPr>
  </w:style>
  <w:style w:type="character" w:customStyle="1" w:styleId="Tekstpodstawowy3Znak">
    <w:name w:val="Tekst podstawowy 3 Znak"/>
    <w:basedOn w:val="Domylnaczcionkaakapitu"/>
    <w:rsid w:val="0057267F"/>
    <w:rPr>
      <w:rFonts w:ascii="Arial" w:hAnsi="Arial"/>
      <w:sz w:val="24"/>
    </w:rPr>
  </w:style>
  <w:style w:type="paragraph" w:customStyle="1" w:styleId="Nag">
    <w:name w:val="Nagł"/>
    <w:basedOn w:val="Nagwek2"/>
    <w:link w:val="NagZnak"/>
    <w:qFormat/>
    <w:rsid w:val="00F57874"/>
    <w:pPr>
      <w:keepNext w:val="0"/>
      <w:spacing w:before="0" w:after="0"/>
      <w:ind w:left="360"/>
      <w:jc w:val="both"/>
    </w:pPr>
    <w:rPr>
      <w:rFonts w:ascii="Calibri" w:hAnsi="Calibri" w:cs="Calibri"/>
      <w:i w:val="0"/>
      <w:color w:val="000000"/>
      <w:szCs w:val="24"/>
    </w:rPr>
  </w:style>
  <w:style w:type="character" w:customStyle="1" w:styleId="NagZnak">
    <w:name w:val="Nagł Znak"/>
    <w:basedOn w:val="Domylnaczcionkaakapitu"/>
    <w:link w:val="Nag"/>
    <w:rsid w:val="00F57874"/>
    <w:rPr>
      <w:rFonts w:ascii="Calibri" w:hAnsi="Calibri" w:cs="Calibri"/>
      <w:b/>
      <w:color w:val="000000"/>
      <w:sz w:val="24"/>
      <w:szCs w:val="24"/>
    </w:rPr>
  </w:style>
  <w:style w:type="table" w:styleId="Tabela-Siatka">
    <w:name w:val="Table Grid"/>
    <w:basedOn w:val="Standardowy"/>
    <w:uiPriority w:val="59"/>
    <w:rsid w:val="00C86F9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agwekspisutreci">
    <w:name w:val="TOC Heading"/>
    <w:basedOn w:val="Nagwek1"/>
    <w:next w:val="Normalny"/>
    <w:uiPriority w:val="39"/>
    <w:qFormat/>
    <w:rsid w:val="007B5D8E"/>
    <w:pPr>
      <w:keepLines/>
      <w:numPr>
        <w:numId w:val="0"/>
      </w:numPr>
      <w:spacing w:before="480" w:line="276" w:lineRule="auto"/>
      <w:jc w:val="left"/>
      <w:outlineLvl w:val="9"/>
    </w:pPr>
    <w:rPr>
      <w:rFonts w:ascii="Cambria" w:hAnsi="Cambria"/>
      <w:bCs/>
      <w:color w:val="365F91"/>
      <w:szCs w:val="28"/>
      <w:lang w:eastAsia="en-US"/>
    </w:rPr>
  </w:style>
  <w:style w:type="character" w:styleId="Uwydatnienie">
    <w:name w:val="Emphasis"/>
    <w:basedOn w:val="Domylnaczcionkaakapitu"/>
    <w:uiPriority w:val="20"/>
    <w:qFormat/>
    <w:rsid w:val="007B5D8E"/>
    <w:rPr>
      <w:i/>
      <w:iCs/>
    </w:rPr>
  </w:style>
  <w:style w:type="paragraph" w:customStyle="1" w:styleId="Euro1">
    <w:name w:val="Euro 1"/>
    <w:basedOn w:val="Normalny"/>
    <w:link w:val="Euro1Znak"/>
    <w:autoRedefine/>
    <w:rsid w:val="007B5D8E"/>
    <w:pPr>
      <w:numPr>
        <w:numId w:val="12"/>
      </w:numPr>
      <w:suppressAutoHyphens/>
      <w:spacing w:before="240" w:after="240"/>
    </w:pPr>
    <w:rPr>
      <w:rFonts w:ascii="Arial Narrow" w:hAnsi="Arial Narrow"/>
      <w:b/>
      <w:sz w:val="28"/>
      <w:szCs w:val="28"/>
      <w:lang w:eastAsia="ar-SA"/>
    </w:rPr>
  </w:style>
  <w:style w:type="character" w:customStyle="1" w:styleId="Euro1Znak">
    <w:name w:val="Euro 1 Znak"/>
    <w:basedOn w:val="Domylnaczcionkaakapitu"/>
    <w:link w:val="Euro1"/>
    <w:rsid w:val="00F8330D"/>
    <w:rPr>
      <w:rFonts w:ascii="Arial Narrow" w:hAnsi="Arial Narrow"/>
      <w:b/>
      <w:sz w:val="28"/>
      <w:szCs w:val="28"/>
      <w:lang w:eastAsia="ar-SA"/>
    </w:rPr>
  </w:style>
  <w:style w:type="paragraph" w:customStyle="1" w:styleId="Euro3">
    <w:name w:val="Euro 3"/>
    <w:basedOn w:val="Normalny"/>
    <w:autoRedefine/>
    <w:rsid w:val="00F25C6B"/>
    <w:pPr>
      <w:numPr>
        <w:numId w:val="13"/>
      </w:numPr>
      <w:suppressAutoHyphens/>
      <w:spacing w:before="120" w:after="120"/>
    </w:pPr>
    <w:rPr>
      <w:rFonts w:ascii="Arial Narrow" w:hAnsi="Arial Narrow"/>
      <w:b/>
      <w:sz w:val="28"/>
      <w:szCs w:val="28"/>
      <w:lang w:eastAsia="ar-SA"/>
    </w:rPr>
  </w:style>
  <w:style w:type="paragraph" w:styleId="Bezodstpw">
    <w:name w:val="No Spacing"/>
    <w:uiPriority w:val="1"/>
    <w:qFormat/>
    <w:rsid w:val="007B5D8E"/>
    <w:pPr>
      <w:spacing w:line="276" w:lineRule="auto"/>
      <w:ind w:left="567"/>
    </w:pPr>
    <w:rPr>
      <w:rFonts w:ascii="Arial Narrow" w:eastAsia="Calibri" w:hAnsi="Arial Narrow"/>
      <w:sz w:val="24"/>
      <w:szCs w:val="22"/>
      <w:lang w:eastAsia="en-US"/>
    </w:rPr>
  </w:style>
  <w:style w:type="paragraph" w:customStyle="1" w:styleId="Euroakapit">
    <w:name w:val="Euro akapit"/>
    <w:basedOn w:val="Normalny"/>
    <w:link w:val="EuroakapitZnak"/>
    <w:autoRedefine/>
    <w:rsid w:val="00D31AAD"/>
    <w:pPr>
      <w:suppressAutoHyphens/>
      <w:jc w:val="both"/>
    </w:pPr>
    <w:rPr>
      <w:rFonts w:ascii="Arial Narrow" w:hAnsi="Arial Narrow"/>
      <w:lang w:eastAsia="ar-SA"/>
    </w:rPr>
  </w:style>
  <w:style w:type="character" w:customStyle="1" w:styleId="EuroakapitZnak">
    <w:name w:val="Euro akapit Znak"/>
    <w:basedOn w:val="Domylnaczcionkaakapitu"/>
    <w:link w:val="Euroakapit"/>
    <w:rsid w:val="00D31AAD"/>
    <w:rPr>
      <w:rFonts w:ascii="Arial Narrow" w:hAnsi="Arial Narrow"/>
      <w:sz w:val="24"/>
      <w:szCs w:val="24"/>
      <w:lang w:eastAsia="ar-SA"/>
    </w:rPr>
  </w:style>
  <w:style w:type="paragraph" w:customStyle="1" w:styleId="CM4">
    <w:name w:val="CM4"/>
    <w:basedOn w:val="Normalny"/>
    <w:next w:val="Normalny"/>
    <w:rsid w:val="00D31AAD"/>
    <w:pPr>
      <w:widowControl w:val="0"/>
      <w:autoSpaceDE w:val="0"/>
      <w:autoSpaceDN w:val="0"/>
      <w:adjustRightInd w:val="0"/>
      <w:spacing w:line="396" w:lineRule="atLeast"/>
    </w:pPr>
  </w:style>
  <w:style w:type="paragraph" w:customStyle="1" w:styleId="Default">
    <w:name w:val="Default"/>
    <w:rsid w:val="00837F16"/>
    <w:pPr>
      <w:widowControl w:val="0"/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Euro2">
    <w:name w:val="Euro 2"/>
    <w:basedOn w:val="Normalny"/>
    <w:link w:val="Euro2Znak"/>
    <w:autoRedefine/>
    <w:rsid w:val="00F8330D"/>
    <w:pPr>
      <w:suppressAutoHyphens/>
      <w:spacing w:before="240" w:after="240"/>
      <w:ind w:firstLine="708"/>
      <w:jc w:val="both"/>
    </w:pPr>
    <w:rPr>
      <w:rFonts w:ascii="Arial Narrow" w:hAnsi="Arial Narrow"/>
      <w:b/>
      <w:lang w:eastAsia="ar-SA"/>
    </w:rPr>
  </w:style>
  <w:style w:type="character" w:customStyle="1" w:styleId="Euro2Znak">
    <w:name w:val="Euro 2 Znak"/>
    <w:basedOn w:val="Domylnaczcionkaakapitu"/>
    <w:link w:val="Euro2"/>
    <w:rsid w:val="00F8330D"/>
    <w:rPr>
      <w:rFonts w:ascii="Arial Narrow" w:hAnsi="Arial Narrow"/>
      <w:b/>
      <w:sz w:val="24"/>
      <w:szCs w:val="24"/>
      <w:lang w:eastAsia="ar-SA"/>
    </w:rPr>
  </w:style>
  <w:style w:type="paragraph" w:customStyle="1" w:styleId="Euro4">
    <w:name w:val="Euro 4"/>
    <w:basedOn w:val="Normalny"/>
    <w:autoRedefine/>
    <w:rsid w:val="00F8330D"/>
    <w:pPr>
      <w:tabs>
        <w:tab w:val="num" w:pos="0"/>
      </w:tabs>
      <w:suppressAutoHyphens/>
      <w:spacing w:before="120" w:after="120"/>
      <w:ind w:hanging="794"/>
    </w:pPr>
    <w:rPr>
      <w:rFonts w:ascii="Arial Narrow" w:hAnsi="Arial Narrow"/>
      <w:i/>
      <w:lang w:eastAsia="ar-SA"/>
    </w:rPr>
  </w:style>
  <w:style w:type="paragraph" w:customStyle="1" w:styleId="bullet">
    <w:name w:val="bullet"/>
    <w:basedOn w:val="Normalny"/>
    <w:rsid w:val="00FE7DD9"/>
    <w:pPr>
      <w:numPr>
        <w:numId w:val="15"/>
      </w:numPr>
      <w:tabs>
        <w:tab w:val="left" w:pos="5670"/>
      </w:tabs>
      <w:spacing w:before="120"/>
      <w:jc w:val="both"/>
    </w:pPr>
    <w:rPr>
      <w:szCs w:val="20"/>
    </w:rPr>
  </w:style>
  <w:style w:type="character" w:customStyle="1" w:styleId="AkapitzlistZnak">
    <w:name w:val="Akapit z listą Znak"/>
    <w:aliases w:val="Obiekt Znak,List Paragraph1 Znak,BulletC Znak,Akapit z listą4 Znak,normalny tekst Znak,Akapit z listą2 Znak,Akapit z listą3 Znak,Akapit z listą31 Znak,Akapit z listą21 Znak,Numerowanie Znak,Akapit z listą11 Znak,times Znak"/>
    <w:basedOn w:val="Domylnaczcionkaakapitu"/>
    <w:link w:val="Akapitzlist"/>
    <w:uiPriority w:val="34"/>
    <w:qFormat/>
    <w:rsid w:val="00211DF7"/>
    <w:rPr>
      <w:rFonts w:ascii="Calibri" w:eastAsia="Calibri" w:hAnsi="Calibri"/>
      <w:sz w:val="22"/>
      <w:szCs w:val="22"/>
      <w:lang w:eastAsia="en-US"/>
    </w:rPr>
  </w:style>
  <w:style w:type="paragraph" w:customStyle="1" w:styleId="raport">
    <w:name w:val="raport"/>
    <w:basedOn w:val="Normalny"/>
    <w:rsid w:val="005909C6"/>
    <w:pPr>
      <w:spacing w:line="360" w:lineRule="auto"/>
      <w:jc w:val="both"/>
    </w:pPr>
    <w:rPr>
      <w:rFonts w:ascii="Arial" w:hAnsi="Arial" w:cs="Arial"/>
      <w:sz w:val="22"/>
      <w:szCs w:val="22"/>
    </w:rPr>
  </w:style>
  <w:style w:type="paragraph" w:customStyle="1" w:styleId="Tekstpodstawowy31">
    <w:name w:val="Tekst podstawowy 31"/>
    <w:basedOn w:val="Normalny"/>
    <w:rsid w:val="00EA6FB1"/>
    <w:pPr>
      <w:suppressAutoHyphens/>
      <w:jc w:val="both"/>
    </w:pPr>
    <w:rPr>
      <w:rFonts w:ascii="Arial" w:hAnsi="Arial" w:cs="Arial"/>
      <w:szCs w:val="20"/>
      <w:lang w:eastAsia="ar-SA"/>
    </w:rPr>
  </w:style>
  <w:style w:type="paragraph" w:customStyle="1" w:styleId="Textbody">
    <w:name w:val="Text body"/>
    <w:basedOn w:val="Normalny"/>
    <w:rsid w:val="00DD0F4B"/>
    <w:pPr>
      <w:widowControl w:val="0"/>
      <w:suppressAutoHyphens/>
      <w:autoSpaceDN w:val="0"/>
      <w:spacing w:after="120"/>
      <w:textAlignment w:val="baseline"/>
    </w:pPr>
    <w:rPr>
      <w:rFonts w:eastAsia="SimSun" w:cs="Lucida Sans"/>
      <w:kern w:val="3"/>
      <w:lang w:eastAsia="zh-CN" w:bidi="hi-IN"/>
    </w:rPr>
  </w:style>
  <w:style w:type="character" w:styleId="Pogrubienie">
    <w:name w:val="Strong"/>
    <w:qFormat/>
    <w:rsid w:val="00FC2F12"/>
    <w:rPr>
      <w:b/>
      <w:bCs/>
    </w:rPr>
  </w:style>
  <w:style w:type="character" w:customStyle="1" w:styleId="WW8Num11z0">
    <w:name w:val="WW8Num11z0"/>
    <w:rsid w:val="002370F5"/>
    <w:rPr>
      <w:b/>
    </w:rPr>
  </w:style>
  <w:style w:type="character" w:customStyle="1" w:styleId="WW8Num1z0">
    <w:name w:val="WW8Num1z0"/>
    <w:rsid w:val="00FD5208"/>
  </w:style>
  <w:style w:type="character" w:customStyle="1" w:styleId="WW8Num2z0">
    <w:name w:val="WW8Num2z0"/>
    <w:rsid w:val="00FD5208"/>
  </w:style>
  <w:style w:type="character" w:customStyle="1" w:styleId="WW8Num3z0">
    <w:name w:val="WW8Num3z0"/>
    <w:rsid w:val="00FD5208"/>
  </w:style>
  <w:style w:type="character" w:customStyle="1" w:styleId="WW8Num4z0">
    <w:name w:val="WW8Num4z0"/>
    <w:rsid w:val="00FD5208"/>
  </w:style>
  <w:style w:type="character" w:customStyle="1" w:styleId="WW8Num5z0">
    <w:name w:val="WW8Num5z0"/>
    <w:rsid w:val="00FD5208"/>
    <w:rPr>
      <w:rFonts w:ascii="Symbol" w:hAnsi="Symbol" w:cs="Symbol" w:hint="default"/>
    </w:rPr>
  </w:style>
  <w:style w:type="character" w:customStyle="1" w:styleId="WW8Num6z0">
    <w:name w:val="WW8Num6z0"/>
    <w:rsid w:val="00FD5208"/>
    <w:rPr>
      <w:rFonts w:ascii="Symbol" w:hAnsi="Symbol" w:cs="Symbol" w:hint="default"/>
    </w:rPr>
  </w:style>
  <w:style w:type="character" w:customStyle="1" w:styleId="WW8Num7z0">
    <w:name w:val="WW8Num7z0"/>
    <w:rsid w:val="00FD5208"/>
    <w:rPr>
      <w:rFonts w:ascii="Symbol" w:hAnsi="Symbol" w:cs="Symbol" w:hint="default"/>
    </w:rPr>
  </w:style>
  <w:style w:type="character" w:customStyle="1" w:styleId="WW8Num8z0">
    <w:name w:val="WW8Num8z0"/>
    <w:rsid w:val="00FD5208"/>
    <w:rPr>
      <w:rFonts w:ascii="Symbol" w:hAnsi="Symbol" w:cs="Symbol" w:hint="default"/>
    </w:rPr>
  </w:style>
  <w:style w:type="character" w:customStyle="1" w:styleId="WW8Num9z0">
    <w:name w:val="WW8Num9z0"/>
    <w:rsid w:val="00FD5208"/>
  </w:style>
  <w:style w:type="character" w:customStyle="1" w:styleId="WW8Num10z0">
    <w:name w:val="WW8Num10z0"/>
    <w:rsid w:val="00FD5208"/>
    <w:rPr>
      <w:rFonts w:ascii="Symbol" w:hAnsi="Symbol" w:cs="Symbol" w:hint="default"/>
    </w:rPr>
  </w:style>
  <w:style w:type="character" w:customStyle="1" w:styleId="WW8Num12z0">
    <w:name w:val="WW8Num12z0"/>
    <w:rsid w:val="00FD5208"/>
    <w:rPr>
      <w:rFonts w:ascii="Symbol" w:hAnsi="Symbol" w:cs="Symbol"/>
      <w:color w:val="auto"/>
    </w:rPr>
  </w:style>
  <w:style w:type="character" w:customStyle="1" w:styleId="WW8Num13z0">
    <w:name w:val="WW8Num13z0"/>
    <w:rsid w:val="00FD5208"/>
    <w:rPr>
      <w:rFonts w:ascii="Symbol" w:hAnsi="Symbol" w:cs="Symbol"/>
    </w:rPr>
  </w:style>
  <w:style w:type="character" w:customStyle="1" w:styleId="WW8Num14z0">
    <w:name w:val="WW8Num14z0"/>
    <w:rsid w:val="00FD5208"/>
    <w:rPr>
      <w:rFonts w:ascii="Symbol" w:hAnsi="Symbol" w:cs="Symbol"/>
    </w:rPr>
  </w:style>
  <w:style w:type="character" w:customStyle="1" w:styleId="WW8Num15z0">
    <w:name w:val="WW8Num15z0"/>
    <w:rsid w:val="00FD5208"/>
  </w:style>
  <w:style w:type="character" w:customStyle="1" w:styleId="WW8Num16z0">
    <w:name w:val="WW8Num16z0"/>
    <w:rsid w:val="00FD5208"/>
    <w:rPr>
      <w:rFonts w:ascii="Symbol" w:hAnsi="Symbol" w:cs="Symbol"/>
    </w:rPr>
  </w:style>
  <w:style w:type="character" w:customStyle="1" w:styleId="WW8Num16z1">
    <w:name w:val="WW8Num16z1"/>
    <w:rsid w:val="00FD5208"/>
    <w:rPr>
      <w:rFonts w:ascii="Courier New" w:hAnsi="Courier New" w:cs="Courier New"/>
    </w:rPr>
  </w:style>
  <w:style w:type="character" w:customStyle="1" w:styleId="WW8Num16z2">
    <w:name w:val="WW8Num16z2"/>
    <w:rsid w:val="00FD5208"/>
    <w:rPr>
      <w:rFonts w:ascii="Wingdings" w:hAnsi="Wingdings" w:cs="Wingdings"/>
    </w:rPr>
  </w:style>
  <w:style w:type="character" w:customStyle="1" w:styleId="WW8Num17z0">
    <w:name w:val="WW8Num17z0"/>
    <w:rsid w:val="00FD5208"/>
    <w:rPr>
      <w:rFonts w:ascii="Symbol" w:hAnsi="Symbol" w:cs="Symbol"/>
    </w:rPr>
  </w:style>
  <w:style w:type="character" w:customStyle="1" w:styleId="WW8Num18z0">
    <w:name w:val="WW8Num18z0"/>
    <w:rsid w:val="00FD5208"/>
    <w:rPr>
      <w:rFonts w:ascii="Symbol" w:hAnsi="Symbol" w:cs="Symbol"/>
    </w:rPr>
  </w:style>
  <w:style w:type="character" w:customStyle="1" w:styleId="WW8Num19z0">
    <w:name w:val="WW8Num19z0"/>
    <w:rsid w:val="00FD5208"/>
    <w:rPr>
      <w:rFonts w:ascii="Symbol" w:hAnsi="Symbol" w:cs="Symbol"/>
    </w:rPr>
  </w:style>
  <w:style w:type="character" w:customStyle="1" w:styleId="WW8Num19z1">
    <w:name w:val="WW8Num19z1"/>
    <w:rsid w:val="00FD5208"/>
    <w:rPr>
      <w:rFonts w:ascii="Courier New" w:hAnsi="Courier New" w:cs="Courier New"/>
    </w:rPr>
  </w:style>
  <w:style w:type="character" w:customStyle="1" w:styleId="WW8Num19z2">
    <w:name w:val="WW8Num19z2"/>
    <w:rsid w:val="00FD5208"/>
    <w:rPr>
      <w:rFonts w:ascii="Wingdings" w:hAnsi="Wingdings" w:cs="Wingdings"/>
    </w:rPr>
  </w:style>
  <w:style w:type="character" w:customStyle="1" w:styleId="WW8Num20z0">
    <w:name w:val="WW8Num20z0"/>
    <w:rsid w:val="00FD5208"/>
  </w:style>
  <w:style w:type="character" w:customStyle="1" w:styleId="WW8Num21z0">
    <w:name w:val="WW8Num21z0"/>
    <w:rsid w:val="00FD5208"/>
    <w:rPr>
      <w:rFonts w:ascii="Symbol" w:hAnsi="Symbol" w:cs="Symbol"/>
    </w:rPr>
  </w:style>
  <w:style w:type="character" w:customStyle="1" w:styleId="WW8Num22z0">
    <w:name w:val="WW8Num22z0"/>
    <w:rsid w:val="00FD5208"/>
    <w:rPr>
      <w:rFonts w:ascii="Symbol" w:hAnsi="Symbol" w:cs="Symbol"/>
    </w:rPr>
  </w:style>
  <w:style w:type="character" w:customStyle="1" w:styleId="WW8Num23z0">
    <w:name w:val="WW8Num23z0"/>
    <w:rsid w:val="00FD5208"/>
    <w:rPr>
      <w:rFonts w:ascii="Symbol" w:hAnsi="Symbol" w:cs="Symbol"/>
    </w:rPr>
  </w:style>
  <w:style w:type="character" w:customStyle="1" w:styleId="WW8Num24z0">
    <w:name w:val="WW8Num24z0"/>
    <w:rsid w:val="00FD5208"/>
    <w:rPr>
      <w:rFonts w:ascii="Symbol" w:hAnsi="Symbol" w:cs="Symbol" w:hint="default"/>
    </w:rPr>
  </w:style>
  <w:style w:type="character" w:customStyle="1" w:styleId="WW8Num24z1">
    <w:name w:val="WW8Num24z1"/>
    <w:rsid w:val="00FD5208"/>
    <w:rPr>
      <w:rFonts w:ascii="Courier New" w:hAnsi="Courier New" w:cs="Courier New" w:hint="default"/>
    </w:rPr>
  </w:style>
  <w:style w:type="character" w:customStyle="1" w:styleId="WW8Num24z2">
    <w:name w:val="WW8Num24z2"/>
    <w:rsid w:val="00FD5208"/>
    <w:rPr>
      <w:rFonts w:ascii="Wingdings" w:hAnsi="Wingdings" w:cs="Wingdings" w:hint="default"/>
    </w:rPr>
  </w:style>
  <w:style w:type="character" w:customStyle="1" w:styleId="WW8Num25z0">
    <w:name w:val="WW8Num25z0"/>
    <w:rsid w:val="00FD5208"/>
    <w:rPr>
      <w:rFonts w:ascii="Symbol" w:hAnsi="Symbol" w:cs="Symbol" w:hint="default"/>
    </w:rPr>
  </w:style>
  <w:style w:type="character" w:customStyle="1" w:styleId="WW8Num25z1">
    <w:name w:val="WW8Num25z1"/>
    <w:rsid w:val="00FD5208"/>
    <w:rPr>
      <w:rFonts w:hint="default"/>
    </w:rPr>
  </w:style>
  <w:style w:type="character" w:customStyle="1" w:styleId="WW8Num26z0">
    <w:name w:val="WW8Num26z0"/>
    <w:rsid w:val="00FD5208"/>
    <w:rPr>
      <w:rFonts w:ascii="Arial Narrow" w:hAnsi="Arial Narrow" w:cs="Arial Narrow" w:hint="default"/>
    </w:rPr>
  </w:style>
  <w:style w:type="character" w:customStyle="1" w:styleId="WW8Num27z0">
    <w:name w:val="WW8Num27z0"/>
    <w:rsid w:val="00FD5208"/>
    <w:rPr>
      <w:rFonts w:ascii="Symbol" w:hAnsi="Symbol" w:cs="Symbol" w:hint="default"/>
    </w:rPr>
  </w:style>
  <w:style w:type="character" w:customStyle="1" w:styleId="WW8Num27z1">
    <w:name w:val="WW8Num27z1"/>
    <w:rsid w:val="00FD5208"/>
    <w:rPr>
      <w:rFonts w:ascii="Courier New" w:hAnsi="Courier New" w:cs="Courier New" w:hint="default"/>
    </w:rPr>
  </w:style>
  <w:style w:type="character" w:customStyle="1" w:styleId="WW8Num27z2">
    <w:name w:val="WW8Num27z2"/>
    <w:rsid w:val="00FD5208"/>
    <w:rPr>
      <w:rFonts w:ascii="Wingdings" w:hAnsi="Wingdings" w:cs="Wingdings" w:hint="default"/>
    </w:rPr>
  </w:style>
  <w:style w:type="character" w:customStyle="1" w:styleId="WW8Num28z0">
    <w:name w:val="WW8Num28z0"/>
    <w:rsid w:val="00FD5208"/>
  </w:style>
  <w:style w:type="character" w:customStyle="1" w:styleId="WW8Num28z1">
    <w:name w:val="WW8Num28z1"/>
    <w:rsid w:val="00FD5208"/>
    <w:rPr>
      <w:rFonts w:ascii="Arial Narrow" w:hAnsi="Arial Narrow" w:cs="Arial Narrow"/>
      <w:b/>
    </w:rPr>
  </w:style>
  <w:style w:type="character" w:customStyle="1" w:styleId="WW8Num28z2">
    <w:name w:val="WW8Num28z2"/>
    <w:rsid w:val="00FD5208"/>
  </w:style>
  <w:style w:type="character" w:customStyle="1" w:styleId="WW8Num28z3">
    <w:name w:val="WW8Num28z3"/>
    <w:rsid w:val="00FD5208"/>
  </w:style>
  <w:style w:type="character" w:customStyle="1" w:styleId="WW8Num28z4">
    <w:name w:val="WW8Num28z4"/>
    <w:rsid w:val="00FD5208"/>
  </w:style>
  <w:style w:type="character" w:customStyle="1" w:styleId="WW8Num28z5">
    <w:name w:val="WW8Num28z5"/>
    <w:rsid w:val="00FD5208"/>
  </w:style>
  <w:style w:type="character" w:customStyle="1" w:styleId="WW8Num28z6">
    <w:name w:val="WW8Num28z6"/>
    <w:rsid w:val="00FD5208"/>
  </w:style>
  <w:style w:type="character" w:customStyle="1" w:styleId="WW8Num28z7">
    <w:name w:val="WW8Num28z7"/>
    <w:rsid w:val="00FD5208"/>
  </w:style>
  <w:style w:type="character" w:customStyle="1" w:styleId="WW8Num28z8">
    <w:name w:val="WW8Num28z8"/>
    <w:rsid w:val="00FD5208"/>
  </w:style>
  <w:style w:type="character" w:customStyle="1" w:styleId="WW8Num29z0">
    <w:name w:val="WW8Num29z0"/>
    <w:rsid w:val="00FD5208"/>
    <w:rPr>
      <w:rFonts w:hint="default"/>
    </w:rPr>
  </w:style>
  <w:style w:type="character" w:customStyle="1" w:styleId="WW8Num29z2">
    <w:name w:val="WW8Num29z2"/>
    <w:rsid w:val="00FD5208"/>
  </w:style>
  <w:style w:type="character" w:customStyle="1" w:styleId="WW8Num29z3">
    <w:name w:val="WW8Num29z3"/>
    <w:rsid w:val="00FD5208"/>
  </w:style>
  <w:style w:type="character" w:customStyle="1" w:styleId="WW8Num29z4">
    <w:name w:val="WW8Num29z4"/>
    <w:rsid w:val="00FD5208"/>
  </w:style>
  <w:style w:type="character" w:customStyle="1" w:styleId="WW8Num29z5">
    <w:name w:val="WW8Num29z5"/>
    <w:rsid w:val="00FD5208"/>
  </w:style>
  <w:style w:type="character" w:customStyle="1" w:styleId="WW8Num29z6">
    <w:name w:val="WW8Num29z6"/>
    <w:rsid w:val="00FD5208"/>
  </w:style>
  <w:style w:type="character" w:customStyle="1" w:styleId="WW8Num29z7">
    <w:name w:val="WW8Num29z7"/>
    <w:rsid w:val="00FD5208"/>
  </w:style>
  <w:style w:type="character" w:customStyle="1" w:styleId="WW8Num29z8">
    <w:name w:val="WW8Num29z8"/>
    <w:rsid w:val="00FD5208"/>
  </w:style>
  <w:style w:type="character" w:customStyle="1" w:styleId="WW8Num30z0">
    <w:name w:val="WW8Num30z0"/>
    <w:rsid w:val="00FD5208"/>
    <w:rPr>
      <w:rFonts w:ascii="Symbol" w:hAnsi="Symbol" w:cs="Symbol" w:hint="default"/>
      <w:color w:val="auto"/>
      <w:szCs w:val="24"/>
    </w:rPr>
  </w:style>
  <w:style w:type="character" w:customStyle="1" w:styleId="WW8Num30z1">
    <w:name w:val="WW8Num30z1"/>
    <w:rsid w:val="00FD5208"/>
    <w:rPr>
      <w:rFonts w:hint="default"/>
      <w:i w:val="0"/>
    </w:rPr>
  </w:style>
  <w:style w:type="character" w:customStyle="1" w:styleId="WW8Num30z2">
    <w:name w:val="WW8Num30z2"/>
    <w:rsid w:val="00FD5208"/>
    <w:rPr>
      <w:rFonts w:hint="default"/>
    </w:rPr>
  </w:style>
  <w:style w:type="character" w:customStyle="1" w:styleId="WW8Num31z0">
    <w:name w:val="WW8Num31z0"/>
    <w:rsid w:val="00FD5208"/>
    <w:rPr>
      <w:rFonts w:ascii="Symbol" w:hAnsi="Symbol" w:cs="Symbol" w:hint="default"/>
    </w:rPr>
  </w:style>
  <w:style w:type="character" w:customStyle="1" w:styleId="WW8Num31z1">
    <w:name w:val="WW8Num31z1"/>
    <w:rsid w:val="00FD5208"/>
    <w:rPr>
      <w:rFonts w:hint="default"/>
      <w:i w:val="0"/>
    </w:rPr>
  </w:style>
  <w:style w:type="character" w:customStyle="1" w:styleId="WW8Num31z2">
    <w:name w:val="WW8Num31z2"/>
    <w:rsid w:val="00FD5208"/>
    <w:rPr>
      <w:rFonts w:hint="default"/>
    </w:rPr>
  </w:style>
  <w:style w:type="character" w:customStyle="1" w:styleId="WW8Num32z0">
    <w:name w:val="WW8Num32z0"/>
    <w:rsid w:val="00FD5208"/>
    <w:rPr>
      <w:rFonts w:ascii="Symbol" w:hAnsi="Symbol" w:cs="Symbol" w:hint="default"/>
    </w:rPr>
  </w:style>
  <w:style w:type="character" w:customStyle="1" w:styleId="WW8Num32z1">
    <w:name w:val="WW8Num32z1"/>
    <w:rsid w:val="00FD5208"/>
    <w:rPr>
      <w:rFonts w:ascii="Courier New" w:hAnsi="Courier New" w:cs="Courier New" w:hint="default"/>
    </w:rPr>
  </w:style>
  <w:style w:type="character" w:customStyle="1" w:styleId="WW8Num32z2">
    <w:name w:val="WW8Num32z2"/>
    <w:rsid w:val="00FD5208"/>
    <w:rPr>
      <w:rFonts w:ascii="Wingdings" w:hAnsi="Wingdings" w:cs="Wingdings" w:hint="default"/>
    </w:rPr>
  </w:style>
  <w:style w:type="character" w:customStyle="1" w:styleId="WW8Num33z0">
    <w:name w:val="WW8Num33z0"/>
    <w:rsid w:val="00FD5208"/>
    <w:rPr>
      <w:rFonts w:hint="default"/>
    </w:rPr>
  </w:style>
  <w:style w:type="character" w:customStyle="1" w:styleId="WW8Num34z0">
    <w:name w:val="WW8Num34z0"/>
    <w:rsid w:val="00FD5208"/>
    <w:rPr>
      <w:rFonts w:ascii="Times New Roman" w:eastAsia="Times New Roman" w:hAnsi="Times New Roman" w:cs="Times New Roman" w:hint="default"/>
    </w:rPr>
  </w:style>
  <w:style w:type="character" w:customStyle="1" w:styleId="WW8Num34z1">
    <w:name w:val="WW8Num34z1"/>
    <w:rsid w:val="00FD5208"/>
    <w:rPr>
      <w:rFonts w:ascii="Courier New" w:hAnsi="Courier New" w:cs="Courier New" w:hint="default"/>
    </w:rPr>
  </w:style>
  <w:style w:type="character" w:customStyle="1" w:styleId="WW8Num34z2">
    <w:name w:val="WW8Num34z2"/>
    <w:rsid w:val="00FD5208"/>
    <w:rPr>
      <w:rFonts w:ascii="Wingdings" w:hAnsi="Wingdings" w:cs="Wingdings" w:hint="default"/>
    </w:rPr>
  </w:style>
  <w:style w:type="character" w:customStyle="1" w:styleId="WW8Num34z3">
    <w:name w:val="WW8Num34z3"/>
    <w:rsid w:val="00FD5208"/>
    <w:rPr>
      <w:rFonts w:ascii="Symbol" w:hAnsi="Symbol" w:cs="Symbol" w:hint="default"/>
    </w:rPr>
  </w:style>
  <w:style w:type="character" w:customStyle="1" w:styleId="WW8Num35z0">
    <w:name w:val="WW8Num35z0"/>
    <w:rsid w:val="00FD5208"/>
    <w:rPr>
      <w:rFonts w:hint="default"/>
    </w:rPr>
  </w:style>
  <w:style w:type="character" w:customStyle="1" w:styleId="WW8Num36z0">
    <w:name w:val="WW8Num36z0"/>
    <w:rsid w:val="00FD5208"/>
    <w:rPr>
      <w:rFonts w:hint="default"/>
    </w:rPr>
  </w:style>
  <w:style w:type="character" w:customStyle="1" w:styleId="WW8Num36z1">
    <w:name w:val="WW8Num36z1"/>
    <w:rsid w:val="00FD5208"/>
    <w:rPr>
      <w:rFonts w:ascii="Arial Narrow" w:hAnsi="Arial Narrow" w:cs="Arial Narrow" w:hint="default"/>
      <w:i w:val="0"/>
    </w:rPr>
  </w:style>
  <w:style w:type="character" w:customStyle="1" w:styleId="WW8Num37z0">
    <w:name w:val="WW8Num37z0"/>
    <w:rsid w:val="00FD5208"/>
    <w:rPr>
      <w:rFonts w:ascii="Symbol" w:hAnsi="Symbol" w:cs="Symbol" w:hint="default"/>
    </w:rPr>
  </w:style>
  <w:style w:type="character" w:customStyle="1" w:styleId="WW8Num37z1">
    <w:name w:val="WW8Num37z1"/>
    <w:rsid w:val="00FD5208"/>
    <w:rPr>
      <w:rFonts w:ascii="Courier New" w:hAnsi="Courier New" w:cs="Courier New" w:hint="default"/>
    </w:rPr>
  </w:style>
  <w:style w:type="character" w:customStyle="1" w:styleId="WW8Num37z2">
    <w:name w:val="WW8Num37z2"/>
    <w:rsid w:val="00FD5208"/>
    <w:rPr>
      <w:rFonts w:ascii="Wingdings" w:hAnsi="Wingdings" w:cs="Wingdings" w:hint="default"/>
    </w:rPr>
  </w:style>
  <w:style w:type="character" w:customStyle="1" w:styleId="WW8Num38z0">
    <w:name w:val="WW8Num38z0"/>
    <w:rsid w:val="00FD5208"/>
    <w:rPr>
      <w:rFonts w:ascii="Arial Narrow" w:hAnsi="Arial Narrow" w:cs="Arial Narrow"/>
      <w:b/>
    </w:rPr>
  </w:style>
  <w:style w:type="character" w:customStyle="1" w:styleId="WW8Num38z1">
    <w:name w:val="WW8Num38z1"/>
    <w:rsid w:val="00FD5208"/>
  </w:style>
  <w:style w:type="character" w:customStyle="1" w:styleId="WW8Num38z2">
    <w:name w:val="WW8Num38z2"/>
    <w:rsid w:val="00FD5208"/>
  </w:style>
  <w:style w:type="character" w:customStyle="1" w:styleId="WW8Num38z3">
    <w:name w:val="WW8Num38z3"/>
    <w:rsid w:val="00FD5208"/>
  </w:style>
  <w:style w:type="character" w:customStyle="1" w:styleId="WW8Num38z4">
    <w:name w:val="WW8Num38z4"/>
    <w:rsid w:val="00FD5208"/>
  </w:style>
  <w:style w:type="character" w:customStyle="1" w:styleId="WW8Num38z5">
    <w:name w:val="WW8Num38z5"/>
    <w:rsid w:val="00FD5208"/>
  </w:style>
  <w:style w:type="character" w:customStyle="1" w:styleId="WW8Num38z6">
    <w:name w:val="WW8Num38z6"/>
    <w:rsid w:val="00FD5208"/>
  </w:style>
  <w:style w:type="character" w:customStyle="1" w:styleId="WW8Num38z7">
    <w:name w:val="WW8Num38z7"/>
    <w:rsid w:val="00FD5208"/>
  </w:style>
  <w:style w:type="character" w:customStyle="1" w:styleId="WW8Num38z8">
    <w:name w:val="WW8Num38z8"/>
    <w:rsid w:val="00FD5208"/>
  </w:style>
  <w:style w:type="character" w:customStyle="1" w:styleId="WW8Num39z0">
    <w:name w:val="WW8Num39z0"/>
    <w:rsid w:val="00FD5208"/>
    <w:rPr>
      <w:rFonts w:hint="default"/>
    </w:rPr>
  </w:style>
  <w:style w:type="character" w:customStyle="1" w:styleId="WW8Num40z0">
    <w:name w:val="WW8Num40z0"/>
    <w:rsid w:val="00FD5208"/>
    <w:rPr>
      <w:rFonts w:hint="default"/>
    </w:rPr>
  </w:style>
  <w:style w:type="character" w:customStyle="1" w:styleId="WW8Num41z0">
    <w:name w:val="WW8Num41z0"/>
    <w:rsid w:val="00FD5208"/>
    <w:rPr>
      <w:rFonts w:ascii="Symbol" w:hAnsi="Symbol" w:cs="Symbol" w:hint="default"/>
    </w:rPr>
  </w:style>
  <w:style w:type="character" w:customStyle="1" w:styleId="Domylnaczcionkaakapitu1">
    <w:name w:val="Domyślna czcionka akapitu1"/>
    <w:rsid w:val="00FD5208"/>
  </w:style>
  <w:style w:type="character" w:customStyle="1" w:styleId="Odwoaniedokomentarza1">
    <w:name w:val="Odwołanie do komentarza1"/>
    <w:rsid w:val="00FD5208"/>
    <w:rPr>
      <w:sz w:val="16"/>
      <w:szCs w:val="16"/>
    </w:rPr>
  </w:style>
  <w:style w:type="character" w:customStyle="1" w:styleId="Znakiprzypiswdolnych">
    <w:name w:val="Znaki przypisów dolnych"/>
    <w:rsid w:val="00FD5208"/>
    <w:rPr>
      <w:vertAlign w:val="superscript"/>
    </w:rPr>
  </w:style>
  <w:style w:type="character" w:customStyle="1" w:styleId="Znakiprzypiswkocowych">
    <w:name w:val="Znaki przypisów końcowych"/>
    <w:rsid w:val="00FD5208"/>
    <w:rPr>
      <w:vertAlign w:val="superscript"/>
    </w:rPr>
  </w:style>
  <w:style w:type="character" w:customStyle="1" w:styleId="Symbolewypunktowania">
    <w:name w:val="Symbole wypunktowania"/>
    <w:rsid w:val="00FD5208"/>
    <w:rPr>
      <w:rFonts w:ascii="OpenSymbol" w:eastAsia="OpenSymbol" w:hAnsi="OpenSymbol" w:cs="OpenSymbol"/>
    </w:rPr>
  </w:style>
  <w:style w:type="paragraph" w:customStyle="1" w:styleId="Nagwek10">
    <w:name w:val="Nagłówek1"/>
    <w:basedOn w:val="Normalny"/>
    <w:next w:val="Tekstpodstawowy"/>
    <w:rsid w:val="00FD5208"/>
    <w:pPr>
      <w:keepNext/>
      <w:suppressAutoHyphens/>
      <w:spacing w:before="240" w:after="120"/>
    </w:pPr>
    <w:rPr>
      <w:rFonts w:ascii="Arial" w:eastAsia="Microsoft YaHei" w:hAnsi="Arial" w:cs="Lucida Sans"/>
      <w:sz w:val="28"/>
      <w:szCs w:val="28"/>
      <w:lang w:eastAsia="ar-SA"/>
    </w:rPr>
  </w:style>
  <w:style w:type="paragraph" w:customStyle="1" w:styleId="Podpis1">
    <w:name w:val="Podpis1"/>
    <w:basedOn w:val="Normalny"/>
    <w:rsid w:val="00FD5208"/>
    <w:pPr>
      <w:suppressLineNumbers/>
      <w:suppressAutoHyphens/>
      <w:spacing w:before="120" w:after="120"/>
    </w:pPr>
    <w:rPr>
      <w:rFonts w:cs="Lucida Sans"/>
      <w:i/>
      <w:iCs/>
      <w:lang w:eastAsia="ar-SA"/>
    </w:rPr>
  </w:style>
  <w:style w:type="paragraph" w:customStyle="1" w:styleId="Tekstpodstawowywcity21">
    <w:name w:val="Tekst podstawowy wcięty 21"/>
    <w:basedOn w:val="Normalny"/>
    <w:rsid w:val="00FD5208"/>
    <w:pPr>
      <w:suppressAutoHyphens/>
      <w:ind w:left="360"/>
    </w:pPr>
    <w:rPr>
      <w:rFonts w:ascii="Arial" w:hAnsi="Arial" w:cs="Arial"/>
      <w:szCs w:val="20"/>
      <w:lang w:eastAsia="ar-SA"/>
    </w:rPr>
  </w:style>
  <w:style w:type="paragraph" w:customStyle="1" w:styleId="Tekstpodstawowywcity31">
    <w:name w:val="Tekst podstawowy wcięty 31"/>
    <w:basedOn w:val="Normalny"/>
    <w:rsid w:val="00FD5208"/>
    <w:pPr>
      <w:suppressAutoHyphens/>
      <w:ind w:left="360"/>
    </w:pPr>
    <w:rPr>
      <w:color w:val="000000"/>
      <w:sz w:val="28"/>
      <w:szCs w:val="20"/>
      <w:lang w:eastAsia="ar-SA"/>
    </w:rPr>
  </w:style>
  <w:style w:type="paragraph" w:customStyle="1" w:styleId="Indeks41">
    <w:name w:val="Indeks 41"/>
    <w:basedOn w:val="Normalny"/>
    <w:next w:val="Normalny"/>
    <w:rsid w:val="00FD5208"/>
    <w:pPr>
      <w:suppressAutoHyphens/>
      <w:ind w:left="960" w:hanging="240"/>
    </w:pPr>
    <w:rPr>
      <w:lang w:eastAsia="ar-SA"/>
    </w:rPr>
  </w:style>
  <w:style w:type="paragraph" w:customStyle="1" w:styleId="Indeks51">
    <w:name w:val="Indeks 51"/>
    <w:basedOn w:val="Normalny"/>
    <w:next w:val="Normalny"/>
    <w:rsid w:val="00FD5208"/>
    <w:pPr>
      <w:suppressAutoHyphens/>
      <w:ind w:left="1200" w:hanging="240"/>
    </w:pPr>
    <w:rPr>
      <w:lang w:eastAsia="ar-SA"/>
    </w:rPr>
  </w:style>
  <w:style w:type="paragraph" w:customStyle="1" w:styleId="Indeks61">
    <w:name w:val="Indeks 61"/>
    <w:basedOn w:val="Normalny"/>
    <w:next w:val="Normalny"/>
    <w:rsid w:val="00FD5208"/>
    <w:pPr>
      <w:suppressAutoHyphens/>
      <w:ind w:left="1440" w:hanging="240"/>
    </w:pPr>
    <w:rPr>
      <w:lang w:eastAsia="ar-SA"/>
    </w:rPr>
  </w:style>
  <w:style w:type="paragraph" w:customStyle="1" w:styleId="Indeks71">
    <w:name w:val="Indeks 71"/>
    <w:basedOn w:val="Normalny"/>
    <w:next w:val="Normalny"/>
    <w:rsid w:val="00FD5208"/>
    <w:pPr>
      <w:suppressAutoHyphens/>
      <w:ind w:left="1680" w:hanging="240"/>
    </w:pPr>
    <w:rPr>
      <w:lang w:eastAsia="ar-SA"/>
    </w:rPr>
  </w:style>
  <w:style w:type="paragraph" w:customStyle="1" w:styleId="Indeks81">
    <w:name w:val="Indeks 81"/>
    <w:basedOn w:val="Normalny"/>
    <w:next w:val="Normalny"/>
    <w:rsid w:val="00FD5208"/>
    <w:pPr>
      <w:suppressAutoHyphens/>
      <w:ind w:left="1920" w:hanging="240"/>
    </w:pPr>
    <w:rPr>
      <w:lang w:eastAsia="ar-SA"/>
    </w:rPr>
  </w:style>
  <w:style w:type="paragraph" w:customStyle="1" w:styleId="Indeks91">
    <w:name w:val="Indeks 91"/>
    <w:basedOn w:val="Normalny"/>
    <w:next w:val="Normalny"/>
    <w:rsid w:val="00FD5208"/>
    <w:pPr>
      <w:suppressAutoHyphens/>
      <w:ind w:left="2160" w:hanging="240"/>
    </w:pPr>
    <w:rPr>
      <w:lang w:eastAsia="ar-SA"/>
    </w:rPr>
  </w:style>
  <w:style w:type="paragraph" w:customStyle="1" w:styleId="Data1">
    <w:name w:val="Data1"/>
    <w:basedOn w:val="Normalny"/>
    <w:next w:val="Normalny"/>
    <w:rsid w:val="00FD5208"/>
    <w:pPr>
      <w:suppressAutoHyphens/>
    </w:pPr>
    <w:rPr>
      <w:lang w:eastAsia="ar-SA"/>
    </w:rPr>
  </w:style>
  <w:style w:type="paragraph" w:customStyle="1" w:styleId="Legenda1">
    <w:name w:val="Legenda1"/>
    <w:basedOn w:val="Normalny"/>
    <w:next w:val="Normalny"/>
    <w:rsid w:val="00FD5208"/>
    <w:pPr>
      <w:suppressAutoHyphens/>
      <w:spacing w:before="120" w:after="120"/>
    </w:pPr>
    <w:rPr>
      <w:b/>
      <w:bCs/>
      <w:sz w:val="20"/>
      <w:szCs w:val="20"/>
      <w:lang w:eastAsia="ar-SA"/>
    </w:rPr>
  </w:style>
  <w:style w:type="paragraph" w:customStyle="1" w:styleId="Lista-kontynuacja1">
    <w:name w:val="Lista - kontynuacja1"/>
    <w:basedOn w:val="Normalny"/>
    <w:rsid w:val="00FD5208"/>
    <w:pPr>
      <w:suppressAutoHyphens/>
      <w:spacing w:after="120"/>
      <w:ind w:left="283"/>
    </w:pPr>
    <w:rPr>
      <w:lang w:eastAsia="ar-SA"/>
    </w:rPr>
  </w:style>
  <w:style w:type="paragraph" w:customStyle="1" w:styleId="Lista-kontynuacja21">
    <w:name w:val="Lista - kontynuacja 21"/>
    <w:basedOn w:val="Normalny"/>
    <w:rsid w:val="00FD5208"/>
    <w:pPr>
      <w:suppressAutoHyphens/>
      <w:spacing w:after="120"/>
      <w:ind w:left="566"/>
    </w:pPr>
    <w:rPr>
      <w:lang w:eastAsia="ar-SA"/>
    </w:rPr>
  </w:style>
  <w:style w:type="paragraph" w:customStyle="1" w:styleId="Lista-kontynuacja31">
    <w:name w:val="Lista - kontynuacja 31"/>
    <w:basedOn w:val="Normalny"/>
    <w:rsid w:val="00FD5208"/>
    <w:pPr>
      <w:suppressAutoHyphens/>
      <w:spacing w:after="120"/>
      <w:ind w:left="849"/>
    </w:pPr>
    <w:rPr>
      <w:lang w:eastAsia="ar-SA"/>
    </w:rPr>
  </w:style>
  <w:style w:type="paragraph" w:customStyle="1" w:styleId="Lista-kontynuacja41">
    <w:name w:val="Lista - kontynuacja 41"/>
    <w:basedOn w:val="Normalny"/>
    <w:rsid w:val="00FD5208"/>
    <w:pPr>
      <w:suppressAutoHyphens/>
      <w:spacing w:after="120"/>
      <w:ind w:left="1132"/>
    </w:pPr>
    <w:rPr>
      <w:lang w:eastAsia="ar-SA"/>
    </w:rPr>
  </w:style>
  <w:style w:type="paragraph" w:customStyle="1" w:styleId="Lista-kontynuacja51">
    <w:name w:val="Lista - kontynuacja 51"/>
    <w:basedOn w:val="Normalny"/>
    <w:rsid w:val="00FD5208"/>
    <w:pPr>
      <w:suppressAutoHyphens/>
      <w:spacing w:after="120"/>
      <w:ind w:left="1415"/>
    </w:pPr>
    <w:rPr>
      <w:lang w:eastAsia="ar-SA"/>
    </w:rPr>
  </w:style>
  <w:style w:type="paragraph" w:customStyle="1" w:styleId="Lista21">
    <w:name w:val="Lista 21"/>
    <w:basedOn w:val="Normalny"/>
    <w:rsid w:val="00FD5208"/>
    <w:pPr>
      <w:suppressAutoHyphens/>
      <w:ind w:left="566" w:hanging="283"/>
    </w:pPr>
    <w:rPr>
      <w:lang w:eastAsia="ar-SA"/>
    </w:rPr>
  </w:style>
  <w:style w:type="paragraph" w:customStyle="1" w:styleId="Lista31">
    <w:name w:val="Lista 31"/>
    <w:basedOn w:val="Normalny"/>
    <w:rsid w:val="00FD5208"/>
    <w:pPr>
      <w:suppressAutoHyphens/>
      <w:ind w:left="849" w:hanging="283"/>
    </w:pPr>
    <w:rPr>
      <w:lang w:eastAsia="ar-SA"/>
    </w:rPr>
  </w:style>
  <w:style w:type="paragraph" w:customStyle="1" w:styleId="Lista41">
    <w:name w:val="Lista 41"/>
    <w:basedOn w:val="Normalny"/>
    <w:rsid w:val="00FD5208"/>
    <w:pPr>
      <w:suppressAutoHyphens/>
      <w:ind w:left="1132" w:hanging="283"/>
    </w:pPr>
    <w:rPr>
      <w:lang w:eastAsia="ar-SA"/>
    </w:rPr>
  </w:style>
  <w:style w:type="paragraph" w:customStyle="1" w:styleId="Lista51">
    <w:name w:val="Lista 51"/>
    <w:basedOn w:val="Normalny"/>
    <w:rsid w:val="00FD5208"/>
    <w:pPr>
      <w:suppressAutoHyphens/>
      <w:ind w:left="1415" w:hanging="283"/>
    </w:pPr>
    <w:rPr>
      <w:lang w:eastAsia="ar-SA"/>
    </w:rPr>
  </w:style>
  <w:style w:type="paragraph" w:customStyle="1" w:styleId="Listanumerowana1">
    <w:name w:val="Lista numerowana1"/>
    <w:basedOn w:val="Normalny"/>
    <w:rsid w:val="00FD5208"/>
    <w:pPr>
      <w:tabs>
        <w:tab w:val="num" w:pos="360"/>
      </w:tabs>
      <w:suppressAutoHyphens/>
      <w:ind w:left="360" w:hanging="360"/>
    </w:pPr>
    <w:rPr>
      <w:lang w:eastAsia="ar-SA"/>
    </w:rPr>
  </w:style>
  <w:style w:type="paragraph" w:customStyle="1" w:styleId="Listanumerowana21">
    <w:name w:val="Lista numerowana 21"/>
    <w:basedOn w:val="Normalny"/>
    <w:rsid w:val="00FD5208"/>
    <w:pPr>
      <w:tabs>
        <w:tab w:val="num" w:pos="643"/>
      </w:tabs>
      <w:suppressAutoHyphens/>
      <w:ind w:left="643" w:hanging="360"/>
    </w:pPr>
    <w:rPr>
      <w:lang w:eastAsia="ar-SA"/>
    </w:rPr>
  </w:style>
  <w:style w:type="paragraph" w:customStyle="1" w:styleId="Listanumerowana31">
    <w:name w:val="Lista numerowana 31"/>
    <w:basedOn w:val="Normalny"/>
    <w:rsid w:val="00FD5208"/>
    <w:pPr>
      <w:tabs>
        <w:tab w:val="num" w:pos="926"/>
      </w:tabs>
      <w:suppressAutoHyphens/>
      <w:ind w:left="926" w:hanging="360"/>
    </w:pPr>
    <w:rPr>
      <w:lang w:eastAsia="ar-SA"/>
    </w:rPr>
  </w:style>
  <w:style w:type="paragraph" w:customStyle="1" w:styleId="Listanumerowana41">
    <w:name w:val="Lista numerowana 41"/>
    <w:basedOn w:val="Normalny"/>
    <w:rsid w:val="00FD5208"/>
    <w:pPr>
      <w:tabs>
        <w:tab w:val="num" w:pos="1209"/>
      </w:tabs>
      <w:suppressAutoHyphens/>
      <w:ind w:left="1209" w:hanging="360"/>
    </w:pPr>
    <w:rPr>
      <w:lang w:eastAsia="ar-SA"/>
    </w:rPr>
  </w:style>
  <w:style w:type="paragraph" w:customStyle="1" w:styleId="Listanumerowana51">
    <w:name w:val="Lista numerowana 51"/>
    <w:basedOn w:val="Normalny"/>
    <w:rsid w:val="00FD5208"/>
    <w:pPr>
      <w:tabs>
        <w:tab w:val="num" w:pos="1492"/>
      </w:tabs>
      <w:suppressAutoHyphens/>
      <w:ind w:left="1492" w:hanging="360"/>
    </w:pPr>
    <w:rPr>
      <w:lang w:eastAsia="ar-SA"/>
    </w:rPr>
  </w:style>
  <w:style w:type="paragraph" w:customStyle="1" w:styleId="Listapunktowana1">
    <w:name w:val="Lista punktowana1"/>
    <w:basedOn w:val="Normalny"/>
    <w:rsid w:val="00FD5208"/>
    <w:pPr>
      <w:tabs>
        <w:tab w:val="num" w:pos="360"/>
      </w:tabs>
      <w:suppressAutoHyphens/>
      <w:ind w:left="360" w:hanging="360"/>
    </w:pPr>
    <w:rPr>
      <w:lang w:eastAsia="ar-SA"/>
    </w:rPr>
  </w:style>
  <w:style w:type="paragraph" w:customStyle="1" w:styleId="Listapunktowana21">
    <w:name w:val="Lista punktowana 21"/>
    <w:basedOn w:val="Normalny"/>
    <w:rsid w:val="00FD5208"/>
    <w:pPr>
      <w:tabs>
        <w:tab w:val="num" w:pos="643"/>
      </w:tabs>
      <w:suppressAutoHyphens/>
      <w:ind w:left="643" w:hanging="360"/>
    </w:pPr>
    <w:rPr>
      <w:lang w:eastAsia="ar-SA"/>
    </w:rPr>
  </w:style>
  <w:style w:type="paragraph" w:customStyle="1" w:styleId="Listapunktowana31">
    <w:name w:val="Lista punktowana 31"/>
    <w:basedOn w:val="Normalny"/>
    <w:rsid w:val="00FD5208"/>
    <w:pPr>
      <w:tabs>
        <w:tab w:val="num" w:pos="926"/>
      </w:tabs>
      <w:suppressAutoHyphens/>
      <w:ind w:left="926" w:hanging="360"/>
    </w:pPr>
    <w:rPr>
      <w:lang w:eastAsia="ar-SA"/>
    </w:rPr>
  </w:style>
  <w:style w:type="paragraph" w:customStyle="1" w:styleId="Listapunktowana41">
    <w:name w:val="Lista punktowana 41"/>
    <w:basedOn w:val="Normalny"/>
    <w:rsid w:val="00FD5208"/>
    <w:pPr>
      <w:tabs>
        <w:tab w:val="num" w:pos="1209"/>
      </w:tabs>
      <w:suppressAutoHyphens/>
      <w:ind w:left="1209" w:hanging="360"/>
    </w:pPr>
    <w:rPr>
      <w:lang w:eastAsia="ar-SA"/>
    </w:rPr>
  </w:style>
  <w:style w:type="paragraph" w:customStyle="1" w:styleId="Listapunktowana51">
    <w:name w:val="Lista punktowana 51"/>
    <w:basedOn w:val="Normalny"/>
    <w:rsid w:val="00FD5208"/>
    <w:pPr>
      <w:tabs>
        <w:tab w:val="num" w:pos="1492"/>
      </w:tabs>
      <w:suppressAutoHyphens/>
      <w:ind w:left="1492" w:hanging="360"/>
    </w:pPr>
    <w:rPr>
      <w:lang w:eastAsia="ar-SA"/>
    </w:rPr>
  </w:style>
  <w:style w:type="paragraph" w:customStyle="1" w:styleId="Nagweknotatki1">
    <w:name w:val="Nagłówek notatki1"/>
    <w:basedOn w:val="Normalny"/>
    <w:next w:val="Normalny"/>
    <w:rsid w:val="00FD5208"/>
    <w:pPr>
      <w:suppressAutoHyphens/>
    </w:pPr>
    <w:rPr>
      <w:lang w:eastAsia="ar-SA"/>
    </w:rPr>
  </w:style>
  <w:style w:type="paragraph" w:customStyle="1" w:styleId="Nagwekwiadomoci1">
    <w:name w:val="Nagłówek wiadomości1"/>
    <w:basedOn w:val="Normalny"/>
    <w:rsid w:val="00FD5208"/>
    <w:pPr>
      <w:shd w:val="clear" w:color="auto" w:fill="CCCCCC"/>
      <w:suppressAutoHyphens/>
      <w:ind w:left="1134" w:hanging="1134"/>
    </w:pPr>
    <w:rPr>
      <w:rFonts w:ascii="Arial" w:hAnsi="Arial" w:cs="Arial"/>
      <w:lang w:eastAsia="ar-SA"/>
    </w:rPr>
  </w:style>
  <w:style w:type="paragraph" w:customStyle="1" w:styleId="Nagwekwykazurde1">
    <w:name w:val="Nagłówek wykazu źródeł1"/>
    <w:basedOn w:val="Normalny"/>
    <w:next w:val="Normalny"/>
    <w:rsid w:val="00FD5208"/>
    <w:pPr>
      <w:suppressAutoHyphens/>
      <w:spacing w:before="120"/>
    </w:pPr>
    <w:rPr>
      <w:rFonts w:ascii="Arial" w:hAnsi="Arial" w:cs="Arial"/>
      <w:b/>
      <w:bCs/>
      <w:lang w:eastAsia="ar-SA"/>
    </w:rPr>
  </w:style>
  <w:style w:type="paragraph" w:customStyle="1" w:styleId="Plandokumentu1">
    <w:name w:val="Plan dokumentu1"/>
    <w:basedOn w:val="Normalny"/>
    <w:rsid w:val="00FD5208"/>
    <w:pPr>
      <w:shd w:val="clear" w:color="auto" w:fill="000080"/>
      <w:suppressAutoHyphens/>
    </w:pPr>
    <w:rPr>
      <w:rFonts w:ascii="Tahoma" w:hAnsi="Tahoma" w:cs="Tahoma"/>
      <w:lang w:eastAsia="ar-SA"/>
    </w:rPr>
  </w:style>
  <w:style w:type="paragraph" w:customStyle="1" w:styleId="Spisilustracji1">
    <w:name w:val="Spis ilustracji1"/>
    <w:basedOn w:val="Normalny"/>
    <w:next w:val="Normalny"/>
    <w:rsid w:val="00FD5208"/>
    <w:pPr>
      <w:suppressAutoHyphens/>
      <w:ind w:left="480" w:hanging="480"/>
    </w:pPr>
    <w:rPr>
      <w:lang w:eastAsia="ar-SA"/>
    </w:rPr>
  </w:style>
  <w:style w:type="paragraph" w:customStyle="1" w:styleId="Wcicienormalne1">
    <w:name w:val="Wcięcie normalne1"/>
    <w:basedOn w:val="Normalny"/>
    <w:rsid w:val="00FD5208"/>
    <w:pPr>
      <w:suppressAutoHyphens/>
      <w:ind w:left="708"/>
    </w:pPr>
    <w:rPr>
      <w:lang w:eastAsia="ar-SA"/>
    </w:rPr>
  </w:style>
  <w:style w:type="paragraph" w:customStyle="1" w:styleId="Tekstblokowy1">
    <w:name w:val="Tekst blokowy1"/>
    <w:basedOn w:val="Normalny"/>
    <w:rsid w:val="00FD5208"/>
    <w:pPr>
      <w:suppressAutoHyphens/>
      <w:spacing w:after="120"/>
      <w:ind w:left="1440" w:right="1440"/>
    </w:pPr>
    <w:rPr>
      <w:lang w:eastAsia="ar-SA"/>
    </w:rPr>
  </w:style>
  <w:style w:type="paragraph" w:customStyle="1" w:styleId="Tekstkomentarza1">
    <w:name w:val="Tekst komentarza1"/>
    <w:basedOn w:val="Normalny"/>
    <w:rsid w:val="00FD5208"/>
    <w:pPr>
      <w:suppressAutoHyphens/>
    </w:pPr>
    <w:rPr>
      <w:sz w:val="20"/>
      <w:szCs w:val="20"/>
      <w:lang w:eastAsia="ar-SA"/>
    </w:rPr>
  </w:style>
  <w:style w:type="paragraph" w:customStyle="1" w:styleId="Tekstmakra1">
    <w:name w:val="Tekst makra1"/>
    <w:rsid w:val="00FD5208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uppressAutoHyphens/>
    </w:pPr>
    <w:rPr>
      <w:rFonts w:ascii="Courier New" w:hAnsi="Courier New" w:cs="Courier New"/>
      <w:lang w:eastAsia="ar-SA"/>
    </w:rPr>
  </w:style>
  <w:style w:type="paragraph" w:customStyle="1" w:styleId="Tekstpodstawowy21">
    <w:name w:val="Tekst podstawowy 21"/>
    <w:basedOn w:val="Normalny"/>
    <w:rsid w:val="00FD5208"/>
    <w:pPr>
      <w:suppressAutoHyphens/>
      <w:spacing w:after="120" w:line="480" w:lineRule="auto"/>
    </w:pPr>
    <w:rPr>
      <w:lang w:eastAsia="ar-SA"/>
    </w:rPr>
  </w:style>
  <w:style w:type="paragraph" w:customStyle="1" w:styleId="Tekstpodstawowyzwciciem1">
    <w:name w:val="Tekst podstawowy z wcięciem1"/>
    <w:basedOn w:val="Tekstpodstawowy"/>
    <w:rsid w:val="00FD5208"/>
    <w:pPr>
      <w:suppressAutoHyphens/>
      <w:ind w:firstLine="210"/>
    </w:pPr>
    <w:rPr>
      <w:lang w:eastAsia="ar-SA"/>
    </w:rPr>
  </w:style>
  <w:style w:type="paragraph" w:customStyle="1" w:styleId="Tekstpodstawowyzwciciem21">
    <w:name w:val="Tekst podstawowy z wcięciem 21"/>
    <w:basedOn w:val="Tekstpodstawowywcity"/>
    <w:rsid w:val="00FD5208"/>
    <w:pPr>
      <w:suppressAutoHyphens/>
      <w:spacing w:after="120"/>
      <w:ind w:left="283" w:firstLine="210"/>
    </w:pPr>
    <w:rPr>
      <w:rFonts w:ascii="Times New Roman" w:hAnsi="Times New Roman"/>
      <w:color w:val="auto"/>
      <w:szCs w:val="24"/>
      <w:lang w:eastAsia="ar-SA"/>
    </w:rPr>
  </w:style>
  <w:style w:type="character" w:customStyle="1" w:styleId="TekstprzypisudolnegoZnak">
    <w:name w:val="Tekst przypisu dolnego Znak"/>
    <w:basedOn w:val="Domylnaczcionkaakapitu"/>
    <w:link w:val="Tekstprzypisudolnego"/>
    <w:rsid w:val="00FD5208"/>
  </w:style>
  <w:style w:type="paragraph" w:customStyle="1" w:styleId="Wykazrde1">
    <w:name w:val="Wykaz źródeł1"/>
    <w:basedOn w:val="Normalny"/>
    <w:next w:val="Normalny"/>
    <w:rsid w:val="00FD5208"/>
    <w:pPr>
      <w:suppressAutoHyphens/>
      <w:ind w:left="240" w:hanging="240"/>
    </w:pPr>
    <w:rPr>
      <w:lang w:eastAsia="ar-SA"/>
    </w:rPr>
  </w:style>
  <w:style w:type="paragraph" w:customStyle="1" w:styleId="Zwrotgrzecznociowy1">
    <w:name w:val="Zwrot grzecznościowy1"/>
    <w:basedOn w:val="Normalny"/>
    <w:next w:val="Normalny"/>
    <w:rsid w:val="00FD5208"/>
    <w:pPr>
      <w:suppressAutoHyphens/>
    </w:pPr>
    <w:rPr>
      <w:lang w:eastAsia="ar-SA"/>
    </w:rPr>
  </w:style>
  <w:style w:type="paragraph" w:customStyle="1" w:styleId="Zwrotpoegnalny1">
    <w:name w:val="Zwrot pożegnalny1"/>
    <w:basedOn w:val="Normalny"/>
    <w:rsid w:val="00FD5208"/>
    <w:pPr>
      <w:suppressAutoHyphens/>
      <w:ind w:left="4252"/>
    </w:pPr>
    <w:rPr>
      <w:lang w:eastAsia="ar-SA"/>
    </w:rPr>
  </w:style>
  <w:style w:type="paragraph" w:customStyle="1" w:styleId="Zwykytekst1">
    <w:name w:val="Zwykły tekst1"/>
    <w:basedOn w:val="Normalny"/>
    <w:rsid w:val="00FD5208"/>
    <w:pPr>
      <w:suppressAutoHyphens/>
    </w:pPr>
    <w:rPr>
      <w:rFonts w:ascii="Courier New" w:hAnsi="Courier New" w:cs="Courier New"/>
      <w:sz w:val="20"/>
      <w:szCs w:val="20"/>
      <w:lang w:eastAsia="ar-SA"/>
    </w:rPr>
  </w:style>
  <w:style w:type="paragraph" w:customStyle="1" w:styleId="Spistreci10">
    <w:name w:val="Spis treści 10"/>
    <w:basedOn w:val="Indeks"/>
    <w:rsid w:val="00FD5208"/>
    <w:pPr>
      <w:tabs>
        <w:tab w:val="right" w:leader="dot" w:pos="7091"/>
      </w:tabs>
      <w:ind w:left="2547"/>
    </w:pPr>
  </w:style>
  <w:style w:type="paragraph" w:customStyle="1" w:styleId="kip">
    <w:name w:val="kip"/>
    <w:basedOn w:val="Normalny"/>
    <w:qFormat/>
    <w:rsid w:val="00FD5208"/>
    <w:pPr>
      <w:spacing w:line="276" w:lineRule="auto"/>
      <w:ind w:firstLine="284"/>
      <w:jc w:val="both"/>
    </w:pPr>
    <w:rPr>
      <w:rFonts w:ascii="Cambria" w:hAnsi="Cambria"/>
      <w:sz w:val="22"/>
      <w:szCs w:val="22"/>
    </w:rPr>
  </w:style>
  <w:style w:type="character" w:customStyle="1" w:styleId="Tekstpodstawowy3Znak1">
    <w:name w:val="Tekst podstawowy 3 Znak1"/>
    <w:basedOn w:val="Domylnaczcionkaakapitu"/>
    <w:link w:val="Tekstpodstawowy3"/>
    <w:rsid w:val="00FD5208"/>
    <w:rPr>
      <w:rFonts w:ascii="Arial" w:hAnsi="Arial"/>
      <w:sz w:val="24"/>
    </w:rPr>
  </w:style>
  <w:style w:type="paragraph" w:customStyle="1" w:styleId="WW-Standardowywcity">
    <w:name w:val="WW-Standardowy wci?ty"/>
    <w:basedOn w:val="Normalny"/>
    <w:rsid w:val="00FD5208"/>
    <w:pPr>
      <w:widowControl w:val="0"/>
      <w:suppressAutoHyphens/>
      <w:overflowPunct w:val="0"/>
      <w:autoSpaceDE w:val="0"/>
      <w:autoSpaceDN w:val="0"/>
      <w:adjustRightInd w:val="0"/>
      <w:spacing w:line="120" w:lineRule="atLeast"/>
      <w:ind w:left="708" w:right="113" w:firstLine="1"/>
      <w:jc w:val="both"/>
      <w:textAlignment w:val="baseline"/>
    </w:pPr>
    <w:rPr>
      <w:rFonts w:ascii="Tms Rmn" w:hAnsi="Tms Rmn"/>
      <w:b/>
      <w:sz w:val="20"/>
      <w:szCs w:val="20"/>
    </w:rPr>
  </w:style>
  <w:style w:type="character" w:customStyle="1" w:styleId="WW-Domylnaczcionkaakapitu">
    <w:name w:val="WW-Domy?lna czcionka akapitu"/>
    <w:rsid w:val="00FD5208"/>
  </w:style>
  <w:style w:type="character" w:customStyle="1" w:styleId="WW-Domylnaczcionkaakapitu1">
    <w:name w:val="WW-Domy?lna czcionka akapitu1"/>
    <w:rsid w:val="00FD5208"/>
  </w:style>
  <w:style w:type="character" w:customStyle="1" w:styleId="WW8NumSt3z0">
    <w:name w:val="WW8NumSt3z0"/>
    <w:rsid w:val="00FD5208"/>
    <w:rPr>
      <w:rFonts w:ascii="Symbol" w:hAnsi="Symbol"/>
    </w:rPr>
  </w:style>
  <w:style w:type="character" w:customStyle="1" w:styleId="Symbolwypunktowania">
    <w:name w:val="Symbol wypunktowania"/>
    <w:rsid w:val="00FD5208"/>
    <w:rPr>
      <w:rFonts w:ascii="StarBats" w:hAnsi="StarBats"/>
      <w:sz w:val="18"/>
    </w:rPr>
  </w:style>
  <w:style w:type="character" w:customStyle="1" w:styleId="WW-Symbolwypunktowania">
    <w:name w:val="WW-Symbol wypunktowania"/>
    <w:rsid w:val="00FD5208"/>
    <w:rPr>
      <w:rFonts w:ascii="StarBats" w:hAnsi="StarBats"/>
      <w:sz w:val="18"/>
    </w:rPr>
  </w:style>
  <w:style w:type="character" w:customStyle="1" w:styleId="Znakinumeracji">
    <w:name w:val="Znaki numeracji"/>
    <w:rsid w:val="00FD5208"/>
  </w:style>
  <w:style w:type="character" w:customStyle="1" w:styleId="WW-Znakinumeracji">
    <w:name w:val="WW-Znaki numeracji"/>
    <w:rsid w:val="00FD5208"/>
  </w:style>
  <w:style w:type="character" w:customStyle="1" w:styleId="Tekstetykiety">
    <w:name w:val="Tekst etykiety"/>
    <w:rsid w:val="00FD5208"/>
  </w:style>
  <w:style w:type="character" w:customStyle="1" w:styleId="WW-Tekstetykiety">
    <w:name w:val="WW-Tekst etykiety"/>
    <w:rsid w:val="00FD5208"/>
  </w:style>
  <w:style w:type="character" w:customStyle="1" w:styleId="WW8Num6z1">
    <w:name w:val="WW8Num6z1"/>
    <w:rsid w:val="00FD5208"/>
    <w:rPr>
      <w:rFonts w:ascii="Courier New" w:hAnsi="Courier New"/>
    </w:rPr>
  </w:style>
  <w:style w:type="character" w:customStyle="1" w:styleId="WW8Num6z2">
    <w:name w:val="WW8Num6z2"/>
    <w:rsid w:val="00FD5208"/>
    <w:rPr>
      <w:rFonts w:ascii="Wingdings" w:hAnsi="Wingdings"/>
    </w:rPr>
  </w:style>
  <w:style w:type="character" w:customStyle="1" w:styleId="WW8NumSt8z0">
    <w:name w:val="WW8NumSt8z0"/>
    <w:rsid w:val="00FD5208"/>
    <w:rPr>
      <w:rFonts w:ascii="EuroRoman" w:hAnsi="EuroRoman"/>
    </w:rPr>
  </w:style>
  <w:style w:type="character" w:customStyle="1" w:styleId="WW8NumSt9z0">
    <w:name w:val="WW8NumSt9z0"/>
    <w:rsid w:val="00FD5208"/>
    <w:rPr>
      <w:rFonts w:ascii="EuroRoman" w:hAnsi="EuroRoman"/>
    </w:rPr>
  </w:style>
  <w:style w:type="character" w:customStyle="1" w:styleId="WW8NumSt12z0">
    <w:name w:val="WW8NumSt12z0"/>
    <w:rsid w:val="00FD5208"/>
    <w:rPr>
      <w:rFonts w:ascii="EuroRoman" w:hAnsi="EuroRoman"/>
    </w:rPr>
  </w:style>
  <w:style w:type="character" w:customStyle="1" w:styleId="WW8NumSt13z0">
    <w:name w:val="WW8NumSt13z0"/>
    <w:rsid w:val="00FD5208"/>
    <w:rPr>
      <w:rFonts w:ascii="EuroRoman" w:hAnsi="EuroRoman"/>
    </w:rPr>
  </w:style>
  <w:style w:type="character" w:customStyle="1" w:styleId="WW8NumSt14z0">
    <w:name w:val="WW8NumSt14z0"/>
    <w:rsid w:val="00FD5208"/>
    <w:rPr>
      <w:rFonts w:ascii="EuroRoman" w:hAnsi="EuroRoman"/>
    </w:rPr>
  </w:style>
  <w:style w:type="paragraph" w:customStyle="1" w:styleId="Nagwek0">
    <w:name w:val="Nag³ówek"/>
    <w:basedOn w:val="Normalny"/>
    <w:next w:val="Tekstpodstawowy"/>
    <w:rsid w:val="00FD5208"/>
    <w:pPr>
      <w:keepNext/>
      <w:widowControl w:val="0"/>
      <w:pBdr>
        <w:bottom w:val="single" w:sz="6" w:space="1" w:color="000000"/>
      </w:pBdr>
      <w:tabs>
        <w:tab w:val="center" w:pos="4536"/>
        <w:tab w:val="right" w:pos="9072"/>
      </w:tabs>
      <w:suppressAutoHyphens/>
      <w:overflowPunct w:val="0"/>
      <w:autoSpaceDE w:val="0"/>
      <w:autoSpaceDN w:val="0"/>
      <w:adjustRightInd w:val="0"/>
      <w:spacing w:before="240" w:after="120" w:line="0" w:lineRule="atLeast"/>
      <w:jc w:val="center"/>
      <w:textAlignment w:val="baseline"/>
    </w:pPr>
    <w:rPr>
      <w:rFonts w:ascii="Arial" w:hAnsi="Arial"/>
      <w:sz w:val="28"/>
      <w:szCs w:val="20"/>
    </w:rPr>
  </w:style>
  <w:style w:type="paragraph" w:customStyle="1" w:styleId="Nagweka">
    <w:name w:val="Nag?ówek"/>
    <w:basedOn w:val="Normalny"/>
    <w:next w:val="Tekstpodstawowy"/>
    <w:rsid w:val="00FD5208"/>
    <w:pPr>
      <w:keepNext/>
      <w:widowControl w:val="0"/>
      <w:tabs>
        <w:tab w:val="center" w:pos="5176"/>
        <w:tab w:val="right" w:pos="9428"/>
      </w:tabs>
      <w:suppressAutoHyphens/>
      <w:overflowPunct w:val="0"/>
      <w:autoSpaceDE w:val="0"/>
      <w:autoSpaceDN w:val="0"/>
      <w:adjustRightInd w:val="0"/>
      <w:spacing w:before="240" w:after="120" w:line="120" w:lineRule="atLeast"/>
      <w:ind w:left="357" w:right="113" w:hanging="357"/>
      <w:jc w:val="both"/>
      <w:textAlignment w:val="baseline"/>
    </w:pPr>
    <w:rPr>
      <w:rFonts w:ascii="Arial" w:hAnsi="Arial"/>
      <w:sz w:val="28"/>
      <w:szCs w:val="20"/>
    </w:rPr>
  </w:style>
  <w:style w:type="paragraph" w:customStyle="1" w:styleId="WW-Listawypunktowana">
    <w:name w:val="WW-Lista wypunktowana"/>
    <w:basedOn w:val="Normalny"/>
    <w:rsid w:val="00FD5208"/>
    <w:pPr>
      <w:widowControl w:val="0"/>
      <w:suppressAutoHyphens/>
      <w:overflowPunct w:val="0"/>
      <w:autoSpaceDE w:val="0"/>
      <w:autoSpaceDN w:val="0"/>
      <w:adjustRightInd w:val="0"/>
      <w:spacing w:line="120" w:lineRule="atLeast"/>
      <w:ind w:left="283" w:right="113" w:hanging="283"/>
      <w:jc w:val="both"/>
      <w:textAlignment w:val="baseline"/>
    </w:pPr>
    <w:rPr>
      <w:szCs w:val="20"/>
    </w:rPr>
  </w:style>
  <w:style w:type="paragraph" w:customStyle="1" w:styleId="WW-Tekstdugiegocytatu">
    <w:name w:val="WW-Tekst d?ugiego cytatu"/>
    <w:basedOn w:val="Normalny"/>
    <w:rsid w:val="00FD5208"/>
    <w:pPr>
      <w:widowControl w:val="0"/>
      <w:suppressAutoHyphens/>
      <w:overflowPunct w:val="0"/>
      <w:autoSpaceDE w:val="0"/>
      <w:autoSpaceDN w:val="0"/>
      <w:adjustRightInd w:val="0"/>
      <w:spacing w:line="120" w:lineRule="atLeast"/>
      <w:ind w:left="567" w:right="113" w:firstLine="1"/>
      <w:jc w:val="both"/>
      <w:textAlignment w:val="baseline"/>
    </w:pPr>
    <w:rPr>
      <w:rFonts w:ascii="Arial" w:hAnsi="Arial"/>
      <w:szCs w:val="20"/>
    </w:rPr>
  </w:style>
  <w:style w:type="paragraph" w:customStyle="1" w:styleId="ZawartoSramki">
    <w:name w:val="ZawartoS? ramki"/>
    <w:basedOn w:val="Tekstpodstawowy"/>
    <w:rsid w:val="00FD5208"/>
    <w:pPr>
      <w:widowControl w:val="0"/>
      <w:suppressAutoHyphens/>
      <w:overflowPunct w:val="0"/>
      <w:autoSpaceDE w:val="0"/>
      <w:autoSpaceDN w:val="0"/>
      <w:adjustRightInd w:val="0"/>
      <w:spacing w:line="120" w:lineRule="atLeast"/>
      <w:ind w:right="113"/>
      <w:jc w:val="both"/>
      <w:textAlignment w:val="baseline"/>
    </w:pPr>
    <w:rPr>
      <w:rFonts w:ascii="Arial" w:hAnsi="Arial"/>
      <w:szCs w:val="20"/>
      <w:lang w:eastAsia="ar-SA"/>
    </w:rPr>
  </w:style>
  <w:style w:type="paragraph" w:customStyle="1" w:styleId="ZawartoStabeli">
    <w:name w:val="ZawartoS? tabeli"/>
    <w:basedOn w:val="Tekstpodstawowy"/>
    <w:rsid w:val="00FD5208"/>
    <w:pPr>
      <w:widowControl w:val="0"/>
      <w:suppressAutoHyphens/>
      <w:overflowPunct w:val="0"/>
      <w:autoSpaceDE w:val="0"/>
      <w:autoSpaceDN w:val="0"/>
      <w:adjustRightInd w:val="0"/>
      <w:spacing w:line="120" w:lineRule="atLeast"/>
      <w:ind w:right="113"/>
      <w:jc w:val="both"/>
      <w:textAlignment w:val="baseline"/>
    </w:pPr>
    <w:rPr>
      <w:rFonts w:ascii="Arial" w:hAnsi="Arial"/>
      <w:szCs w:val="20"/>
      <w:lang w:eastAsia="ar-SA"/>
    </w:rPr>
  </w:style>
  <w:style w:type="paragraph" w:customStyle="1" w:styleId="Tytutabeli">
    <w:name w:val="Tytu? tabeli"/>
    <w:basedOn w:val="ZawartoStabeli"/>
    <w:rsid w:val="00FD5208"/>
    <w:pPr>
      <w:jc w:val="center"/>
    </w:pPr>
    <w:rPr>
      <w:b/>
      <w:i/>
    </w:rPr>
  </w:style>
  <w:style w:type="paragraph" w:customStyle="1" w:styleId="Stopkazlewejstrony">
    <w:name w:val="Stopka z lewej strony"/>
    <w:basedOn w:val="Normalny"/>
    <w:rsid w:val="00FD5208"/>
    <w:pPr>
      <w:widowControl w:val="0"/>
      <w:tabs>
        <w:tab w:val="left" w:pos="0"/>
        <w:tab w:val="left" w:pos="4819"/>
        <w:tab w:val="right" w:leader="dot" w:pos="10205"/>
      </w:tabs>
      <w:suppressAutoHyphens/>
      <w:overflowPunct w:val="0"/>
      <w:autoSpaceDE w:val="0"/>
      <w:autoSpaceDN w:val="0"/>
      <w:adjustRightInd w:val="0"/>
      <w:spacing w:line="120" w:lineRule="atLeast"/>
      <w:ind w:right="113"/>
      <w:jc w:val="both"/>
      <w:textAlignment w:val="baseline"/>
    </w:pPr>
    <w:rPr>
      <w:szCs w:val="20"/>
    </w:rPr>
  </w:style>
  <w:style w:type="paragraph" w:customStyle="1" w:styleId="Stopkazprawejstrony">
    <w:name w:val="Stopka z prawej strony"/>
    <w:basedOn w:val="Normalny"/>
    <w:rsid w:val="00FD5208"/>
    <w:pPr>
      <w:widowControl w:val="0"/>
      <w:tabs>
        <w:tab w:val="center" w:pos="4818"/>
        <w:tab w:val="right" w:pos="9637"/>
      </w:tabs>
      <w:suppressAutoHyphens/>
      <w:overflowPunct w:val="0"/>
      <w:autoSpaceDE w:val="0"/>
      <w:autoSpaceDN w:val="0"/>
      <w:adjustRightInd w:val="0"/>
      <w:spacing w:line="120" w:lineRule="atLeast"/>
      <w:ind w:right="113"/>
      <w:jc w:val="both"/>
      <w:textAlignment w:val="baseline"/>
    </w:pPr>
    <w:rPr>
      <w:szCs w:val="20"/>
    </w:rPr>
  </w:style>
  <w:style w:type="paragraph" w:customStyle="1" w:styleId="Opis">
    <w:name w:val="Opis"/>
    <w:basedOn w:val="Normalny"/>
    <w:link w:val="OpisZnak"/>
    <w:qFormat/>
    <w:rsid w:val="00FD5208"/>
    <w:pPr>
      <w:widowControl w:val="0"/>
      <w:suppressAutoHyphens/>
      <w:overflowPunct w:val="0"/>
      <w:autoSpaceDE w:val="0"/>
      <w:autoSpaceDN w:val="0"/>
      <w:adjustRightInd w:val="0"/>
      <w:spacing w:before="120" w:after="120" w:line="120" w:lineRule="atLeast"/>
      <w:ind w:right="113"/>
      <w:jc w:val="both"/>
      <w:textAlignment w:val="baseline"/>
    </w:pPr>
    <w:rPr>
      <w:i/>
      <w:sz w:val="20"/>
      <w:szCs w:val="20"/>
    </w:rPr>
  </w:style>
  <w:style w:type="paragraph" w:customStyle="1" w:styleId="Tekst">
    <w:name w:val="Tekst"/>
    <w:basedOn w:val="Opis"/>
    <w:rsid w:val="00FD5208"/>
  </w:style>
  <w:style w:type="paragraph" w:customStyle="1" w:styleId="Tabela">
    <w:name w:val="Tabela"/>
    <w:basedOn w:val="Opis"/>
    <w:rsid w:val="00FD5208"/>
  </w:style>
  <w:style w:type="paragraph" w:customStyle="1" w:styleId="TytuspisutreSci">
    <w:name w:val="Tytu? spisu treSci"/>
    <w:basedOn w:val="Nagweka"/>
    <w:rsid w:val="00FD5208"/>
    <w:pPr>
      <w:ind w:left="0" w:right="0" w:firstLine="0"/>
    </w:pPr>
    <w:rPr>
      <w:b/>
      <w:sz w:val="32"/>
    </w:rPr>
  </w:style>
  <w:style w:type="paragraph" w:customStyle="1" w:styleId="Negwcicieobszarutekstu">
    <w:name w:val="Neg.wci?cie obszaru tekstu"/>
    <w:basedOn w:val="Tekstpodstawowy"/>
    <w:rsid w:val="00FD5208"/>
    <w:pPr>
      <w:widowControl w:val="0"/>
      <w:tabs>
        <w:tab w:val="left" w:pos="1134"/>
      </w:tabs>
      <w:suppressAutoHyphens/>
      <w:overflowPunct w:val="0"/>
      <w:autoSpaceDE w:val="0"/>
      <w:autoSpaceDN w:val="0"/>
      <w:adjustRightInd w:val="0"/>
      <w:spacing w:line="120" w:lineRule="atLeast"/>
      <w:ind w:left="567" w:hanging="283"/>
      <w:jc w:val="both"/>
      <w:textAlignment w:val="baseline"/>
    </w:pPr>
    <w:rPr>
      <w:rFonts w:ascii="Arial" w:hAnsi="Arial"/>
      <w:szCs w:val="20"/>
      <w:lang w:eastAsia="ar-SA"/>
    </w:rPr>
  </w:style>
  <w:style w:type="paragraph" w:customStyle="1" w:styleId="WW-Tekstpodstawowyzwciciem">
    <w:name w:val="WW-Tekst podstawowy z wci?ciem"/>
    <w:basedOn w:val="Tekstpodstawowy"/>
    <w:rsid w:val="00FD5208"/>
    <w:pPr>
      <w:widowControl w:val="0"/>
      <w:suppressAutoHyphens/>
      <w:overflowPunct w:val="0"/>
      <w:autoSpaceDE w:val="0"/>
      <w:autoSpaceDN w:val="0"/>
      <w:adjustRightInd w:val="0"/>
      <w:spacing w:line="120" w:lineRule="atLeast"/>
      <w:ind w:firstLine="283"/>
      <w:jc w:val="both"/>
      <w:textAlignment w:val="baseline"/>
    </w:pPr>
    <w:rPr>
      <w:rFonts w:ascii="Arial" w:hAnsi="Arial"/>
      <w:szCs w:val="20"/>
      <w:lang w:eastAsia="ar-SA"/>
    </w:rPr>
  </w:style>
  <w:style w:type="paragraph" w:customStyle="1" w:styleId="podkrelenie">
    <w:name w:val="podkreślenie"/>
    <w:basedOn w:val="Tekstpodstawowy"/>
    <w:next w:val="Normalny"/>
    <w:rsid w:val="00FD5208"/>
    <w:pPr>
      <w:widowControl w:val="0"/>
      <w:suppressAutoHyphens/>
      <w:overflowPunct w:val="0"/>
      <w:autoSpaceDE w:val="0"/>
      <w:autoSpaceDN w:val="0"/>
      <w:adjustRightInd w:val="0"/>
      <w:spacing w:before="240" w:line="120" w:lineRule="atLeast"/>
      <w:ind w:right="113"/>
      <w:jc w:val="both"/>
      <w:textAlignment w:val="baseline"/>
    </w:pPr>
    <w:rPr>
      <w:rFonts w:ascii="Verdana" w:hAnsi="Verdana"/>
      <w:b/>
      <w:sz w:val="22"/>
      <w:szCs w:val="20"/>
      <w:u w:val="single"/>
      <w:lang w:eastAsia="ar-SA"/>
    </w:rPr>
  </w:style>
  <w:style w:type="paragraph" w:customStyle="1" w:styleId="Zawartotabeli0">
    <w:name w:val="Zawartoœæ tabeli"/>
    <w:basedOn w:val="Tekstpodstawowy"/>
    <w:rsid w:val="00FD5208"/>
    <w:pPr>
      <w:widowControl w:val="0"/>
      <w:suppressAutoHyphens/>
      <w:overflowPunct w:val="0"/>
      <w:autoSpaceDE w:val="0"/>
      <w:autoSpaceDN w:val="0"/>
      <w:adjustRightInd w:val="0"/>
      <w:spacing w:line="120" w:lineRule="atLeast"/>
      <w:ind w:right="113"/>
      <w:jc w:val="both"/>
      <w:textAlignment w:val="baseline"/>
    </w:pPr>
    <w:rPr>
      <w:rFonts w:ascii="Arial" w:hAnsi="Arial"/>
      <w:szCs w:val="20"/>
      <w:lang w:eastAsia="ar-SA"/>
    </w:rPr>
  </w:style>
  <w:style w:type="paragraph" w:customStyle="1" w:styleId="Tytutabeli0">
    <w:name w:val="Tytu³ tabeli"/>
    <w:basedOn w:val="Zawartotabeli0"/>
    <w:rsid w:val="00FD5208"/>
    <w:pPr>
      <w:jc w:val="center"/>
    </w:pPr>
    <w:rPr>
      <w:b/>
      <w:i/>
    </w:rPr>
  </w:style>
  <w:style w:type="paragraph" w:customStyle="1" w:styleId="Nagwekzlewejstrony">
    <w:name w:val="Nag³ówek z lewej strony"/>
    <w:basedOn w:val="Normalny"/>
    <w:rsid w:val="00FD5208"/>
    <w:pPr>
      <w:widowControl w:val="0"/>
      <w:tabs>
        <w:tab w:val="center" w:pos="4818"/>
        <w:tab w:val="right" w:pos="9637"/>
      </w:tabs>
      <w:suppressAutoHyphens/>
      <w:overflowPunct w:val="0"/>
      <w:autoSpaceDE w:val="0"/>
      <w:autoSpaceDN w:val="0"/>
      <w:adjustRightInd w:val="0"/>
      <w:spacing w:line="120" w:lineRule="atLeast"/>
      <w:ind w:right="113"/>
      <w:jc w:val="both"/>
      <w:textAlignment w:val="baseline"/>
    </w:pPr>
    <w:rPr>
      <w:szCs w:val="20"/>
    </w:rPr>
  </w:style>
  <w:style w:type="paragraph" w:customStyle="1" w:styleId="Nagwekzprawejstrony">
    <w:name w:val="Nag³ówek z prawej strony"/>
    <w:basedOn w:val="Normalny"/>
    <w:rsid w:val="00FD5208"/>
    <w:pPr>
      <w:widowControl w:val="0"/>
      <w:tabs>
        <w:tab w:val="center" w:pos="4818"/>
        <w:tab w:val="right" w:pos="9637"/>
      </w:tabs>
      <w:suppressAutoHyphens/>
      <w:overflowPunct w:val="0"/>
      <w:autoSpaceDE w:val="0"/>
      <w:autoSpaceDN w:val="0"/>
      <w:adjustRightInd w:val="0"/>
      <w:spacing w:line="120" w:lineRule="atLeast"/>
      <w:ind w:right="113"/>
      <w:jc w:val="both"/>
      <w:textAlignment w:val="baseline"/>
    </w:pPr>
    <w:rPr>
      <w:szCs w:val="20"/>
    </w:rPr>
  </w:style>
  <w:style w:type="paragraph" w:customStyle="1" w:styleId="Tytuspisutreci">
    <w:name w:val="Tytu³ spisu treœci"/>
    <w:basedOn w:val="Nagwek0"/>
    <w:rsid w:val="00FD5208"/>
    <w:rPr>
      <w:b/>
      <w:sz w:val="32"/>
    </w:rPr>
  </w:style>
  <w:style w:type="paragraph" w:customStyle="1" w:styleId="st2">
    <w:name w:val="st2"/>
    <w:basedOn w:val="Normalny"/>
    <w:rsid w:val="00FD5208"/>
    <w:pPr>
      <w:widowControl w:val="0"/>
      <w:suppressAutoHyphens/>
      <w:overflowPunct w:val="0"/>
      <w:autoSpaceDE w:val="0"/>
      <w:autoSpaceDN w:val="0"/>
      <w:adjustRightInd w:val="0"/>
      <w:ind w:left="567" w:firstLine="1"/>
      <w:jc w:val="both"/>
      <w:textAlignment w:val="baseline"/>
    </w:pPr>
    <w:rPr>
      <w:szCs w:val="20"/>
    </w:rPr>
  </w:style>
  <w:style w:type="paragraph" w:customStyle="1" w:styleId="WW-Tekstpodstawowywcity3">
    <w:name w:val="WW-Tekst podstawowy wci?ty 3"/>
    <w:basedOn w:val="Normalny"/>
    <w:rsid w:val="00FD5208"/>
    <w:pPr>
      <w:widowControl w:val="0"/>
      <w:suppressAutoHyphens/>
      <w:overflowPunct w:val="0"/>
      <w:autoSpaceDE w:val="0"/>
      <w:autoSpaceDN w:val="0"/>
      <w:adjustRightInd w:val="0"/>
      <w:ind w:left="284" w:firstLine="1"/>
      <w:textAlignment w:val="baseline"/>
    </w:pPr>
    <w:rPr>
      <w:szCs w:val="20"/>
    </w:rPr>
  </w:style>
  <w:style w:type="paragraph" w:customStyle="1" w:styleId="xl22">
    <w:name w:val="xl22"/>
    <w:basedOn w:val="Normalny"/>
    <w:rsid w:val="00FD5208"/>
    <w:pPr>
      <w:spacing w:before="100" w:after="100"/>
      <w:jc w:val="center"/>
    </w:pPr>
    <w:rPr>
      <w:szCs w:val="20"/>
    </w:rPr>
  </w:style>
  <w:style w:type="character" w:customStyle="1" w:styleId="Tekstpodstawowy2Znak">
    <w:name w:val="Tekst podstawowy 2 Znak"/>
    <w:basedOn w:val="Domylnaczcionkaakapitu"/>
    <w:link w:val="Tekstpodstawowy2"/>
    <w:rsid w:val="00FD5208"/>
    <w:rPr>
      <w:sz w:val="24"/>
      <w:szCs w:val="24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FD5208"/>
    <w:rPr>
      <w:rFonts w:ascii="Arial" w:hAnsi="Arial"/>
      <w:sz w:val="24"/>
    </w:rPr>
  </w:style>
  <w:style w:type="character" w:customStyle="1" w:styleId="Tekstpodstawowywcity3Znak">
    <w:name w:val="Tekst podstawowy wcięty 3 Znak"/>
    <w:basedOn w:val="Domylnaczcionkaakapitu"/>
    <w:link w:val="Tekstpodstawowywcity3"/>
    <w:rsid w:val="00FD5208"/>
    <w:rPr>
      <w:color w:val="000000"/>
      <w:sz w:val="28"/>
    </w:rPr>
  </w:style>
  <w:style w:type="paragraph" w:customStyle="1" w:styleId="tekst0">
    <w:name w:val="tekst"/>
    <w:basedOn w:val="Normalny"/>
    <w:rsid w:val="00FD5208"/>
    <w:pPr>
      <w:spacing w:line="300" w:lineRule="atLeast"/>
      <w:jc w:val="both"/>
    </w:pPr>
    <w:rPr>
      <w:szCs w:val="20"/>
    </w:rPr>
  </w:style>
  <w:style w:type="character" w:customStyle="1" w:styleId="TekstkomentarzaZnak">
    <w:name w:val="Tekst komentarza Znak"/>
    <w:basedOn w:val="Domylnaczcionkaakapitu"/>
    <w:link w:val="Tekstkomentarza"/>
    <w:semiHidden/>
    <w:rsid w:val="00FD5208"/>
  </w:style>
  <w:style w:type="paragraph" w:customStyle="1" w:styleId="Bezodstpw1">
    <w:name w:val="Bez odstępów1"/>
    <w:link w:val="BezodstpwZnak"/>
    <w:uiPriority w:val="1"/>
    <w:qFormat/>
    <w:rsid w:val="00FD5208"/>
    <w:rPr>
      <w:rFonts w:ascii="Calibri" w:hAnsi="Calibri"/>
      <w:sz w:val="22"/>
      <w:szCs w:val="22"/>
      <w:lang w:eastAsia="en-US"/>
    </w:rPr>
  </w:style>
  <w:style w:type="character" w:customStyle="1" w:styleId="BezodstpwZnak">
    <w:name w:val="Bez odstępów Znak"/>
    <w:link w:val="Bezodstpw1"/>
    <w:uiPriority w:val="1"/>
    <w:rsid w:val="00FD5208"/>
    <w:rPr>
      <w:rFonts w:ascii="Calibri" w:hAnsi="Calibri"/>
      <w:sz w:val="22"/>
      <w:szCs w:val="22"/>
      <w:lang w:eastAsia="en-US"/>
    </w:rPr>
  </w:style>
  <w:style w:type="paragraph" w:customStyle="1" w:styleId="font5">
    <w:name w:val="font5"/>
    <w:basedOn w:val="Normalny"/>
    <w:rsid w:val="00FD5208"/>
    <w:pPr>
      <w:spacing w:before="100" w:beforeAutospacing="1" w:after="100" w:afterAutospacing="1"/>
    </w:pPr>
    <w:rPr>
      <w:rFonts w:ascii="Arial" w:hAnsi="Arial" w:cs="Arial"/>
      <w:sz w:val="20"/>
      <w:szCs w:val="20"/>
    </w:rPr>
  </w:style>
  <w:style w:type="paragraph" w:customStyle="1" w:styleId="xl65">
    <w:name w:val="xl65"/>
    <w:basedOn w:val="Normalny"/>
    <w:rsid w:val="00FD5208"/>
    <w:pPr>
      <w:spacing w:before="100" w:beforeAutospacing="1" w:after="100" w:afterAutospacing="1"/>
    </w:pPr>
    <w:rPr>
      <w:rFonts w:ascii="Verdana" w:hAnsi="Verdana"/>
    </w:rPr>
  </w:style>
  <w:style w:type="paragraph" w:customStyle="1" w:styleId="xl66">
    <w:name w:val="xl66"/>
    <w:basedOn w:val="Normalny"/>
    <w:rsid w:val="00FD5208"/>
    <w:pPr>
      <w:spacing w:before="100" w:beforeAutospacing="1" w:after="100" w:afterAutospacing="1"/>
      <w:jc w:val="center"/>
    </w:pPr>
    <w:rPr>
      <w:rFonts w:ascii="Verdana" w:hAnsi="Verdana"/>
    </w:rPr>
  </w:style>
  <w:style w:type="paragraph" w:customStyle="1" w:styleId="xl67">
    <w:name w:val="xl67"/>
    <w:basedOn w:val="Normalny"/>
    <w:rsid w:val="00FD5208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Arial" w:hAnsi="Arial" w:cs="Arial"/>
    </w:rPr>
  </w:style>
  <w:style w:type="paragraph" w:customStyle="1" w:styleId="xl68">
    <w:name w:val="xl68"/>
    <w:basedOn w:val="Normalny"/>
    <w:rsid w:val="00FD5208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69">
    <w:name w:val="xl69"/>
    <w:basedOn w:val="Normalny"/>
    <w:rsid w:val="00FD520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70">
    <w:name w:val="xl70"/>
    <w:basedOn w:val="Normalny"/>
    <w:rsid w:val="00FD5208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71">
    <w:name w:val="xl71"/>
    <w:basedOn w:val="Normalny"/>
    <w:rsid w:val="00FD520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72">
    <w:name w:val="xl72"/>
    <w:basedOn w:val="Normalny"/>
    <w:rsid w:val="00FD520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73">
    <w:name w:val="xl73"/>
    <w:basedOn w:val="Normalny"/>
    <w:rsid w:val="00FD5208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Arial" w:hAnsi="Arial" w:cs="Arial"/>
    </w:rPr>
  </w:style>
  <w:style w:type="paragraph" w:customStyle="1" w:styleId="xl74">
    <w:name w:val="xl74"/>
    <w:basedOn w:val="Normalny"/>
    <w:rsid w:val="00FD5208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75">
    <w:name w:val="xl75"/>
    <w:basedOn w:val="Normalny"/>
    <w:rsid w:val="00FD5208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76">
    <w:name w:val="xl76"/>
    <w:basedOn w:val="Normalny"/>
    <w:rsid w:val="00FD520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77">
    <w:name w:val="xl77"/>
    <w:basedOn w:val="Normalny"/>
    <w:rsid w:val="00FD5208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78">
    <w:name w:val="xl78"/>
    <w:basedOn w:val="Normalny"/>
    <w:rsid w:val="00FD5208"/>
    <w:pPr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79">
    <w:name w:val="xl79"/>
    <w:basedOn w:val="Normalny"/>
    <w:rsid w:val="00FD5208"/>
    <w:pPr>
      <w:spacing w:before="100" w:beforeAutospacing="1" w:after="100" w:afterAutospacing="1"/>
    </w:pPr>
    <w:rPr>
      <w:rFonts w:ascii="Arial" w:hAnsi="Arial" w:cs="Arial"/>
    </w:rPr>
  </w:style>
  <w:style w:type="paragraph" w:customStyle="1" w:styleId="xl80">
    <w:name w:val="xl80"/>
    <w:basedOn w:val="Normalny"/>
    <w:rsid w:val="00FD5208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81">
    <w:name w:val="xl81"/>
    <w:basedOn w:val="Normalny"/>
    <w:rsid w:val="00FD5208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82">
    <w:name w:val="xl82"/>
    <w:basedOn w:val="Normalny"/>
    <w:rsid w:val="00FD5208"/>
    <w:pPr>
      <w:pBdr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83">
    <w:name w:val="xl83"/>
    <w:basedOn w:val="Normalny"/>
    <w:rsid w:val="00FD520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84">
    <w:name w:val="xl84"/>
    <w:basedOn w:val="Normalny"/>
    <w:rsid w:val="00FD5208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85">
    <w:name w:val="xl85"/>
    <w:basedOn w:val="Normalny"/>
    <w:rsid w:val="00FD5208"/>
    <w:pPr>
      <w:pBdr>
        <w:top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86">
    <w:name w:val="xl86"/>
    <w:basedOn w:val="Normalny"/>
    <w:rsid w:val="00FD5208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87">
    <w:name w:val="xl87"/>
    <w:basedOn w:val="Normalny"/>
    <w:rsid w:val="00FD520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88">
    <w:name w:val="xl88"/>
    <w:basedOn w:val="Normalny"/>
    <w:rsid w:val="00FD5208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89">
    <w:name w:val="xl89"/>
    <w:basedOn w:val="Normalny"/>
    <w:rsid w:val="00FD5208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90">
    <w:name w:val="xl90"/>
    <w:basedOn w:val="Normalny"/>
    <w:rsid w:val="00FD520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91">
    <w:name w:val="xl91"/>
    <w:basedOn w:val="Normalny"/>
    <w:rsid w:val="00FD520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92">
    <w:name w:val="xl92"/>
    <w:basedOn w:val="Normalny"/>
    <w:rsid w:val="00FD5208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93">
    <w:name w:val="xl93"/>
    <w:basedOn w:val="Normalny"/>
    <w:rsid w:val="00FD5208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94">
    <w:name w:val="xl94"/>
    <w:basedOn w:val="Normalny"/>
    <w:rsid w:val="00FD5208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</w:rPr>
  </w:style>
  <w:style w:type="character" w:customStyle="1" w:styleId="fontstyle01">
    <w:name w:val="fontstyle01"/>
    <w:rsid w:val="00FD5208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11">
    <w:name w:val="fontstyle11"/>
    <w:basedOn w:val="Domylnaczcionkaakapitu"/>
    <w:rsid w:val="00FD5208"/>
    <w:rPr>
      <w:rFonts w:ascii="Calibri" w:hAnsi="Calibri" w:cs="Calibri" w:hint="default"/>
      <w:b w:val="0"/>
      <w:bCs w:val="0"/>
      <w:i w:val="0"/>
      <w:iCs w:val="0"/>
      <w:color w:val="000000"/>
      <w:sz w:val="20"/>
      <w:szCs w:val="20"/>
    </w:rPr>
  </w:style>
  <w:style w:type="character" w:customStyle="1" w:styleId="fontstyle21">
    <w:name w:val="fontstyle21"/>
    <w:basedOn w:val="Domylnaczcionkaakapitu"/>
    <w:rsid w:val="00FD5208"/>
    <w:rPr>
      <w:rFonts w:ascii="Arial" w:hAnsi="Arial" w:cs="Arial" w:hint="default"/>
      <w:b w:val="0"/>
      <w:bCs w:val="0"/>
      <w:i w:val="0"/>
      <w:iCs w:val="0"/>
      <w:color w:val="000000"/>
      <w:sz w:val="22"/>
      <w:szCs w:val="22"/>
    </w:rPr>
  </w:style>
  <w:style w:type="character" w:customStyle="1" w:styleId="fontstyle31">
    <w:name w:val="fontstyle31"/>
    <w:basedOn w:val="Domylnaczcionkaakapitu"/>
    <w:rsid w:val="00FD5208"/>
    <w:rPr>
      <w:rFonts w:ascii="Helvetica-BoldOblique" w:hAnsi="Helvetica-BoldOblique" w:hint="default"/>
      <w:b/>
      <w:bCs/>
      <w:i/>
      <w:iCs/>
      <w:color w:val="000000"/>
      <w:sz w:val="22"/>
      <w:szCs w:val="22"/>
    </w:rPr>
  </w:style>
  <w:style w:type="character" w:customStyle="1" w:styleId="lat1">
    <w:name w:val="lat1"/>
    <w:basedOn w:val="Domylnaczcionkaakapitu"/>
    <w:rsid w:val="00FD5208"/>
    <w:rPr>
      <w:i/>
      <w:iCs/>
      <w:color w:val="008000"/>
    </w:rPr>
  </w:style>
  <w:style w:type="paragraph" w:customStyle="1" w:styleId="zwyky">
    <w:name w:val="zwykły"/>
    <w:basedOn w:val="Tekstpodstawowy"/>
    <w:rsid w:val="00FD5208"/>
    <w:pPr>
      <w:spacing w:line="360" w:lineRule="auto"/>
      <w:ind w:firstLine="567"/>
      <w:jc w:val="both"/>
    </w:pPr>
    <w:rPr>
      <w:rFonts w:ascii="Arial" w:hAnsi="Arial"/>
      <w:szCs w:val="20"/>
    </w:rPr>
  </w:style>
  <w:style w:type="paragraph" w:customStyle="1" w:styleId="Normalny1">
    <w:name w:val="Normalny1"/>
    <w:basedOn w:val="NormalnyWeb"/>
    <w:link w:val="normalZnak"/>
    <w:rsid w:val="00FD5208"/>
    <w:pPr>
      <w:spacing w:before="100" w:beforeAutospacing="1" w:after="100" w:afterAutospacing="1" w:line="360" w:lineRule="auto"/>
      <w:ind w:firstLine="357"/>
      <w:jc w:val="both"/>
    </w:pPr>
    <w:rPr>
      <w:rFonts w:ascii="Arial" w:hAnsi="Arial"/>
      <w:sz w:val="22"/>
      <w:szCs w:val="22"/>
      <w:lang w:eastAsia="ar-SA"/>
    </w:rPr>
  </w:style>
  <w:style w:type="character" w:customStyle="1" w:styleId="normalZnak">
    <w:name w:val="normal Znak"/>
    <w:link w:val="Normalny1"/>
    <w:rsid w:val="00FD5208"/>
    <w:rPr>
      <w:rFonts w:ascii="Arial" w:hAnsi="Arial"/>
      <w:sz w:val="22"/>
      <w:szCs w:val="22"/>
      <w:lang w:eastAsia="ar-SA"/>
    </w:rPr>
  </w:style>
  <w:style w:type="character" w:customStyle="1" w:styleId="ZwykytekstZnak1">
    <w:name w:val="Zwykły tekst Znak1"/>
    <w:basedOn w:val="Domylnaczcionkaakapitu"/>
    <w:link w:val="Zwykytekst"/>
    <w:uiPriority w:val="99"/>
    <w:rsid w:val="00FD5208"/>
    <w:rPr>
      <w:rFonts w:ascii="Courier New" w:hAnsi="Courier New" w:cs="Courier New"/>
    </w:rPr>
  </w:style>
  <w:style w:type="paragraph" w:customStyle="1" w:styleId="0-Tekst">
    <w:name w:val="0-Tekst"/>
    <w:basedOn w:val="Tekstpodstawowy"/>
    <w:autoRedefine/>
    <w:rsid w:val="00FD5208"/>
    <w:pPr>
      <w:widowControl w:val="0"/>
      <w:adjustRightInd w:val="0"/>
      <w:spacing w:after="0"/>
      <w:ind w:firstLine="708"/>
      <w:jc w:val="both"/>
      <w:textAlignment w:val="baseline"/>
    </w:pPr>
    <w:rPr>
      <w:rFonts w:ascii="Arial Narrow" w:hAnsi="Arial Narrow"/>
      <w:lang w:eastAsia="ar-SA"/>
    </w:rPr>
  </w:style>
  <w:style w:type="character" w:customStyle="1" w:styleId="TytuZnak">
    <w:name w:val="Tytuł Znak"/>
    <w:basedOn w:val="Domylnaczcionkaakapitu"/>
    <w:link w:val="Tytu"/>
    <w:rsid w:val="00D32563"/>
    <w:rPr>
      <w:b/>
      <w:sz w:val="24"/>
      <w:szCs w:val="24"/>
      <w:u w:val="single"/>
    </w:rPr>
  </w:style>
  <w:style w:type="character" w:customStyle="1" w:styleId="DataZnak">
    <w:name w:val="Data Znak"/>
    <w:basedOn w:val="Domylnaczcionkaakapitu"/>
    <w:link w:val="Data"/>
    <w:rsid w:val="00D32563"/>
    <w:rPr>
      <w:sz w:val="24"/>
      <w:szCs w:val="24"/>
    </w:rPr>
  </w:style>
  <w:style w:type="character" w:customStyle="1" w:styleId="HTML-adresZnak">
    <w:name w:val="HTML - adres Znak"/>
    <w:basedOn w:val="Domylnaczcionkaakapitu"/>
    <w:link w:val="HTML-adres"/>
    <w:rsid w:val="00D32563"/>
    <w:rPr>
      <w:i/>
      <w:iCs/>
      <w:sz w:val="24"/>
      <w:szCs w:val="24"/>
    </w:rPr>
  </w:style>
  <w:style w:type="character" w:customStyle="1" w:styleId="HTML-wstpniesformatowanyZnak">
    <w:name w:val="HTML - wstępnie sformatowany Znak"/>
    <w:basedOn w:val="Domylnaczcionkaakapitu"/>
    <w:link w:val="HTML-wstpniesformatowany"/>
    <w:rsid w:val="00D32563"/>
    <w:rPr>
      <w:rFonts w:ascii="Courier New" w:hAnsi="Courier New" w:cs="Courier New"/>
    </w:rPr>
  </w:style>
  <w:style w:type="character" w:customStyle="1" w:styleId="NagweknotatkiZnak">
    <w:name w:val="Nagłówek notatki Znak"/>
    <w:basedOn w:val="Domylnaczcionkaakapitu"/>
    <w:link w:val="Nagweknotatki"/>
    <w:rsid w:val="00D32563"/>
    <w:rPr>
      <w:sz w:val="24"/>
      <w:szCs w:val="24"/>
    </w:rPr>
  </w:style>
  <w:style w:type="character" w:customStyle="1" w:styleId="NagwekwiadomociZnak">
    <w:name w:val="Nagłówek wiadomości Znak"/>
    <w:basedOn w:val="Domylnaczcionkaakapitu"/>
    <w:link w:val="Nagwekwiadomoci"/>
    <w:rsid w:val="00D32563"/>
    <w:rPr>
      <w:rFonts w:ascii="Arial" w:hAnsi="Arial" w:cs="Arial"/>
      <w:sz w:val="24"/>
      <w:szCs w:val="24"/>
      <w:shd w:val="pct20" w:color="auto" w:fill="auto"/>
    </w:rPr>
  </w:style>
  <w:style w:type="paragraph" w:customStyle="1" w:styleId="a">
    <w:basedOn w:val="Normalny"/>
    <w:next w:val="Mapadokumentu"/>
    <w:rsid w:val="00D32563"/>
    <w:pPr>
      <w:shd w:val="clear" w:color="auto" w:fill="000080"/>
    </w:pPr>
    <w:rPr>
      <w:rFonts w:ascii="Tahoma" w:hAnsi="Tahoma" w:cs="Tahoma"/>
    </w:rPr>
  </w:style>
  <w:style w:type="character" w:customStyle="1" w:styleId="PodpisZnak">
    <w:name w:val="Podpis Znak"/>
    <w:basedOn w:val="Domylnaczcionkaakapitu"/>
    <w:link w:val="Podpis"/>
    <w:rsid w:val="00D32563"/>
    <w:rPr>
      <w:sz w:val="24"/>
      <w:szCs w:val="24"/>
    </w:rPr>
  </w:style>
  <w:style w:type="character" w:customStyle="1" w:styleId="Podpise-mailZnak">
    <w:name w:val="Podpis e-mail Znak"/>
    <w:basedOn w:val="Domylnaczcionkaakapitu"/>
    <w:link w:val="Podpise-mail"/>
    <w:rsid w:val="00D32563"/>
    <w:rPr>
      <w:sz w:val="24"/>
      <w:szCs w:val="24"/>
    </w:rPr>
  </w:style>
  <w:style w:type="character" w:customStyle="1" w:styleId="PodtytuZnak">
    <w:name w:val="Podtytuł Znak"/>
    <w:basedOn w:val="Domylnaczcionkaakapitu"/>
    <w:link w:val="Podtytu"/>
    <w:rsid w:val="00D32563"/>
    <w:rPr>
      <w:rFonts w:ascii="Arial" w:hAnsi="Arial" w:cs="Arial"/>
      <w:sz w:val="24"/>
      <w:szCs w:val="24"/>
    </w:rPr>
  </w:style>
  <w:style w:type="character" w:customStyle="1" w:styleId="TekstmakraZnak">
    <w:name w:val="Tekst makra Znak"/>
    <w:basedOn w:val="Domylnaczcionkaakapitu"/>
    <w:link w:val="Tekstmakra"/>
    <w:semiHidden/>
    <w:rsid w:val="00D32563"/>
    <w:rPr>
      <w:rFonts w:ascii="Courier New" w:hAnsi="Courier New" w:cs="Courier New"/>
    </w:rPr>
  </w:style>
  <w:style w:type="character" w:customStyle="1" w:styleId="TekstpodstawowyzwciciemZnak">
    <w:name w:val="Tekst podstawowy z wcięciem Znak"/>
    <w:basedOn w:val="TekstpodstawowyZnak"/>
    <w:link w:val="Tekstpodstawowyzwciciem"/>
    <w:rsid w:val="00D32563"/>
    <w:rPr>
      <w:sz w:val="24"/>
      <w:szCs w:val="24"/>
    </w:rPr>
  </w:style>
  <w:style w:type="character" w:customStyle="1" w:styleId="Tekstpodstawowyzwciciem2Znak">
    <w:name w:val="Tekst podstawowy z wcięciem 2 Znak"/>
    <w:basedOn w:val="TekstpodstawowywcityZnak"/>
    <w:link w:val="Tekstpodstawowyzwciciem2"/>
    <w:rsid w:val="00D32563"/>
    <w:rPr>
      <w:rFonts w:ascii="Arial" w:hAnsi="Arial"/>
      <w:color w:val="000000"/>
      <w:sz w:val="24"/>
      <w:szCs w:val="24"/>
    </w:rPr>
  </w:style>
  <w:style w:type="character" w:customStyle="1" w:styleId="ZwrotgrzecznociowyZnak">
    <w:name w:val="Zwrot grzecznościowy Znak"/>
    <w:basedOn w:val="Domylnaczcionkaakapitu"/>
    <w:link w:val="Zwrotgrzecznociowy"/>
    <w:rsid w:val="00D32563"/>
    <w:rPr>
      <w:sz w:val="24"/>
      <w:szCs w:val="24"/>
    </w:rPr>
  </w:style>
  <w:style w:type="character" w:customStyle="1" w:styleId="ZwrotpoegnalnyZnak">
    <w:name w:val="Zwrot pożegnalny Znak"/>
    <w:basedOn w:val="Domylnaczcionkaakapitu"/>
    <w:link w:val="Zwrotpoegnalny"/>
    <w:rsid w:val="00D32563"/>
    <w:rPr>
      <w:sz w:val="24"/>
      <w:szCs w:val="24"/>
    </w:rPr>
  </w:style>
  <w:style w:type="character" w:customStyle="1" w:styleId="TematkomentarzaZnak">
    <w:name w:val="Temat komentarza Znak"/>
    <w:basedOn w:val="TekstkomentarzaZnak"/>
    <w:link w:val="Tematkomentarza"/>
    <w:rsid w:val="00D32563"/>
    <w:rPr>
      <w:b/>
      <w:bCs/>
    </w:rPr>
  </w:style>
  <w:style w:type="paragraph" w:customStyle="1" w:styleId="Bezodstpw2">
    <w:name w:val="Bez odstępów2"/>
    <w:rsid w:val="00D32563"/>
    <w:rPr>
      <w:rFonts w:ascii="Calibri" w:hAnsi="Calibri"/>
      <w:sz w:val="22"/>
      <w:szCs w:val="22"/>
      <w:lang w:eastAsia="en-US"/>
    </w:rPr>
  </w:style>
  <w:style w:type="paragraph" w:customStyle="1" w:styleId="xl40">
    <w:name w:val="xl40"/>
    <w:basedOn w:val="Normalny"/>
    <w:rsid w:val="00D32563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18"/>
      <w:szCs w:val="18"/>
    </w:rPr>
  </w:style>
  <w:style w:type="paragraph" w:customStyle="1" w:styleId="xl41">
    <w:name w:val="xl41"/>
    <w:basedOn w:val="Normalny"/>
    <w:rsid w:val="00D32563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8"/>
      <w:szCs w:val="18"/>
    </w:rPr>
  </w:style>
  <w:style w:type="paragraph" w:customStyle="1" w:styleId="xl42">
    <w:name w:val="xl42"/>
    <w:basedOn w:val="Normalny"/>
    <w:rsid w:val="00D32563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18"/>
      <w:szCs w:val="18"/>
    </w:rPr>
  </w:style>
  <w:style w:type="paragraph" w:customStyle="1" w:styleId="xl43">
    <w:name w:val="xl43"/>
    <w:basedOn w:val="Normalny"/>
    <w:rsid w:val="00D32563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18"/>
      <w:szCs w:val="18"/>
    </w:rPr>
  </w:style>
  <w:style w:type="paragraph" w:customStyle="1" w:styleId="xl44">
    <w:name w:val="xl44"/>
    <w:basedOn w:val="Normalny"/>
    <w:rsid w:val="00D32563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color w:val="FF0000"/>
      <w:sz w:val="18"/>
      <w:szCs w:val="18"/>
    </w:rPr>
  </w:style>
  <w:style w:type="paragraph" w:customStyle="1" w:styleId="xl45">
    <w:name w:val="xl45"/>
    <w:basedOn w:val="Normalny"/>
    <w:rsid w:val="00D32563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18"/>
      <w:szCs w:val="18"/>
    </w:rPr>
  </w:style>
  <w:style w:type="paragraph" w:customStyle="1" w:styleId="xl46">
    <w:name w:val="xl46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47">
    <w:name w:val="xl47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18"/>
      <w:szCs w:val="18"/>
    </w:rPr>
  </w:style>
  <w:style w:type="paragraph" w:customStyle="1" w:styleId="xl48">
    <w:name w:val="xl48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8"/>
      <w:szCs w:val="18"/>
    </w:rPr>
  </w:style>
  <w:style w:type="paragraph" w:customStyle="1" w:styleId="xl49">
    <w:name w:val="xl49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18"/>
      <w:szCs w:val="18"/>
    </w:rPr>
  </w:style>
  <w:style w:type="paragraph" w:customStyle="1" w:styleId="xl51">
    <w:name w:val="xl51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8"/>
      <w:szCs w:val="18"/>
    </w:rPr>
  </w:style>
  <w:style w:type="paragraph" w:customStyle="1" w:styleId="xl52">
    <w:name w:val="xl52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18"/>
      <w:szCs w:val="18"/>
    </w:rPr>
  </w:style>
  <w:style w:type="paragraph" w:customStyle="1" w:styleId="xl53">
    <w:name w:val="xl53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  <w:sz w:val="18"/>
      <w:szCs w:val="18"/>
    </w:rPr>
  </w:style>
  <w:style w:type="paragraph" w:customStyle="1" w:styleId="xl54">
    <w:name w:val="xl54"/>
    <w:basedOn w:val="Normalny"/>
    <w:rsid w:val="00D32563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  <w:sz w:val="18"/>
      <w:szCs w:val="18"/>
    </w:rPr>
  </w:style>
  <w:style w:type="paragraph" w:customStyle="1" w:styleId="xl55">
    <w:name w:val="xl55"/>
    <w:basedOn w:val="Normalny"/>
    <w:rsid w:val="00D32563"/>
    <w:pPr>
      <w:spacing w:before="100" w:beforeAutospacing="1" w:after="100" w:afterAutospacing="1"/>
    </w:pPr>
  </w:style>
  <w:style w:type="paragraph" w:customStyle="1" w:styleId="xl56">
    <w:name w:val="xl56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18"/>
      <w:szCs w:val="18"/>
    </w:rPr>
  </w:style>
  <w:style w:type="paragraph" w:customStyle="1" w:styleId="xl57">
    <w:name w:val="xl57"/>
    <w:basedOn w:val="Normalny"/>
    <w:rsid w:val="00D32563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18"/>
      <w:szCs w:val="18"/>
    </w:rPr>
  </w:style>
  <w:style w:type="paragraph" w:customStyle="1" w:styleId="xl58">
    <w:name w:val="xl58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18"/>
      <w:szCs w:val="18"/>
    </w:rPr>
  </w:style>
  <w:style w:type="paragraph" w:customStyle="1" w:styleId="xl59">
    <w:name w:val="xl59"/>
    <w:basedOn w:val="Normalny"/>
    <w:rsid w:val="00D32563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18"/>
      <w:szCs w:val="18"/>
    </w:rPr>
  </w:style>
  <w:style w:type="paragraph" w:customStyle="1" w:styleId="xl60">
    <w:name w:val="xl60"/>
    <w:basedOn w:val="Normalny"/>
    <w:rsid w:val="00D32563"/>
    <w:pPr>
      <w:pBdr>
        <w:top w:val="single" w:sz="8" w:space="0" w:color="auto"/>
        <w:left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8"/>
      <w:szCs w:val="18"/>
    </w:rPr>
  </w:style>
  <w:style w:type="paragraph" w:customStyle="1" w:styleId="xl61">
    <w:name w:val="xl61"/>
    <w:basedOn w:val="Normalny"/>
    <w:rsid w:val="00D32563"/>
    <w:pPr>
      <w:pBdr>
        <w:left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8"/>
      <w:szCs w:val="18"/>
    </w:rPr>
  </w:style>
  <w:style w:type="paragraph" w:customStyle="1" w:styleId="xl62">
    <w:name w:val="xl62"/>
    <w:basedOn w:val="Normalny"/>
    <w:rsid w:val="00D32563"/>
    <w:pPr>
      <w:pBdr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63">
    <w:name w:val="xl63"/>
    <w:basedOn w:val="Normalny"/>
    <w:rsid w:val="00D32563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8"/>
      <w:szCs w:val="18"/>
    </w:rPr>
  </w:style>
  <w:style w:type="paragraph" w:customStyle="1" w:styleId="xl64">
    <w:name w:val="xl64"/>
    <w:basedOn w:val="Normalny"/>
    <w:rsid w:val="00D32563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8"/>
      <w:szCs w:val="18"/>
    </w:rPr>
  </w:style>
  <w:style w:type="paragraph" w:customStyle="1" w:styleId="a0">
    <w:name w:val="Ś"/>
    <w:basedOn w:val="Normalny"/>
    <w:rsid w:val="00D32563"/>
    <w:pPr>
      <w:jc w:val="both"/>
    </w:pPr>
    <w:rPr>
      <w:spacing w:val="36"/>
      <w:szCs w:val="20"/>
    </w:rPr>
  </w:style>
  <w:style w:type="paragraph" w:customStyle="1" w:styleId="rem-">
    <w:name w:val="rem-"/>
    <w:basedOn w:val="Normalny"/>
    <w:rsid w:val="00D32563"/>
    <w:pPr>
      <w:tabs>
        <w:tab w:val="num" w:pos="643"/>
      </w:tabs>
      <w:spacing w:line="300" w:lineRule="atLeast"/>
      <w:ind w:left="643" w:hanging="360"/>
      <w:jc w:val="both"/>
    </w:pPr>
    <w:rPr>
      <w:rFonts w:ascii="Arial" w:hAnsi="Arial"/>
      <w:sz w:val="22"/>
      <w:szCs w:val="20"/>
    </w:rPr>
  </w:style>
  <w:style w:type="paragraph" w:customStyle="1" w:styleId="StylKrzysiekZnakArial10pt">
    <w:name w:val="Styl Krzysiek Znak + Arial 10 pt"/>
    <w:basedOn w:val="Normalny"/>
    <w:rsid w:val="00D32563"/>
    <w:pPr>
      <w:widowControl w:val="0"/>
      <w:spacing w:before="60" w:line="360" w:lineRule="auto"/>
      <w:ind w:firstLine="284"/>
      <w:jc w:val="both"/>
    </w:pPr>
    <w:rPr>
      <w:rFonts w:ascii="Arial" w:hAnsi="Arial"/>
      <w:sz w:val="20"/>
      <w:szCs w:val="20"/>
    </w:rPr>
  </w:style>
  <w:style w:type="paragraph" w:customStyle="1" w:styleId="StylWyjustowanyPrzed6ptInterlinia15wiersza">
    <w:name w:val="Styl Wyjustowany Przed:  6 pt Interlinia:  15 wiersza"/>
    <w:basedOn w:val="Normalny"/>
    <w:rsid w:val="00D32563"/>
    <w:pPr>
      <w:spacing w:before="120" w:line="360" w:lineRule="auto"/>
      <w:ind w:firstLine="284"/>
      <w:jc w:val="both"/>
    </w:pPr>
    <w:rPr>
      <w:rFonts w:ascii="Arial" w:hAnsi="Arial"/>
      <w:sz w:val="20"/>
      <w:szCs w:val="20"/>
    </w:rPr>
  </w:style>
  <w:style w:type="paragraph" w:customStyle="1" w:styleId="StylKrzysiekZnakZnakZnakZnakArial10ptPrzed6pt">
    <w:name w:val="Styl Krzysiek Znak Znak Znak Znak + Arial 10 pt Przed:  6 pt"/>
    <w:basedOn w:val="Normalny"/>
    <w:rsid w:val="00D32563"/>
    <w:pPr>
      <w:widowControl w:val="0"/>
      <w:spacing w:before="120" w:line="340" w:lineRule="exact"/>
      <w:ind w:firstLine="284"/>
      <w:jc w:val="both"/>
    </w:pPr>
    <w:rPr>
      <w:rFonts w:ascii="Arial" w:hAnsi="Arial"/>
      <w:sz w:val="20"/>
    </w:rPr>
  </w:style>
  <w:style w:type="paragraph" w:customStyle="1" w:styleId="Tekstpodstawowy22">
    <w:name w:val="Tekst podstawowy 22"/>
    <w:basedOn w:val="Normalny"/>
    <w:rsid w:val="00D32563"/>
    <w:pPr>
      <w:widowControl w:val="0"/>
      <w:tabs>
        <w:tab w:val="left" w:pos="-720"/>
      </w:tabs>
      <w:suppressAutoHyphens/>
      <w:jc w:val="both"/>
    </w:pPr>
    <w:rPr>
      <w:spacing w:val="-3"/>
      <w:szCs w:val="20"/>
    </w:rPr>
  </w:style>
  <w:style w:type="paragraph" w:customStyle="1" w:styleId="tekst-item">
    <w:name w:val="tekst-item"/>
    <w:basedOn w:val="Normalny"/>
    <w:rsid w:val="00D32563"/>
    <w:pPr>
      <w:spacing w:before="100" w:beforeAutospacing="1" w:after="100" w:afterAutospacing="1"/>
    </w:pPr>
  </w:style>
  <w:style w:type="paragraph" w:customStyle="1" w:styleId="Tekstpodstawowya2">
    <w:name w:val="Tekst podstawowy.a2"/>
    <w:basedOn w:val="Normalny"/>
    <w:rsid w:val="00D32563"/>
    <w:pPr>
      <w:jc w:val="both"/>
    </w:pPr>
  </w:style>
  <w:style w:type="paragraph" w:customStyle="1" w:styleId="BodyText21">
    <w:name w:val="Body Text 21"/>
    <w:basedOn w:val="Normalny"/>
    <w:rsid w:val="00D32563"/>
    <w:pPr>
      <w:widowControl w:val="0"/>
      <w:jc w:val="both"/>
    </w:pPr>
    <w:rPr>
      <w:snapToGrid w:val="0"/>
      <w:szCs w:val="20"/>
    </w:rPr>
  </w:style>
  <w:style w:type="paragraph" w:customStyle="1" w:styleId="articleabstract">
    <w:name w:val="articleabstract"/>
    <w:basedOn w:val="Normalny"/>
    <w:rsid w:val="00D32563"/>
    <w:pPr>
      <w:spacing w:before="75" w:after="75"/>
    </w:pPr>
    <w:rPr>
      <w:rFonts w:ascii="Arial Unicode MS" w:eastAsia="Arial Unicode MS" w:hAnsi="Arial Unicode MS" w:cs="Arial Unicode MS"/>
      <w:color w:val="3F6625"/>
      <w:sz w:val="17"/>
      <w:szCs w:val="17"/>
    </w:rPr>
  </w:style>
  <w:style w:type="paragraph" w:customStyle="1" w:styleId="opis0">
    <w:name w:val="opis"/>
    <w:basedOn w:val="Normalny"/>
    <w:rsid w:val="00D32563"/>
    <w:pPr>
      <w:overflowPunct w:val="0"/>
      <w:autoSpaceDE w:val="0"/>
      <w:autoSpaceDN w:val="0"/>
      <w:adjustRightInd w:val="0"/>
      <w:spacing w:line="288" w:lineRule="atLeast"/>
      <w:textAlignment w:val="baseline"/>
    </w:pPr>
    <w:rPr>
      <w:rFonts w:ascii="Arial" w:hAnsi="Arial"/>
      <w:sz w:val="20"/>
      <w:szCs w:val="20"/>
      <w:lang w:val="en-GB"/>
    </w:rPr>
  </w:style>
  <w:style w:type="paragraph" w:customStyle="1" w:styleId="TXT">
    <w:name w:val="TXT"/>
    <w:basedOn w:val="Normalny"/>
    <w:rsid w:val="00D32563"/>
    <w:pPr>
      <w:spacing w:line="360" w:lineRule="auto"/>
      <w:ind w:firstLine="360"/>
      <w:jc w:val="both"/>
    </w:pPr>
  </w:style>
  <w:style w:type="paragraph" w:customStyle="1" w:styleId="TXT0">
    <w:name w:val="_TXT"/>
    <w:basedOn w:val="Normalny"/>
    <w:rsid w:val="00D32563"/>
    <w:pPr>
      <w:spacing w:line="360" w:lineRule="auto"/>
      <w:ind w:firstLine="720"/>
      <w:jc w:val="both"/>
    </w:pPr>
  </w:style>
  <w:style w:type="paragraph" w:customStyle="1" w:styleId="opisowy">
    <w:name w:val="opisowy"/>
    <w:rsid w:val="00D32563"/>
    <w:pPr>
      <w:widowControl w:val="0"/>
      <w:autoSpaceDE w:val="0"/>
      <w:autoSpaceDN w:val="0"/>
      <w:adjustRightInd w:val="0"/>
      <w:spacing w:line="360" w:lineRule="atLeast"/>
      <w:jc w:val="both"/>
    </w:pPr>
    <w:rPr>
      <w:rFonts w:ascii="Avalonpl" w:hAnsi="Avalonpl" w:cs="Avalonpl"/>
      <w:color w:val="000000"/>
    </w:rPr>
  </w:style>
  <w:style w:type="paragraph" w:customStyle="1" w:styleId="DefaultText">
    <w:name w:val="Default Text"/>
    <w:rsid w:val="00D32563"/>
    <w:pPr>
      <w:widowControl w:val="0"/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Tekstpodstawowy32">
    <w:name w:val="Tekst podstawowy 32"/>
    <w:basedOn w:val="Normalny"/>
    <w:rsid w:val="00D32563"/>
    <w:rPr>
      <w:szCs w:val="20"/>
    </w:rPr>
  </w:style>
  <w:style w:type="paragraph" w:customStyle="1" w:styleId="BodyText22">
    <w:name w:val="Body Text 22"/>
    <w:basedOn w:val="Normalny"/>
    <w:rsid w:val="00D32563"/>
    <w:pPr>
      <w:widowControl w:val="0"/>
      <w:spacing w:line="360" w:lineRule="auto"/>
      <w:jc w:val="both"/>
    </w:pPr>
    <w:rPr>
      <w:rFonts w:ascii="Arial" w:hAnsi="Arial"/>
      <w:noProof/>
      <w:sz w:val="22"/>
      <w:szCs w:val="20"/>
    </w:rPr>
  </w:style>
  <w:style w:type="paragraph" w:customStyle="1" w:styleId="wasny">
    <w:name w:val="własny"/>
    <w:basedOn w:val="Tekstpodstawowy2"/>
    <w:rsid w:val="00D32563"/>
    <w:pPr>
      <w:spacing w:after="0" w:line="360" w:lineRule="auto"/>
      <w:ind w:firstLine="709"/>
      <w:jc w:val="both"/>
    </w:pPr>
    <w:rPr>
      <w:rFonts w:ascii="Arial" w:hAnsi="Arial"/>
      <w:sz w:val="22"/>
      <w:szCs w:val="20"/>
    </w:rPr>
  </w:style>
  <w:style w:type="paragraph" w:customStyle="1" w:styleId="raport-tabela">
    <w:name w:val="raport - tabela"/>
    <w:basedOn w:val="raport"/>
    <w:rsid w:val="00D32563"/>
    <w:pPr>
      <w:spacing w:line="240" w:lineRule="auto"/>
      <w:jc w:val="center"/>
    </w:pPr>
    <w:rPr>
      <w:rFonts w:cs="Times New Roman"/>
      <w:szCs w:val="24"/>
    </w:rPr>
  </w:style>
  <w:style w:type="paragraph" w:customStyle="1" w:styleId="SeminariumTabelapodpis">
    <w:name w:val="Seminarium Tabela podpis"/>
    <w:basedOn w:val="Normalny"/>
    <w:rsid w:val="00D32563"/>
    <w:pPr>
      <w:spacing w:line="360" w:lineRule="auto"/>
      <w:jc w:val="both"/>
    </w:pPr>
    <w:rPr>
      <w:rFonts w:ascii="Arial" w:hAnsi="Arial"/>
      <w:sz w:val="20"/>
      <w:szCs w:val="20"/>
      <w:lang w:eastAsia="en-US"/>
    </w:rPr>
  </w:style>
  <w:style w:type="paragraph" w:customStyle="1" w:styleId="xl23">
    <w:name w:val="xl23"/>
    <w:basedOn w:val="Normalny"/>
    <w:rsid w:val="00D32563"/>
    <w:pPr>
      <w:spacing w:before="100" w:beforeAutospacing="1" w:after="100" w:afterAutospacing="1"/>
    </w:pPr>
    <w:rPr>
      <w:rFonts w:ascii="Verdana" w:hAnsi="Verdana"/>
      <w:sz w:val="18"/>
      <w:szCs w:val="18"/>
    </w:rPr>
  </w:style>
  <w:style w:type="paragraph" w:customStyle="1" w:styleId="FSpkt">
    <w:name w:val="FS pkt *"/>
    <w:basedOn w:val="Normalny"/>
    <w:rsid w:val="00D32563"/>
    <w:pPr>
      <w:numPr>
        <w:ilvl w:val="3"/>
        <w:numId w:val="17"/>
      </w:numPr>
      <w:spacing w:line="360" w:lineRule="auto"/>
    </w:pPr>
    <w:rPr>
      <w:rFonts w:ascii="Arial" w:hAnsi="Arial"/>
      <w:sz w:val="20"/>
      <w:szCs w:val="20"/>
      <w:lang w:eastAsia="en-GB"/>
    </w:rPr>
  </w:style>
  <w:style w:type="paragraph" w:customStyle="1" w:styleId="FSMW">
    <w:name w:val="FS MW"/>
    <w:basedOn w:val="Normalny"/>
    <w:link w:val="FSMWChar1"/>
    <w:rsid w:val="00D32563"/>
    <w:pPr>
      <w:spacing w:line="360" w:lineRule="auto"/>
    </w:pPr>
    <w:rPr>
      <w:rFonts w:ascii="Arial" w:hAnsi="Arial"/>
      <w:sz w:val="20"/>
      <w:szCs w:val="20"/>
      <w:lang w:val="x-none" w:eastAsia="en-GB"/>
    </w:rPr>
  </w:style>
  <w:style w:type="character" w:customStyle="1" w:styleId="FSMWChar1">
    <w:name w:val="FS MW Char1"/>
    <w:link w:val="FSMW"/>
    <w:rsid w:val="00D32563"/>
    <w:rPr>
      <w:rFonts w:ascii="Arial" w:hAnsi="Arial"/>
      <w:lang w:val="x-none" w:eastAsia="en-GB"/>
    </w:rPr>
  </w:style>
  <w:style w:type="paragraph" w:customStyle="1" w:styleId="FSpkt11">
    <w:name w:val="FS pkt 1.1"/>
    <w:basedOn w:val="FSMW"/>
    <w:rsid w:val="00D32563"/>
    <w:pPr>
      <w:numPr>
        <w:numId w:val="17"/>
      </w:numPr>
      <w:tabs>
        <w:tab w:val="clear" w:pos="851"/>
        <w:tab w:val="num" w:pos="360"/>
        <w:tab w:val="num" w:pos="1440"/>
      </w:tabs>
      <w:spacing w:before="60" w:after="60"/>
      <w:ind w:left="0" w:firstLine="0"/>
    </w:pPr>
    <w:rPr>
      <w:b/>
    </w:rPr>
  </w:style>
  <w:style w:type="paragraph" w:customStyle="1" w:styleId="FSpkt1">
    <w:name w:val="FS pkt 1"/>
    <w:basedOn w:val="FSMW"/>
    <w:rsid w:val="00D32563"/>
    <w:pPr>
      <w:numPr>
        <w:ilvl w:val="4"/>
        <w:numId w:val="17"/>
      </w:numPr>
      <w:tabs>
        <w:tab w:val="clear" w:pos="1418"/>
        <w:tab w:val="num" w:pos="360"/>
      </w:tabs>
      <w:spacing w:before="60" w:after="60"/>
      <w:ind w:left="0" w:firstLine="0"/>
    </w:pPr>
    <w:rPr>
      <w:b/>
      <w:sz w:val="22"/>
    </w:rPr>
  </w:style>
  <w:style w:type="paragraph" w:customStyle="1" w:styleId="FSpkt-">
    <w:name w:val="FS pkt -"/>
    <w:basedOn w:val="Normalny"/>
    <w:rsid w:val="00D32563"/>
    <w:pPr>
      <w:numPr>
        <w:ilvl w:val="2"/>
        <w:numId w:val="17"/>
      </w:numPr>
      <w:tabs>
        <w:tab w:val="clear" w:pos="851"/>
        <w:tab w:val="num" w:pos="1418"/>
      </w:tabs>
      <w:spacing w:before="60" w:after="60" w:line="360" w:lineRule="auto"/>
      <w:ind w:left="1418" w:hanging="284"/>
    </w:pPr>
    <w:rPr>
      <w:rFonts w:ascii="Arial" w:hAnsi="Arial"/>
      <w:sz w:val="20"/>
      <w:szCs w:val="20"/>
      <w:lang w:val="en-GB" w:eastAsia="en-GB"/>
    </w:rPr>
  </w:style>
  <w:style w:type="paragraph" w:customStyle="1" w:styleId="FSpkt111">
    <w:name w:val="FS pkt 1.1.1"/>
    <w:basedOn w:val="FSpkt11"/>
    <w:rsid w:val="00D32563"/>
    <w:pPr>
      <w:numPr>
        <w:ilvl w:val="2"/>
        <w:numId w:val="14"/>
      </w:numPr>
      <w:tabs>
        <w:tab w:val="num" w:pos="360"/>
        <w:tab w:val="num" w:pos="2160"/>
      </w:tabs>
      <w:ind w:left="2160" w:hanging="360"/>
    </w:pPr>
    <w:rPr>
      <w:i/>
    </w:rPr>
  </w:style>
  <w:style w:type="paragraph" w:customStyle="1" w:styleId="xl95">
    <w:name w:val="xl95"/>
    <w:basedOn w:val="Normalny"/>
    <w:rsid w:val="00D32563"/>
    <w:pPr>
      <w:spacing w:before="100" w:beforeAutospacing="1" w:after="100" w:afterAutospacing="1"/>
      <w:textAlignment w:val="center"/>
    </w:pPr>
    <w:rPr>
      <w:sz w:val="20"/>
      <w:szCs w:val="20"/>
    </w:rPr>
  </w:style>
  <w:style w:type="paragraph" w:customStyle="1" w:styleId="xl96">
    <w:name w:val="xl96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97">
    <w:name w:val="xl97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color w:val="FF0000"/>
      <w:sz w:val="20"/>
      <w:szCs w:val="20"/>
    </w:rPr>
  </w:style>
  <w:style w:type="paragraph" w:customStyle="1" w:styleId="xl98">
    <w:name w:val="xl98"/>
    <w:basedOn w:val="Normalny"/>
    <w:rsid w:val="00D32563"/>
    <w:pPr>
      <w:spacing w:before="100" w:beforeAutospacing="1" w:after="100" w:afterAutospacing="1"/>
      <w:textAlignment w:val="center"/>
    </w:pPr>
    <w:rPr>
      <w:color w:val="FF0000"/>
      <w:sz w:val="20"/>
      <w:szCs w:val="20"/>
    </w:rPr>
  </w:style>
  <w:style w:type="paragraph" w:customStyle="1" w:styleId="xl99">
    <w:name w:val="xl99"/>
    <w:basedOn w:val="Normalny"/>
    <w:rsid w:val="00D32563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FF0000"/>
      <w:sz w:val="20"/>
      <w:szCs w:val="20"/>
    </w:rPr>
  </w:style>
  <w:style w:type="paragraph" w:customStyle="1" w:styleId="xl100">
    <w:name w:val="xl100"/>
    <w:basedOn w:val="Normalny"/>
    <w:rsid w:val="00D32563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FF0000"/>
      <w:sz w:val="20"/>
      <w:szCs w:val="20"/>
    </w:rPr>
  </w:style>
  <w:style w:type="paragraph" w:customStyle="1" w:styleId="xl101">
    <w:name w:val="xl101"/>
    <w:basedOn w:val="Normalny"/>
    <w:rsid w:val="00D32563"/>
    <w:pPr>
      <w:pBdr>
        <w:top w:val="single" w:sz="12" w:space="0" w:color="auto"/>
      </w:pBdr>
      <w:spacing w:before="100" w:beforeAutospacing="1" w:after="100" w:afterAutospacing="1"/>
      <w:jc w:val="center"/>
      <w:textAlignment w:val="center"/>
    </w:pPr>
    <w:rPr>
      <w:color w:val="FF0000"/>
      <w:sz w:val="20"/>
      <w:szCs w:val="20"/>
    </w:rPr>
  </w:style>
  <w:style w:type="paragraph" w:customStyle="1" w:styleId="xl102">
    <w:name w:val="xl102"/>
    <w:basedOn w:val="Normalny"/>
    <w:rsid w:val="00D32563"/>
    <w:pPr>
      <w:pBdr>
        <w:top w:val="single" w:sz="12" w:space="0" w:color="auto"/>
      </w:pBdr>
      <w:spacing w:before="100" w:beforeAutospacing="1" w:after="100" w:afterAutospacing="1"/>
      <w:jc w:val="center"/>
      <w:textAlignment w:val="center"/>
    </w:pPr>
    <w:rPr>
      <w:color w:val="FF0000"/>
      <w:sz w:val="20"/>
      <w:szCs w:val="20"/>
    </w:rPr>
  </w:style>
  <w:style w:type="paragraph" w:customStyle="1" w:styleId="font6">
    <w:name w:val="font6"/>
    <w:basedOn w:val="Normalny"/>
    <w:rsid w:val="00D32563"/>
    <w:pPr>
      <w:spacing w:before="100" w:beforeAutospacing="1" w:after="100" w:afterAutospacing="1"/>
    </w:pPr>
    <w:rPr>
      <w:rFonts w:ascii="Arial Narrow" w:hAnsi="Arial Narrow"/>
      <w:i/>
      <w:iCs/>
      <w:sz w:val="18"/>
      <w:szCs w:val="18"/>
    </w:rPr>
  </w:style>
  <w:style w:type="paragraph" w:customStyle="1" w:styleId="xl103">
    <w:name w:val="xl103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sz w:val="18"/>
      <w:szCs w:val="18"/>
    </w:rPr>
  </w:style>
  <w:style w:type="paragraph" w:customStyle="1" w:styleId="xl104">
    <w:name w:val="xl104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05">
    <w:name w:val="xl105"/>
    <w:basedOn w:val="Normalny"/>
    <w:rsid w:val="00D32563"/>
    <w:pPr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06">
    <w:name w:val="xl106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sz w:val="18"/>
      <w:szCs w:val="18"/>
    </w:rPr>
  </w:style>
  <w:style w:type="paragraph" w:customStyle="1" w:styleId="xl107">
    <w:name w:val="xl107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08">
    <w:name w:val="xl108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09">
    <w:name w:val="xl109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10">
    <w:name w:val="xl110"/>
    <w:basedOn w:val="Normalny"/>
    <w:rsid w:val="00D32563"/>
    <w:pPr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11">
    <w:name w:val="xl111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/>
      <w:jc w:val="center"/>
      <w:textAlignment w:val="center"/>
    </w:pPr>
    <w:rPr>
      <w:rFonts w:ascii="Arial Narrow" w:hAnsi="Arial Narrow"/>
      <w:sz w:val="18"/>
      <w:szCs w:val="18"/>
    </w:rPr>
  </w:style>
  <w:style w:type="paragraph" w:customStyle="1" w:styleId="xl112">
    <w:name w:val="xl112"/>
    <w:basedOn w:val="Normalny"/>
    <w:rsid w:val="00D32563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sz w:val="18"/>
      <w:szCs w:val="18"/>
    </w:rPr>
  </w:style>
  <w:style w:type="paragraph" w:customStyle="1" w:styleId="xl113">
    <w:name w:val="xl113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textAlignment w:val="center"/>
    </w:pPr>
    <w:rPr>
      <w:rFonts w:ascii="Arial Narrow" w:hAnsi="Arial Narrow"/>
    </w:rPr>
  </w:style>
  <w:style w:type="paragraph" w:customStyle="1" w:styleId="xl114">
    <w:name w:val="xl114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15">
    <w:name w:val="xl115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16">
    <w:name w:val="xl116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17">
    <w:name w:val="xl117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18">
    <w:name w:val="xl118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19">
    <w:name w:val="xl119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Arial Narrow" w:hAnsi="Arial Narrow"/>
      <w:color w:val="000000"/>
    </w:rPr>
  </w:style>
  <w:style w:type="paragraph" w:customStyle="1" w:styleId="xl120">
    <w:name w:val="xl120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4BD97"/>
      <w:spacing w:before="100" w:beforeAutospacing="1" w:after="100" w:afterAutospacing="1"/>
      <w:textAlignment w:val="center"/>
    </w:pPr>
    <w:rPr>
      <w:rFonts w:ascii="Arial Narrow" w:hAnsi="Arial Narrow"/>
    </w:rPr>
  </w:style>
  <w:style w:type="paragraph" w:customStyle="1" w:styleId="xl121">
    <w:name w:val="xl121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4BD97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22">
    <w:name w:val="xl122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4BD97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23">
    <w:name w:val="xl123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4BD97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24">
    <w:name w:val="xl124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4BD97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25">
    <w:name w:val="xl125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4BD97"/>
      <w:spacing w:before="100" w:beforeAutospacing="1" w:after="100" w:afterAutospacing="1"/>
      <w:jc w:val="center"/>
      <w:textAlignment w:val="center"/>
    </w:pPr>
    <w:rPr>
      <w:rFonts w:ascii="Arial Narrow" w:hAnsi="Arial Narrow"/>
      <w:color w:val="000000"/>
    </w:rPr>
  </w:style>
  <w:style w:type="paragraph" w:customStyle="1" w:styleId="xl126">
    <w:name w:val="xl126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Arial Narrow" w:hAnsi="Arial Narrow"/>
      <w:color w:val="FF0000"/>
    </w:rPr>
  </w:style>
  <w:style w:type="paragraph" w:customStyle="1" w:styleId="xl127">
    <w:name w:val="xl127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Arial Narrow" w:hAnsi="Arial Narrow"/>
      <w:color w:val="FF0000"/>
    </w:rPr>
  </w:style>
  <w:style w:type="paragraph" w:customStyle="1" w:styleId="xl128">
    <w:name w:val="xl128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Arial Narrow" w:hAnsi="Arial Narrow"/>
      <w:color w:val="FF0000"/>
    </w:rPr>
  </w:style>
  <w:style w:type="paragraph" w:customStyle="1" w:styleId="xl129">
    <w:name w:val="xl129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textAlignment w:val="center"/>
    </w:pPr>
    <w:rPr>
      <w:rFonts w:ascii="Arial Narrow" w:hAnsi="Arial Narrow"/>
    </w:rPr>
  </w:style>
  <w:style w:type="paragraph" w:customStyle="1" w:styleId="xl130">
    <w:name w:val="xl130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31">
    <w:name w:val="xl131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32">
    <w:name w:val="xl132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33">
    <w:name w:val="xl133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/>
      <w:textAlignment w:val="center"/>
    </w:pPr>
    <w:rPr>
      <w:rFonts w:ascii="Arial Narrow" w:hAnsi="Arial Narrow"/>
    </w:rPr>
  </w:style>
  <w:style w:type="paragraph" w:customStyle="1" w:styleId="xl134">
    <w:name w:val="xl134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8B7"/>
      <w:spacing w:before="100" w:beforeAutospacing="1" w:after="100" w:afterAutospacing="1"/>
      <w:textAlignment w:val="center"/>
    </w:pPr>
    <w:rPr>
      <w:rFonts w:ascii="Arial Narrow" w:hAnsi="Arial Narrow"/>
    </w:rPr>
  </w:style>
  <w:style w:type="paragraph" w:customStyle="1" w:styleId="xl135">
    <w:name w:val="xl135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26B0A"/>
      <w:spacing w:before="100" w:beforeAutospacing="1" w:after="100" w:afterAutospacing="1"/>
      <w:textAlignment w:val="center"/>
    </w:pPr>
    <w:rPr>
      <w:rFonts w:ascii="Arial Narrow" w:hAnsi="Arial Narrow"/>
    </w:rPr>
  </w:style>
  <w:style w:type="paragraph" w:customStyle="1" w:styleId="xl136">
    <w:name w:val="xl136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37">
    <w:name w:val="xl137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4BD97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38">
    <w:name w:val="xl138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39">
    <w:name w:val="xl139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  <w:color w:val="000000"/>
    </w:rPr>
  </w:style>
  <w:style w:type="paragraph" w:customStyle="1" w:styleId="xl140">
    <w:name w:val="xl140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8080"/>
      <w:spacing w:before="100" w:beforeAutospacing="1" w:after="100" w:afterAutospacing="1"/>
      <w:jc w:val="center"/>
      <w:textAlignment w:val="center"/>
    </w:pPr>
    <w:rPr>
      <w:rFonts w:ascii="Arial Narrow" w:hAnsi="Arial Narrow"/>
      <w:color w:val="000000"/>
    </w:rPr>
  </w:style>
  <w:style w:type="paragraph" w:customStyle="1" w:styleId="xl141">
    <w:name w:val="xl141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  <w:color w:val="000000"/>
    </w:rPr>
  </w:style>
  <w:style w:type="paragraph" w:customStyle="1" w:styleId="xl142">
    <w:name w:val="xl142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  <w:color w:val="000000"/>
    </w:rPr>
  </w:style>
  <w:style w:type="paragraph" w:customStyle="1" w:styleId="xl143">
    <w:name w:val="xl143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1A0C7"/>
      <w:spacing w:before="100" w:beforeAutospacing="1" w:after="100" w:afterAutospacing="1"/>
      <w:textAlignment w:val="center"/>
    </w:pPr>
    <w:rPr>
      <w:rFonts w:ascii="Arial Narrow" w:hAnsi="Arial Narrow"/>
    </w:rPr>
  </w:style>
  <w:style w:type="paragraph" w:customStyle="1" w:styleId="xl144">
    <w:name w:val="xl144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74706"/>
      <w:spacing w:before="100" w:beforeAutospacing="1" w:after="100" w:afterAutospacing="1"/>
      <w:textAlignment w:val="center"/>
    </w:pPr>
    <w:rPr>
      <w:rFonts w:ascii="Arial Narrow" w:hAnsi="Arial Narrow"/>
    </w:rPr>
  </w:style>
  <w:style w:type="paragraph" w:customStyle="1" w:styleId="xl145">
    <w:name w:val="xl145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textAlignment w:val="center"/>
    </w:pPr>
    <w:rPr>
      <w:rFonts w:ascii="Arial Narrow" w:hAnsi="Arial Narrow"/>
    </w:rPr>
  </w:style>
  <w:style w:type="paragraph" w:customStyle="1" w:styleId="xl146">
    <w:name w:val="xl146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textAlignment w:val="center"/>
    </w:pPr>
    <w:rPr>
      <w:rFonts w:ascii="Arial Narrow" w:hAnsi="Arial Narrow"/>
      <w:color w:val="366092"/>
    </w:rPr>
  </w:style>
  <w:style w:type="paragraph" w:customStyle="1" w:styleId="xl147">
    <w:name w:val="xl147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4D79B"/>
      <w:spacing w:before="100" w:beforeAutospacing="1" w:after="100" w:afterAutospacing="1"/>
      <w:textAlignment w:val="center"/>
    </w:pPr>
    <w:rPr>
      <w:rFonts w:ascii="Arial Narrow" w:hAnsi="Arial Narrow"/>
      <w:color w:val="76933C"/>
    </w:rPr>
  </w:style>
  <w:style w:type="paragraph" w:customStyle="1" w:styleId="xl148">
    <w:name w:val="xl148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textAlignment w:val="center"/>
    </w:pPr>
    <w:rPr>
      <w:rFonts w:ascii="Arial Narrow" w:hAnsi="Arial Narrow"/>
    </w:rPr>
  </w:style>
  <w:style w:type="paragraph" w:customStyle="1" w:styleId="xl149">
    <w:name w:val="xl149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 Narrow" w:hAnsi="Arial Narrow"/>
      <w:color w:val="000000"/>
    </w:rPr>
  </w:style>
  <w:style w:type="paragraph" w:customStyle="1" w:styleId="xl150">
    <w:name w:val="xl150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51">
    <w:name w:val="xl151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0B050"/>
      <w:spacing w:before="100" w:beforeAutospacing="1" w:after="100" w:afterAutospacing="1"/>
      <w:textAlignment w:val="center"/>
    </w:pPr>
    <w:rPr>
      <w:rFonts w:ascii="Arial Narrow" w:hAnsi="Arial Narrow"/>
    </w:rPr>
  </w:style>
  <w:style w:type="paragraph" w:customStyle="1" w:styleId="xl152">
    <w:name w:val="xl152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53">
    <w:name w:val="xl153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1F497D"/>
      <w:spacing w:before="100" w:beforeAutospacing="1" w:after="100" w:afterAutospacing="1"/>
      <w:textAlignment w:val="center"/>
    </w:pPr>
    <w:rPr>
      <w:rFonts w:ascii="Arial Narrow" w:hAnsi="Arial Narrow"/>
    </w:rPr>
  </w:style>
  <w:style w:type="paragraph" w:customStyle="1" w:styleId="xl154">
    <w:name w:val="xl154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366092"/>
      <w:spacing w:before="100" w:beforeAutospacing="1" w:after="100" w:afterAutospacing="1"/>
      <w:textAlignment w:val="center"/>
    </w:pPr>
    <w:rPr>
      <w:rFonts w:ascii="Arial Narrow" w:hAnsi="Arial Narrow"/>
    </w:rPr>
  </w:style>
  <w:style w:type="paragraph" w:customStyle="1" w:styleId="xl155">
    <w:name w:val="xl155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63634"/>
      <w:spacing w:before="100" w:beforeAutospacing="1" w:after="100" w:afterAutospacing="1"/>
      <w:textAlignment w:val="center"/>
    </w:pPr>
    <w:rPr>
      <w:rFonts w:ascii="Arial Narrow" w:hAnsi="Arial Narrow"/>
    </w:rPr>
  </w:style>
  <w:style w:type="paragraph" w:customStyle="1" w:styleId="xl156">
    <w:name w:val="xl156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333300"/>
      <w:spacing w:before="100" w:beforeAutospacing="1" w:after="100" w:afterAutospacing="1"/>
      <w:textAlignment w:val="center"/>
    </w:pPr>
    <w:rPr>
      <w:rFonts w:ascii="Arial Narrow" w:hAnsi="Arial Narrow"/>
    </w:rPr>
  </w:style>
  <w:style w:type="paragraph" w:customStyle="1" w:styleId="xl157">
    <w:name w:val="xl157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403151"/>
      <w:spacing w:before="100" w:beforeAutospacing="1" w:after="100" w:afterAutospacing="1"/>
      <w:textAlignment w:val="center"/>
    </w:pPr>
    <w:rPr>
      <w:rFonts w:ascii="Arial Narrow" w:hAnsi="Arial Narrow"/>
    </w:rPr>
  </w:style>
  <w:style w:type="paragraph" w:customStyle="1" w:styleId="xl158">
    <w:name w:val="xl158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0099"/>
      <w:spacing w:before="100" w:beforeAutospacing="1" w:after="100" w:afterAutospacing="1"/>
      <w:textAlignment w:val="center"/>
    </w:pPr>
    <w:rPr>
      <w:rFonts w:ascii="Arial Narrow" w:hAnsi="Arial Narrow"/>
    </w:rPr>
  </w:style>
  <w:style w:type="paragraph" w:customStyle="1" w:styleId="xl159">
    <w:name w:val="xl159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7030A0"/>
      <w:spacing w:before="100" w:beforeAutospacing="1" w:after="100" w:afterAutospacing="1"/>
      <w:textAlignment w:val="center"/>
    </w:pPr>
    <w:rPr>
      <w:rFonts w:ascii="Arial Narrow" w:hAnsi="Arial Narrow"/>
    </w:rPr>
  </w:style>
  <w:style w:type="paragraph" w:customStyle="1" w:styleId="xl160">
    <w:name w:val="xl160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66FF"/>
      <w:spacing w:before="100" w:beforeAutospacing="1" w:after="100" w:afterAutospacing="1"/>
      <w:textAlignment w:val="center"/>
    </w:pPr>
    <w:rPr>
      <w:rFonts w:ascii="Arial Narrow" w:hAnsi="Arial Narrow"/>
    </w:rPr>
  </w:style>
  <w:style w:type="paragraph" w:customStyle="1" w:styleId="xl161">
    <w:name w:val="xl161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595959"/>
      <w:spacing w:before="100" w:beforeAutospacing="1" w:after="100" w:afterAutospacing="1"/>
      <w:textAlignment w:val="center"/>
    </w:pPr>
    <w:rPr>
      <w:rFonts w:ascii="Arial Narrow" w:hAnsi="Arial Narrow"/>
    </w:rPr>
  </w:style>
  <w:style w:type="paragraph" w:customStyle="1" w:styleId="xl162">
    <w:name w:val="xl162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48A54"/>
      <w:spacing w:before="100" w:beforeAutospacing="1" w:after="100" w:afterAutospacing="1"/>
      <w:textAlignment w:val="center"/>
    </w:pPr>
    <w:rPr>
      <w:rFonts w:ascii="Arial Narrow" w:hAnsi="Arial Narrow"/>
    </w:rPr>
  </w:style>
  <w:style w:type="paragraph" w:customStyle="1" w:styleId="xl163">
    <w:name w:val="xl163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494529"/>
      <w:spacing w:before="100" w:beforeAutospacing="1" w:after="100" w:afterAutospacing="1"/>
      <w:textAlignment w:val="center"/>
    </w:pPr>
    <w:rPr>
      <w:rFonts w:ascii="Arial Narrow" w:hAnsi="Arial Narrow"/>
      <w:color w:val="E26B0A"/>
    </w:rPr>
  </w:style>
  <w:style w:type="paragraph" w:customStyle="1" w:styleId="xl164">
    <w:name w:val="xl164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0B050"/>
      <w:spacing w:before="100" w:beforeAutospacing="1" w:after="100" w:afterAutospacing="1"/>
      <w:textAlignment w:val="center"/>
    </w:pPr>
    <w:rPr>
      <w:rFonts w:ascii="Arial Narrow" w:hAnsi="Arial Narrow"/>
      <w:color w:val="8DB4E2"/>
    </w:rPr>
  </w:style>
  <w:style w:type="paragraph" w:customStyle="1" w:styleId="xl165">
    <w:name w:val="xl165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 Narrow" w:hAnsi="Arial Narrow"/>
      <w:color w:val="0070C0"/>
    </w:rPr>
  </w:style>
  <w:style w:type="paragraph" w:customStyle="1" w:styleId="xl166">
    <w:name w:val="xl166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7C80"/>
      <w:spacing w:before="100" w:beforeAutospacing="1" w:after="100" w:afterAutospacing="1"/>
      <w:textAlignment w:val="center"/>
    </w:pPr>
    <w:rPr>
      <w:rFonts w:ascii="Arial Narrow" w:hAnsi="Arial Narrow"/>
    </w:rPr>
  </w:style>
  <w:style w:type="paragraph" w:customStyle="1" w:styleId="xl167">
    <w:name w:val="xl167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76933C"/>
      <w:spacing w:before="100" w:beforeAutospacing="1" w:after="100" w:afterAutospacing="1"/>
      <w:textAlignment w:val="center"/>
    </w:pPr>
    <w:rPr>
      <w:rFonts w:ascii="Arial Narrow" w:hAnsi="Arial Narrow"/>
      <w:color w:val="FF0000"/>
    </w:rPr>
  </w:style>
  <w:style w:type="paragraph" w:customStyle="1" w:styleId="xl168">
    <w:name w:val="xl168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4D79B"/>
      <w:spacing w:before="100" w:beforeAutospacing="1" w:after="100" w:afterAutospacing="1"/>
      <w:textAlignment w:val="center"/>
    </w:pPr>
    <w:rPr>
      <w:rFonts w:ascii="Arial Narrow" w:hAnsi="Arial Narrow"/>
      <w:color w:val="E26B0A"/>
    </w:rPr>
  </w:style>
  <w:style w:type="paragraph" w:customStyle="1" w:styleId="xl169">
    <w:name w:val="xl169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70">
    <w:name w:val="xl170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71">
    <w:name w:val="xl171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4F6228"/>
      <w:spacing w:before="100" w:beforeAutospacing="1" w:after="100" w:afterAutospacing="1"/>
      <w:textAlignment w:val="center"/>
    </w:pPr>
    <w:rPr>
      <w:rFonts w:ascii="Arial Narrow" w:hAnsi="Arial Narrow"/>
    </w:rPr>
  </w:style>
  <w:style w:type="paragraph" w:customStyle="1" w:styleId="xl172">
    <w:name w:val="xl172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C4220"/>
      <w:spacing w:before="100" w:beforeAutospacing="1" w:after="100" w:afterAutospacing="1"/>
      <w:textAlignment w:val="center"/>
    </w:pPr>
    <w:rPr>
      <w:rFonts w:ascii="Arial Narrow" w:hAnsi="Arial Narrow"/>
    </w:rPr>
  </w:style>
  <w:style w:type="paragraph" w:customStyle="1" w:styleId="xl173">
    <w:name w:val="xl173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DE9D9"/>
      <w:spacing w:before="100" w:beforeAutospacing="1" w:after="100" w:afterAutospacing="1"/>
      <w:textAlignment w:val="center"/>
    </w:pPr>
    <w:rPr>
      <w:rFonts w:ascii="Arial Narrow" w:hAnsi="Arial Narrow"/>
    </w:rPr>
  </w:style>
  <w:style w:type="paragraph" w:customStyle="1" w:styleId="xl174">
    <w:name w:val="xl174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DE9D9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75">
    <w:name w:val="xl175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31869B"/>
      <w:spacing w:before="100" w:beforeAutospacing="1" w:after="100" w:afterAutospacing="1"/>
      <w:textAlignment w:val="center"/>
    </w:pPr>
    <w:rPr>
      <w:rFonts w:ascii="Arial Narrow" w:hAnsi="Arial Narrow"/>
    </w:rPr>
  </w:style>
  <w:style w:type="paragraph" w:customStyle="1" w:styleId="xl176">
    <w:name w:val="xl176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textAlignment w:val="center"/>
    </w:pPr>
    <w:rPr>
      <w:rFonts w:ascii="Arial Narrow" w:hAnsi="Arial Narrow"/>
    </w:rPr>
  </w:style>
  <w:style w:type="paragraph" w:customStyle="1" w:styleId="xl177">
    <w:name w:val="xl177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78">
    <w:name w:val="xl178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79">
    <w:name w:val="xl179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80">
    <w:name w:val="xl180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81">
    <w:name w:val="xl181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Narrow" w:hAnsi="Arial Narrow"/>
      <w:color w:val="FF0000"/>
    </w:rPr>
  </w:style>
  <w:style w:type="paragraph" w:customStyle="1" w:styleId="xl182">
    <w:name w:val="xl182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404040"/>
      <w:spacing w:before="100" w:beforeAutospacing="1" w:after="100" w:afterAutospacing="1"/>
      <w:textAlignment w:val="center"/>
    </w:pPr>
    <w:rPr>
      <w:rFonts w:ascii="Arial Narrow" w:hAnsi="Arial Narrow"/>
    </w:rPr>
  </w:style>
  <w:style w:type="paragraph" w:customStyle="1" w:styleId="xl183">
    <w:name w:val="xl183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4BD97"/>
      <w:spacing w:before="100" w:beforeAutospacing="1" w:after="100" w:afterAutospacing="1"/>
      <w:jc w:val="center"/>
      <w:textAlignment w:val="center"/>
    </w:pPr>
    <w:rPr>
      <w:rFonts w:ascii="Arial Narrow" w:hAnsi="Arial Narrow"/>
      <w:color w:val="FF0000"/>
    </w:rPr>
  </w:style>
  <w:style w:type="paragraph" w:customStyle="1" w:styleId="xl184">
    <w:name w:val="xl184"/>
    <w:basedOn w:val="Normalny"/>
    <w:rsid w:val="00D32563"/>
    <w:pPr>
      <w:shd w:val="clear" w:color="000000" w:fill="C4BD97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85">
    <w:name w:val="xl185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86">
    <w:name w:val="xl186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textAlignment w:val="center"/>
    </w:pPr>
    <w:rPr>
      <w:rFonts w:ascii="Arial Narrow" w:hAnsi="Arial Narrow"/>
      <w:sz w:val="18"/>
      <w:szCs w:val="18"/>
    </w:rPr>
  </w:style>
  <w:style w:type="paragraph" w:customStyle="1" w:styleId="xl187">
    <w:name w:val="xl187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 Narrow" w:hAnsi="Arial Narrow"/>
      <w:sz w:val="18"/>
      <w:szCs w:val="18"/>
    </w:rPr>
  </w:style>
  <w:style w:type="paragraph" w:customStyle="1" w:styleId="xl188">
    <w:name w:val="xl188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/>
      <w:textAlignment w:val="center"/>
    </w:pPr>
    <w:rPr>
      <w:rFonts w:ascii="Arial Narrow" w:hAnsi="Arial Narrow"/>
      <w:sz w:val="18"/>
      <w:szCs w:val="18"/>
    </w:rPr>
  </w:style>
  <w:style w:type="paragraph" w:customStyle="1" w:styleId="xl189">
    <w:name w:val="xl189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/>
      <w:textAlignment w:val="center"/>
    </w:pPr>
    <w:rPr>
      <w:rFonts w:ascii="Arial Narrow" w:hAnsi="Arial Narrow"/>
    </w:rPr>
  </w:style>
  <w:style w:type="paragraph" w:customStyle="1" w:styleId="xl190">
    <w:name w:val="xl190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0000"/>
      <w:spacing w:before="100" w:beforeAutospacing="1" w:after="100" w:afterAutospacing="1"/>
      <w:textAlignment w:val="center"/>
    </w:pPr>
    <w:rPr>
      <w:rFonts w:ascii="Arial Narrow" w:hAnsi="Arial Narrow"/>
    </w:rPr>
  </w:style>
  <w:style w:type="paragraph" w:customStyle="1" w:styleId="xl191">
    <w:name w:val="xl191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ABF8F"/>
      <w:spacing w:before="100" w:beforeAutospacing="1" w:after="100" w:afterAutospacing="1"/>
      <w:textAlignment w:val="center"/>
    </w:pPr>
    <w:rPr>
      <w:rFonts w:ascii="Arial Narrow" w:hAnsi="Arial Narrow"/>
      <w:color w:val="76933C"/>
    </w:rPr>
  </w:style>
  <w:style w:type="paragraph" w:customStyle="1" w:styleId="xl192">
    <w:name w:val="xl192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494529"/>
      <w:spacing w:before="100" w:beforeAutospacing="1" w:after="100" w:afterAutospacing="1"/>
      <w:textAlignment w:val="center"/>
    </w:pPr>
    <w:rPr>
      <w:rFonts w:ascii="Arial Narrow" w:hAnsi="Arial Narrow"/>
      <w:color w:val="FF0000"/>
    </w:rPr>
  </w:style>
  <w:style w:type="paragraph" w:customStyle="1" w:styleId="xl193">
    <w:name w:val="xl193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94">
    <w:name w:val="xl194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Narrow" w:hAnsi="Arial Narrow"/>
      <w:color w:val="002060"/>
    </w:rPr>
  </w:style>
  <w:style w:type="paragraph" w:customStyle="1" w:styleId="xl195">
    <w:name w:val="xl195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FF0000"/>
      <w:sz w:val="18"/>
      <w:szCs w:val="18"/>
    </w:rPr>
  </w:style>
  <w:style w:type="paragraph" w:customStyle="1" w:styleId="xl196">
    <w:name w:val="xl196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textAlignment w:val="center"/>
    </w:pPr>
    <w:rPr>
      <w:rFonts w:ascii="Arial Narrow" w:hAnsi="Arial Narrow"/>
    </w:rPr>
  </w:style>
  <w:style w:type="paragraph" w:customStyle="1" w:styleId="xl197">
    <w:name w:val="xl197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4BD97"/>
      <w:spacing w:before="100" w:beforeAutospacing="1" w:after="100" w:afterAutospacing="1"/>
      <w:textAlignment w:val="center"/>
    </w:pPr>
    <w:rPr>
      <w:rFonts w:ascii="Arial Narrow" w:hAnsi="Arial Narrow"/>
      <w:color w:val="FF0000"/>
    </w:rPr>
  </w:style>
  <w:style w:type="paragraph" w:customStyle="1" w:styleId="xl198">
    <w:name w:val="xl198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199">
    <w:name w:val="xl199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BFBFBF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200">
    <w:name w:val="xl200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201">
    <w:name w:val="xl201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202">
    <w:name w:val="xl202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203">
    <w:name w:val="xl203"/>
    <w:basedOn w:val="Normalny"/>
    <w:rsid w:val="00D32563"/>
    <w:pPr>
      <w:spacing w:before="100" w:beforeAutospacing="1" w:after="100" w:afterAutospacing="1"/>
      <w:jc w:val="center"/>
    </w:pPr>
    <w:rPr>
      <w:rFonts w:ascii="Arial" w:hAnsi="Arial" w:cs="Arial"/>
      <w:b/>
      <w:bCs/>
      <w:sz w:val="18"/>
      <w:szCs w:val="18"/>
    </w:rPr>
  </w:style>
  <w:style w:type="paragraph" w:customStyle="1" w:styleId="xl204">
    <w:name w:val="xl204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  <w:sz w:val="18"/>
      <w:szCs w:val="18"/>
    </w:rPr>
  </w:style>
  <w:style w:type="paragraph" w:customStyle="1" w:styleId="xl205">
    <w:name w:val="xl205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jc w:val="center"/>
      <w:textAlignment w:val="center"/>
    </w:pPr>
    <w:rPr>
      <w:rFonts w:ascii="Arial Narrow" w:hAnsi="Arial Narrow"/>
      <w:sz w:val="18"/>
      <w:szCs w:val="18"/>
    </w:rPr>
  </w:style>
  <w:style w:type="paragraph" w:customStyle="1" w:styleId="xl206">
    <w:name w:val="xl206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FF0000"/>
      <w:sz w:val="18"/>
      <w:szCs w:val="18"/>
    </w:rPr>
  </w:style>
  <w:style w:type="paragraph" w:customStyle="1" w:styleId="xl207">
    <w:name w:val="xl207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FF0000"/>
      <w:sz w:val="18"/>
      <w:szCs w:val="18"/>
    </w:rPr>
  </w:style>
  <w:style w:type="paragraph" w:customStyle="1" w:styleId="xl208">
    <w:name w:val="xl208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sz w:val="18"/>
      <w:szCs w:val="18"/>
    </w:rPr>
  </w:style>
  <w:style w:type="paragraph" w:customStyle="1" w:styleId="xl209">
    <w:name w:val="xl209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FF0000"/>
      <w:sz w:val="18"/>
      <w:szCs w:val="18"/>
    </w:rPr>
  </w:style>
  <w:style w:type="paragraph" w:customStyle="1" w:styleId="xl210">
    <w:name w:val="xl210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FF0000"/>
      <w:sz w:val="18"/>
      <w:szCs w:val="18"/>
    </w:rPr>
  </w:style>
  <w:style w:type="paragraph" w:customStyle="1" w:styleId="xl211">
    <w:name w:val="xl211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008000"/>
      <w:sz w:val="18"/>
      <w:szCs w:val="18"/>
    </w:rPr>
  </w:style>
  <w:style w:type="paragraph" w:customStyle="1" w:styleId="xl212">
    <w:name w:val="xl212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008000"/>
      <w:sz w:val="18"/>
      <w:szCs w:val="18"/>
    </w:rPr>
  </w:style>
  <w:style w:type="paragraph" w:customStyle="1" w:styleId="xl213">
    <w:name w:val="xl213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FF0000"/>
      <w:sz w:val="18"/>
      <w:szCs w:val="18"/>
    </w:rPr>
  </w:style>
  <w:style w:type="paragraph" w:customStyle="1" w:styleId="xl214">
    <w:name w:val="xl214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sz w:val="18"/>
      <w:szCs w:val="18"/>
    </w:rPr>
  </w:style>
  <w:style w:type="paragraph" w:customStyle="1" w:styleId="xl215">
    <w:name w:val="xl215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  <w:color w:val="76933C"/>
      <w:sz w:val="18"/>
      <w:szCs w:val="18"/>
    </w:rPr>
  </w:style>
  <w:style w:type="paragraph" w:customStyle="1" w:styleId="xl216">
    <w:name w:val="xl216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76933C"/>
      <w:sz w:val="18"/>
      <w:szCs w:val="18"/>
    </w:rPr>
  </w:style>
  <w:style w:type="paragraph" w:customStyle="1" w:styleId="xl217">
    <w:name w:val="xl217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008000"/>
      <w:sz w:val="18"/>
      <w:szCs w:val="18"/>
    </w:rPr>
  </w:style>
  <w:style w:type="paragraph" w:customStyle="1" w:styleId="xl218">
    <w:name w:val="xl218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FF0000"/>
      <w:sz w:val="18"/>
      <w:szCs w:val="18"/>
    </w:rPr>
  </w:style>
  <w:style w:type="paragraph" w:customStyle="1" w:styleId="xl219">
    <w:name w:val="xl219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FF0000"/>
      <w:sz w:val="18"/>
      <w:szCs w:val="18"/>
    </w:rPr>
  </w:style>
  <w:style w:type="paragraph" w:customStyle="1" w:styleId="xl220">
    <w:name w:val="xl220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FF0000"/>
      <w:sz w:val="18"/>
      <w:szCs w:val="18"/>
    </w:rPr>
  </w:style>
  <w:style w:type="paragraph" w:customStyle="1" w:styleId="xl221">
    <w:name w:val="xl221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FF0000"/>
      <w:sz w:val="18"/>
      <w:szCs w:val="18"/>
    </w:rPr>
  </w:style>
  <w:style w:type="paragraph" w:customStyle="1" w:styleId="xl222">
    <w:name w:val="xl222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FF0000"/>
      <w:sz w:val="18"/>
      <w:szCs w:val="18"/>
    </w:rPr>
  </w:style>
  <w:style w:type="paragraph" w:customStyle="1" w:styleId="xl223">
    <w:name w:val="xl223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 Narrow" w:hAnsi="Arial Narrow"/>
      <w:sz w:val="18"/>
      <w:szCs w:val="18"/>
    </w:rPr>
  </w:style>
  <w:style w:type="paragraph" w:customStyle="1" w:styleId="xl224">
    <w:name w:val="xl224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FF0000"/>
      <w:sz w:val="18"/>
      <w:szCs w:val="18"/>
    </w:rPr>
  </w:style>
  <w:style w:type="paragraph" w:customStyle="1" w:styleId="xl225">
    <w:name w:val="xl225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FF0000"/>
      <w:sz w:val="18"/>
      <w:szCs w:val="18"/>
    </w:rPr>
  </w:style>
  <w:style w:type="paragraph" w:customStyle="1" w:styleId="xl226">
    <w:name w:val="xl226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FF0000"/>
      <w:sz w:val="18"/>
      <w:szCs w:val="18"/>
    </w:rPr>
  </w:style>
  <w:style w:type="paragraph" w:customStyle="1" w:styleId="xl227">
    <w:name w:val="xl227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Narrow" w:hAnsi="Arial Narrow"/>
      <w:sz w:val="18"/>
      <w:szCs w:val="18"/>
    </w:rPr>
  </w:style>
  <w:style w:type="paragraph" w:customStyle="1" w:styleId="xl228">
    <w:name w:val="xl228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FF0000"/>
      <w:sz w:val="18"/>
      <w:szCs w:val="18"/>
    </w:rPr>
  </w:style>
  <w:style w:type="paragraph" w:customStyle="1" w:styleId="xl229">
    <w:name w:val="xl229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FF0000"/>
      <w:sz w:val="18"/>
      <w:szCs w:val="18"/>
    </w:rPr>
  </w:style>
  <w:style w:type="paragraph" w:customStyle="1" w:styleId="xl230">
    <w:name w:val="xl230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00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FF0000"/>
      <w:sz w:val="18"/>
      <w:szCs w:val="18"/>
    </w:rPr>
  </w:style>
  <w:style w:type="paragraph" w:customStyle="1" w:styleId="xl231">
    <w:name w:val="xl231"/>
    <w:basedOn w:val="Normalny"/>
    <w:rsid w:val="00D32563"/>
    <w:pPr>
      <w:spacing w:before="100" w:beforeAutospacing="1" w:after="100" w:afterAutospacing="1"/>
      <w:jc w:val="center"/>
      <w:textAlignment w:val="center"/>
    </w:pPr>
    <w:rPr>
      <w:rFonts w:ascii="Arial Narrow" w:hAnsi="Arial Narrow"/>
      <w:sz w:val="18"/>
      <w:szCs w:val="18"/>
    </w:rPr>
  </w:style>
  <w:style w:type="paragraph" w:customStyle="1" w:styleId="xl232">
    <w:name w:val="xl232"/>
    <w:basedOn w:val="Normalny"/>
    <w:rsid w:val="00D32563"/>
    <w:pPr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FF0000"/>
      <w:sz w:val="18"/>
      <w:szCs w:val="18"/>
    </w:rPr>
  </w:style>
  <w:style w:type="paragraph" w:customStyle="1" w:styleId="xl233">
    <w:name w:val="xl233"/>
    <w:basedOn w:val="Normalny"/>
    <w:rsid w:val="00D32563"/>
    <w:pPr>
      <w:shd w:val="clear" w:color="000000" w:fill="E4DFEC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sz w:val="18"/>
      <w:szCs w:val="18"/>
    </w:rPr>
  </w:style>
  <w:style w:type="paragraph" w:customStyle="1" w:styleId="xl234">
    <w:name w:val="xl234"/>
    <w:basedOn w:val="Normalny"/>
    <w:rsid w:val="00D32563"/>
    <w:pPr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FF0000"/>
      <w:sz w:val="18"/>
      <w:szCs w:val="18"/>
    </w:rPr>
  </w:style>
  <w:style w:type="paragraph" w:customStyle="1" w:styleId="xl235">
    <w:name w:val="xl235"/>
    <w:basedOn w:val="Normalny"/>
    <w:rsid w:val="00D32563"/>
    <w:pPr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008000"/>
      <w:sz w:val="18"/>
      <w:szCs w:val="18"/>
    </w:rPr>
  </w:style>
  <w:style w:type="paragraph" w:customStyle="1" w:styleId="xl236">
    <w:name w:val="xl236"/>
    <w:basedOn w:val="Normalny"/>
    <w:rsid w:val="00D32563"/>
    <w:pPr>
      <w:shd w:val="clear" w:color="000000" w:fill="FFCC99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008000"/>
      <w:sz w:val="18"/>
      <w:szCs w:val="18"/>
    </w:rPr>
  </w:style>
  <w:style w:type="paragraph" w:customStyle="1" w:styleId="xl237">
    <w:name w:val="xl237"/>
    <w:basedOn w:val="Normalny"/>
    <w:rsid w:val="00D32563"/>
    <w:pPr>
      <w:shd w:val="clear" w:color="000000" w:fill="FFCC99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FF0000"/>
      <w:sz w:val="18"/>
      <w:szCs w:val="18"/>
    </w:rPr>
  </w:style>
  <w:style w:type="paragraph" w:customStyle="1" w:styleId="xl238">
    <w:name w:val="xl238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C4D79B"/>
    </w:rPr>
  </w:style>
  <w:style w:type="paragraph" w:customStyle="1" w:styleId="xl239">
    <w:name w:val="xl239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3333CC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C4D79B"/>
    </w:rPr>
  </w:style>
  <w:style w:type="paragraph" w:customStyle="1" w:styleId="xl240">
    <w:name w:val="xl240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0B050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C4D79B"/>
    </w:rPr>
  </w:style>
  <w:style w:type="paragraph" w:customStyle="1" w:styleId="xl241">
    <w:name w:val="xl241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26B0A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C4D79B"/>
    </w:rPr>
  </w:style>
  <w:style w:type="paragraph" w:customStyle="1" w:styleId="xl242">
    <w:name w:val="xl242"/>
    <w:basedOn w:val="Normalny"/>
    <w:rsid w:val="00D32563"/>
    <w:pP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C4D79B"/>
    </w:rPr>
  </w:style>
  <w:style w:type="paragraph" w:customStyle="1" w:styleId="xl243">
    <w:name w:val="xl243"/>
    <w:basedOn w:val="Normalny"/>
    <w:rsid w:val="00D32563"/>
    <w:pPr>
      <w:shd w:val="clear" w:color="000000" w:fill="3333CC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C4D79B"/>
    </w:rPr>
  </w:style>
  <w:style w:type="paragraph" w:customStyle="1" w:styleId="xl244">
    <w:name w:val="xl244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sz w:val="16"/>
      <w:szCs w:val="16"/>
    </w:rPr>
  </w:style>
  <w:style w:type="paragraph" w:customStyle="1" w:styleId="xl245">
    <w:name w:val="xl245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/>
      <w:jc w:val="center"/>
      <w:textAlignment w:val="center"/>
    </w:pPr>
    <w:rPr>
      <w:rFonts w:ascii="Arial Narrow" w:hAnsi="Arial Narrow"/>
      <w:sz w:val="16"/>
      <w:szCs w:val="16"/>
    </w:rPr>
  </w:style>
  <w:style w:type="paragraph" w:customStyle="1" w:styleId="xl246">
    <w:name w:val="xl246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  <w:sz w:val="16"/>
      <w:szCs w:val="16"/>
    </w:rPr>
  </w:style>
  <w:style w:type="paragraph" w:customStyle="1" w:styleId="xl247">
    <w:name w:val="xl247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Arial Narrow" w:hAnsi="Arial Narrow"/>
      <w:sz w:val="16"/>
      <w:szCs w:val="16"/>
    </w:rPr>
  </w:style>
  <w:style w:type="paragraph" w:customStyle="1" w:styleId="xl248">
    <w:name w:val="xl248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Arial Narrow" w:hAnsi="Arial Narrow"/>
      <w:color w:val="FF0000"/>
      <w:sz w:val="16"/>
      <w:szCs w:val="16"/>
    </w:rPr>
  </w:style>
  <w:style w:type="paragraph" w:customStyle="1" w:styleId="xl249">
    <w:name w:val="xl249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 Narrow" w:hAnsi="Arial Narrow"/>
      <w:sz w:val="16"/>
      <w:szCs w:val="16"/>
    </w:rPr>
  </w:style>
  <w:style w:type="paragraph" w:customStyle="1" w:styleId="xl250">
    <w:name w:val="xl250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4BD97"/>
      <w:spacing w:before="100" w:beforeAutospacing="1" w:after="100" w:afterAutospacing="1"/>
      <w:jc w:val="center"/>
      <w:textAlignment w:val="center"/>
    </w:pPr>
    <w:rPr>
      <w:rFonts w:ascii="Arial Narrow" w:hAnsi="Arial Narrow"/>
      <w:sz w:val="16"/>
      <w:szCs w:val="16"/>
    </w:rPr>
  </w:style>
  <w:style w:type="paragraph" w:customStyle="1" w:styleId="xl251">
    <w:name w:val="xl251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jc w:val="center"/>
      <w:textAlignment w:val="center"/>
    </w:pPr>
    <w:rPr>
      <w:rFonts w:ascii="Arial Narrow" w:hAnsi="Arial Narrow"/>
      <w:sz w:val="16"/>
      <w:szCs w:val="16"/>
    </w:rPr>
  </w:style>
  <w:style w:type="paragraph" w:customStyle="1" w:styleId="xl252">
    <w:name w:val="xl252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  <w:color w:val="FF0000"/>
      <w:sz w:val="16"/>
      <w:szCs w:val="16"/>
    </w:rPr>
  </w:style>
  <w:style w:type="paragraph" w:customStyle="1" w:styleId="xl253">
    <w:name w:val="xl253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Narrow" w:hAnsi="Arial Narrow"/>
      <w:sz w:val="16"/>
      <w:szCs w:val="16"/>
    </w:rPr>
  </w:style>
  <w:style w:type="paragraph" w:customStyle="1" w:styleId="xl254">
    <w:name w:val="xl254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center"/>
      <w:textAlignment w:val="center"/>
    </w:pPr>
    <w:rPr>
      <w:rFonts w:ascii="Arial Narrow" w:hAnsi="Arial Narrow"/>
      <w:sz w:val="16"/>
      <w:szCs w:val="16"/>
    </w:rPr>
  </w:style>
  <w:style w:type="paragraph" w:customStyle="1" w:styleId="xl255">
    <w:name w:val="xl255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rFonts w:ascii="Arial Narrow" w:hAnsi="Arial Narrow"/>
      <w:sz w:val="16"/>
      <w:szCs w:val="16"/>
    </w:rPr>
  </w:style>
  <w:style w:type="paragraph" w:customStyle="1" w:styleId="xl256">
    <w:name w:val="xl256"/>
    <w:basedOn w:val="Normalny"/>
    <w:rsid w:val="00D32563"/>
    <w:pPr>
      <w:spacing w:before="100" w:beforeAutospacing="1" w:after="100" w:afterAutospacing="1"/>
      <w:jc w:val="center"/>
      <w:textAlignment w:val="center"/>
    </w:pPr>
    <w:rPr>
      <w:rFonts w:ascii="Arial Narrow" w:hAnsi="Arial Narrow"/>
      <w:sz w:val="16"/>
      <w:szCs w:val="16"/>
    </w:rPr>
  </w:style>
  <w:style w:type="paragraph" w:customStyle="1" w:styleId="xl257">
    <w:name w:val="xl257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C4D79B"/>
    </w:rPr>
  </w:style>
  <w:style w:type="paragraph" w:customStyle="1" w:styleId="xl258">
    <w:name w:val="xl258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C4D79B"/>
    </w:rPr>
  </w:style>
  <w:style w:type="paragraph" w:customStyle="1" w:styleId="xl259">
    <w:name w:val="xl259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</w:rPr>
  </w:style>
  <w:style w:type="paragraph" w:customStyle="1" w:styleId="xl260">
    <w:name w:val="xl260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008000"/>
      <w:sz w:val="18"/>
      <w:szCs w:val="18"/>
    </w:rPr>
  </w:style>
  <w:style w:type="paragraph" w:customStyle="1" w:styleId="xl261">
    <w:name w:val="xl261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008000"/>
      <w:sz w:val="18"/>
      <w:szCs w:val="18"/>
    </w:rPr>
  </w:style>
  <w:style w:type="paragraph" w:customStyle="1" w:styleId="xl262">
    <w:name w:val="xl262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76933C"/>
      <w:sz w:val="18"/>
      <w:szCs w:val="18"/>
    </w:rPr>
  </w:style>
  <w:style w:type="paragraph" w:customStyle="1" w:styleId="xl263">
    <w:name w:val="xl263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008000"/>
      <w:sz w:val="18"/>
      <w:szCs w:val="18"/>
    </w:rPr>
  </w:style>
  <w:style w:type="paragraph" w:customStyle="1" w:styleId="xl264">
    <w:name w:val="xl264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008000"/>
      <w:sz w:val="18"/>
      <w:szCs w:val="18"/>
    </w:rPr>
  </w:style>
  <w:style w:type="paragraph" w:customStyle="1" w:styleId="xl265">
    <w:name w:val="xl265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00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</w:rPr>
  </w:style>
  <w:style w:type="paragraph" w:customStyle="1" w:styleId="xl266">
    <w:name w:val="xl266"/>
    <w:basedOn w:val="Normalny"/>
    <w:rsid w:val="00D32563"/>
    <w:pPr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008000"/>
      <w:sz w:val="18"/>
      <w:szCs w:val="18"/>
    </w:rPr>
  </w:style>
  <w:style w:type="paragraph" w:customStyle="1" w:styleId="xl267">
    <w:name w:val="xl267"/>
    <w:basedOn w:val="Normalny"/>
    <w:rsid w:val="00D32563"/>
    <w:pPr>
      <w:shd w:val="clear" w:color="000000" w:fill="FFCC99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008000"/>
      <w:sz w:val="18"/>
      <w:szCs w:val="18"/>
    </w:rPr>
  </w:style>
  <w:style w:type="paragraph" w:customStyle="1" w:styleId="xl268">
    <w:name w:val="xl268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269">
    <w:name w:val="xl269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8B7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FF0000"/>
      <w:sz w:val="18"/>
      <w:szCs w:val="18"/>
    </w:rPr>
  </w:style>
  <w:style w:type="paragraph" w:customStyle="1" w:styleId="xl270">
    <w:name w:val="xl270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8B7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271">
    <w:name w:val="xl271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8B7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272">
    <w:name w:val="xl272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8B7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FF0000"/>
      <w:sz w:val="18"/>
      <w:szCs w:val="18"/>
    </w:rPr>
  </w:style>
  <w:style w:type="paragraph" w:customStyle="1" w:styleId="xl273">
    <w:name w:val="xl273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8B7"/>
      <w:spacing w:before="100" w:beforeAutospacing="1" w:after="100" w:afterAutospacing="1"/>
      <w:jc w:val="center"/>
      <w:textAlignment w:val="center"/>
    </w:pPr>
    <w:rPr>
      <w:rFonts w:ascii="Arial Narrow" w:hAnsi="Arial Narrow"/>
      <w:sz w:val="18"/>
      <w:szCs w:val="18"/>
    </w:rPr>
  </w:style>
  <w:style w:type="paragraph" w:customStyle="1" w:styleId="xl274">
    <w:name w:val="xl274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8B7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008000"/>
      <w:sz w:val="18"/>
      <w:szCs w:val="18"/>
    </w:rPr>
  </w:style>
  <w:style w:type="paragraph" w:customStyle="1" w:styleId="xl275">
    <w:name w:val="xl275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8B7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sz w:val="18"/>
      <w:szCs w:val="18"/>
    </w:rPr>
  </w:style>
  <w:style w:type="paragraph" w:customStyle="1" w:styleId="xl276">
    <w:name w:val="xl276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FF0000"/>
    </w:rPr>
  </w:style>
  <w:style w:type="paragraph" w:customStyle="1" w:styleId="xl277">
    <w:name w:val="xl277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00B050"/>
    </w:rPr>
  </w:style>
  <w:style w:type="paragraph" w:customStyle="1" w:styleId="xl278">
    <w:name w:val="xl278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00B050"/>
    </w:rPr>
  </w:style>
  <w:style w:type="paragraph" w:customStyle="1" w:styleId="xl279">
    <w:name w:val="xl279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00B050"/>
    </w:rPr>
  </w:style>
  <w:style w:type="paragraph" w:customStyle="1" w:styleId="xl280">
    <w:name w:val="xl280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00B050"/>
    </w:rPr>
  </w:style>
  <w:style w:type="paragraph" w:customStyle="1" w:styleId="xl281">
    <w:name w:val="xl281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00B050"/>
    </w:rPr>
  </w:style>
  <w:style w:type="paragraph" w:customStyle="1" w:styleId="xl282">
    <w:name w:val="xl282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FF0000"/>
      <w:sz w:val="18"/>
      <w:szCs w:val="18"/>
    </w:rPr>
  </w:style>
  <w:style w:type="paragraph" w:customStyle="1" w:styleId="xl283">
    <w:name w:val="xl283"/>
    <w:basedOn w:val="Normalny"/>
    <w:rsid w:val="00D32563"/>
    <w:pPr>
      <w:shd w:val="clear" w:color="000000" w:fill="FFFFFF"/>
      <w:spacing w:before="100" w:beforeAutospacing="1" w:after="100" w:afterAutospacing="1"/>
    </w:pPr>
    <w:rPr>
      <w:rFonts w:ascii="Arial Narrow" w:hAnsi="Arial Narrow"/>
      <w:sz w:val="18"/>
      <w:szCs w:val="18"/>
    </w:rPr>
  </w:style>
  <w:style w:type="paragraph" w:customStyle="1" w:styleId="xl284">
    <w:name w:val="xl284"/>
    <w:basedOn w:val="Normalny"/>
    <w:rsid w:val="00D32563"/>
    <w:pPr>
      <w:shd w:val="clear" w:color="000000" w:fill="FFFFFF"/>
      <w:spacing w:before="100" w:beforeAutospacing="1" w:after="100" w:afterAutospacing="1"/>
    </w:pPr>
    <w:rPr>
      <w:rFonts w:ascii="Arial Narrow" w:hAnsi="Arial Narrow"/>
    </w:rPr>
  </w:style>
  <w:style w:type="paragraph" w:customStyle="1" w:styleId="xl285">
    <w:name w:val="xl285"/>
    <w:basedOn w:val="Normalny"/>
    <w:rsid w:val="00D32563"/>
    <w:pPr>
      <w:shd w:val="clear" w:color="000000" w:fill="FFFFFF"/>
      <w:spacing w:before="100" w:beforeAutospacing="1" w:after="100" w:afterAutospacing="1"/>
    </w:pPr>
    <w:rPr>
      <w:rFonts w:ascii="Arial Narrow" w:hAnsi="Arial Narrow"/>
      <w:sz w:val="18"/>
      <w:szCs w:val="18"/>
    </w:rPr>
  </w:style>
  <w:style w:type="paragraph" w:customStyle="1" w:styleId="xl286">
    <w:name w:val="xl286"/>
    <w:basedOn w:val="Normalny"/>
    <w:rsid w:val="00D32563"/>
    <w:pP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  <w:sz w:val="18"/>
      <w:szCs w:val="18"/>
    </w:rPr>
  </w:style>
  <w:style w:type="paragraph" w:customStyle="1" w:styleId="xl287">
    <w:name w:val="xl287"/>
    <w:basedOn w:val="Normalny"/>
    <w:rsid w:val="00D32563"/>
    <w:pPr>
      <w:shd w:val="clear" w:color="000000" w:fill="FFFFFF"/>
      <w:spacing w:before="100" w:beforeAutospacing="1" w:after="100" w:afterAutospacing="1"/>
    </w:pPr>
    <w:rPr>
      <w:rFonts w:ascii="Arial Narrow" w:hAnsi="Arial Narrow"/>
      <w:sz w:val="16"/>
      <w:szCs w:val="16"/>
    </w:rPr>
  </w:style>
  <w:style w:type="paragraph" w:customStyle="1" w:styleId="xl288">
    <w:name w:val="xl288"/>
    <w:basedOn w:val="Normalny"/>
    <w:rsid w:val="00D32563"/>
    <w:pPr>
      <w:shd w:val="clear" w:color="000000" w:fill="FFFFFF"/>
      <w:spacing w:before="100" w:beforeAutospacing="1" w:after="100" w:afterAutospacing="1"/>
    </w:pPr>
    <w:rPr>
      <w:rFonts w:ascii="Arial Narrow" w:hAnsi="Arial Narrow"/>
      <w:sz w:val="18"/>
      <w:szCs w:val="18"/>
    </w:rPr>
  </w:style>
  <w:style w:type="paragraph" w:customStyle="1" w:styleId="xl289">
    <w:name w:val="xl289"/>
    <w:basedOn w:val="Normalny"/>
    <w:rsid w:val="00D32563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color w:val="C4D79B"/>
      <w:sz w:val="14"/>
      <w:szCs w:val="14"/>
      <w:u w:val="single"/>
    </w:rPr>
  </w:style>
  <w:style w:type="paragraph" w:customStyle="1" w:styleId="xl290">
    <w:name w:val="xl290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8"/>
      <w:szCs w:val="18"/>
    </w:rPr>
  </w:style>
  <w:style w:type="paragraph" w:customStyle="1" w:styleId="xl291">
    <w:name w:val="xl291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</w:rPr>
  </w:style>
  <w:style w:type="paragraph" w:customStyle="1" w:styleId="xl292">
    <w:name w:val="xl292"/>
    <w:basedOn w:val="Normalny"/>
    <w:rsid w:val="00D32563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8"/>
      <w:szCs w:val="18"/>
    </w:rPr>
  </w:style>
  <w:style w:type="paragraph" w:customStyle="1" w:styleId="xl293">
    <w:name w:val="xl293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8"/>
      <w:szCs w:val="18"/>
    </w:rPr>
  </w:style>
  <w:style w:type="paragraph" w:customStyle="1" w:styleId="xl294">
    <w:name w:val="xl294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8"/>
      <w:szCs w:val="18"/>
    </w:rPr>
  </w:style>
  <w:style w:type="paragraph" w:customStyle="1" w:styleId="xl295">
    <w:name w:val="xl295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8"/>
      <w:szCs w:val="18"/>
    </w:rPr>
  </w:style>
  <w:style w:type="paragraph" w:customStyle="1" w:styleId="xl296">
    <w:name w:val="xl296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8000"/>
      <w:sz w:val="18"/>
      <w:szCs w:val="18"/>
    </w:rPr>
  </w:style>
  <w:style w:type="paragraph" w:customStyle="1" w:styleId="xl297">
    <w:name w:val="xl297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8000"/>
      <w:sz w:val="18"/>
      <w:szCs w:val="18"/>
    </w:rPr>
  </w:style>
  <w:style w:type="paragraph" w:customStyle="1" w:styleId="xl298">
    <w:name w:val="xl298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C4D79B"/>
    </w:rPr>
  </w:style>
  <w:style w:type="paragraph" w:customStyle="1" w:styleId="xl299">
    <w:name w:val="xl299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FF0000"/>
      <w:sz w:val="18"/>
      <w:szCs w:val="18"/>
    </w:rPr>
  </w:style>
  <w:style w:type="paragraph" w:customStyle="1" w:styleId="xl300">
    <w:name w:val="xl300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FF0000"/>
      <w:sz w:val="18"/>
      <w:szCs w:val="18"/>
    </w:rPr>
  </w:style>
  <w:style w:type="paragraph" w:customStyle="1" w:styleId="xl301">
    <w:name w:val="xl301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7030A0"/>
      <w:sz w:val="18"/>
      <w:szCs w:val="18"/>
    </w:rPr>
  </w:style>
  <w:style w:type="paragraph" w:customStyle="1" w:styleId="xl302">
    <w:name w:val="xl302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</w:rPr>
  </w:style>
  <w:style w:type="paragraph" w:customStyle="1" w:styleId="xl303">
    <w:name w:val="xl303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  <w:sz w:val="18"/>
      <w:szCs w:val="18"/>
    </w:rPr>
  </w:style>
  <w:style w:type="paragraph" w:customStyle="1" w:styleId="xl304">
    <w:name w:val="xl304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 Narrow" w:hAnsi="Arial Narrow"/>
      <w:b/>
      <w:bCs/>
    </w:rPr>
  </w:style>
  <w:style w:type="paragraph" w:customStyle="1" w:styleId="xl305">
    <w:name w:val="xl305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 Narrow" w:hAnsi="Arial Narrow"/>
      <w:color w:val="76933C"/>
    </w:rPr>
  </w:style>
  <w:style w:type="paragraph" w:customStyle="1" w:styleId="xl306">
    <w:name w:val="xl306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 Narrow" w:hAnsi="Arial Narrow"/>
      <w:color w:val="FF0000"/>
    </w:rPr>
  </w:style>
  <w:style w:type="paragraph" w:customStyle="1" w:styleId="xl307">
    <w:name w:val="xl307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 Narrow" w:hAnsi="Arial Narrow"/>
      <w:b/>
      <w:bCs/>
      <w:color w:val="008000"/>
      <w:sz w:val="18"/>
      <w:szCs w:val="18"/>
    </w:rPr>
  </w:style>
  <w:style w:type="paragraph" w:customStyle="1" w:styleId="xl308">
    <w:name w:val="xl308"/>
    <w:basedOn w:val="Normalny"/>
    <w:rsid w:val="00D32563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 Narrow" w:hAnsi="Arial Narrow"/>
      <w:b/>
      <w:bCs/>
      <w:color w:val="008000"/>
      <w:sz w:val="18"/>
      <w:szCs w:val="18"/>
    </w:rPr>
  </w:style>
  <w:style w:type="paragraph" w:customStyle="1" w:styleId="xl309">
    <w:name w:val="xl309"/>
    <w:basedOn w:val="Normalny"/>
    <w:rsid w:val="00D3256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 Narrow" w:hAnsi="Arial Narrow"/>
      <w:b/>
      <w:bCs/>
      <w:color w:val="008000"/>
      <w:sz w:val="18"/>
      <w:szCs w:val="18"/>
    </w:rPr>
  </w:style>
  <w:style w:type="paragraph" w:customStyle="1" w:styleId="xl310">
    <w:name w:val="xl310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 Narrow" w:hAnsi="Arial Narrow"/>
      <w:b/>
      <w:bCs/>
      <w:color w:val="FF0000"/>
      <w:sz w:val="18"/>
      <w:szCs w:val="18"/>
    </w:rPr>
  </w:style>
  <w:style w:type="paragraph" w:customStyle="1" w:styleId="xl311">
    <w:name w:val="xl311"/>
    <w:basedOn w:val="Normalny"/>
    <w:rsid w:val="00D32563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 Narrow" w:hAnsi="Arial Narrow"/>
      <w:b/>
      <w:bCs/>
      <w:color w:val="FF0000"/>
      <w:sz w:val="18"/>
      <w:szCs w:val="18"/>
    </w:rPr>
  </w:style>
  <w:style w:type="paragraph" w:customStyle="1" w:styleId="xl312">
    <w:name w:val="xl312"/>
    <w:basedOn w:val="Normalny"/>
    <w:rsid w:val="00D3256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 Narrow" w:hAnsi="Arial Narrow"/>
      <w:b/>
      <w:bCs/>
      <w:color w:val="FF0000"/>
      <w:sz w:val="18"/>
      <w:szCs w:val="18"/>
    </w:rPr>
  </w:style>
  <w:style w:type="paragraph" w:customStyle="1" w:styleId="xl313">
    <w:name w:val="xl313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 Narrow" w:hAnsi="Arial Narrow"/>
      <w:b/>
      <w:bCs/>
      <w:color w:val="7030A0"/>
      <w:sz w:val="18"/>
      <w:szCs w:val="18"/>
    </w:rPr>
  </w:style>
  <w:style w:type="paragraph" w:customStyle="1" w:styleId="xl314">
    <w:name w:val="xl314"/>
    <w:basedOn w:val="Normalny"/>
    <w:rsid w:val="00D32563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 Narrow" w:hAnsi="Arial Narrow"/>
      <w:b/>
      <w:bCs/>
      <w:color w:val="7030A0"/>
      <w:sz w:val="18"/>
      <w:szCs w:val="18"/>
    </w:rPr>
  </w:style>
  <w:style w:type="paragraph" w:customStyle="1" w:styleId="xl315">
    <w:name w:val="xl315"/>
    <w:basedOn w:val="Normalny"/>
    <w:rsid w:val="00D32563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rFonts w:ascii="Arial Narrow" w:hAnsi="Arial Narrow"/>
      <w:b/>
      <w:bCs/>
    </w:rPr>
  </w:style>
  <w:style w:type="paragraph" w:customStyle="1" w:styleId="xl316">
    <w:name w:val="xl316"/>
    <w:basedOn w:val="Normalny"/>
    <w:rsid w:val="00D32563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rFonts w:ascii="Arial Narrow" w:hAnsi="Arial Narrow"/>
      <w:b/>
      <w:bCs/>
    </w:rPr>
  </w:style>
  <w:style w:type="paragraph" w:customStyle="1" w:styleId="xl317">
    <w:name w:val="xl317"/>
    <w:basedOn w:val="Normalny"/>
    <w:rsid w:val="00D32563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Narrow" w:hAnsi="Arial Narrow"/>
      <w:b/>
      <w:bCs/>
    </w:rPr>
  </w:style>
  <w:style w:type="paragraph" w:customStyle="1" w:styleId="Style3">
    <w:name w:val="Style3"/>
    <w:basedOn w:val="Normalny"/>
    <w:rsid w:val="00D32563"/>
    <w:pPr>
      <w:widowControl w:val="0"/>
      <w:autoSpaceDE w:val="0"/>
      <w:autoSpaceDN w:val="0"/>
      <w:adjustRightInd w:val="0"/>
      <w:spacing w:line="243" w:lineRule="exact"/>
      <w:jc w:val="both"/>
    </w:pPr>
    <w:rPr>
      <w:rFonts w:ascii="Microsoft Sans Serif" w:hAnsi="Microsoft Sans Serif"/>
    </w:rPr>
  </w:style>
  <w:style w:type="character" w:customStyle="1" w:styleId="CharacterStyle1">
    <w:name w:val="Character Style 1"/>
    <w:uiPriority w:val="99"/>
    <w:rsid w:val="00D32563"/>
    <w:rPr>
      <w:rFonts w:ascii="Tahoma" w:hAnsi="Tahoma" w:cs="Tahoma"/>
      <w:sz w:val="22"/>
      <w:szCs w:val="22"/>
    </w:rPr>
  </w:style>
  <w:style w:type="numbering" w:customStyle="1" w:styleId="Bezlisty1">
    <w:name w:val="Bez listy1"/>
    <w:next w:val="Bezlisty"/>
    <w:uiPriority w:val="99"/>
    <w:semiHidden/>
    <w:unhideWhenUsed/>
    <w:rsid w:val="00D32563"/>
  </w:style>
  <w:style w:type="paragraph" w:styleId="Poprawka">
    <w:name w:val="Revision"/>
    <w:hidden/>
    <w:uiPriority w:val="99"/>
    <w:semiHidden/>
    <w:rsid w:val="00D32563"/>
    <w:rPr>
      <w:sz w:val="24"/>
      <w:szCs w:val="24"/>
    </w:rPr>
  </w:style>
  <w:style w:type="paragraph" w:customStyle="1" w:styleId="Opis-PT">
    <w:name w:val="Opis-PT"/>
    <w:basedOn w:val="Normalny"/>
    <w:rsid w:val="00D32563"/>
    <w:pPr>
      <w:overflowPunct w:val="0"/>
      <w:autoSpaceDE w:val="0"/>
      <w:autoSpaceDN w:val="0"/>
      <w:adjustRightInd w:val="0"/>
      <w:ind w:left="567"/>
      <w:jc w:val="both"/>
      <w:textAlignment w:val="baseline"/>
    </w:pPr>
    <w:rPr>
      <w:szCs w:val="20"/>
    </w:rPr>
  </w:style>
  <w:style w:type="character" w:customStyle="1" w:styleId="MapadokumentuZnak">
    <w:name w:val="Mapa dokumentu Znak"/>
    <w:basedOn w:val="Domylnaczcionkaakapitu"/>
    <w:link w:val="Mapadokumentu"/>
    <w:uiPriority w:val="99"/>
    <w:semiHidden/>
    <w:rsid w:val="00D32563"/>
    <w:rPr>
      <w:rFonts w:ascii="Tahoma" w:hAnsi="Tahoma" w:cs="Tahoma"/>
      <w:sz w:val="24"/>
      <w:szCs w:val="24"/>
      <w:shd w:val="clear" w:color="auto" w:fill="000080"/>
    </w:rPr>
  </w:style>
  <w:style w:type="table" w:customStyle="1" w:styleId="Tabela-Siatka1">
    <w:name w:val="Tabela - Siatka1"/>
    <w:basedOn w:val="Standardowy"/>
    <w:next w:val="Tabela-Siatka"/>
    <w:uiPriority w:val="59"/>
    <w:rsid w:val="00A06CC4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WW8Num2z1">
    <w:name w:val="WW8Num2z1"/>
    <w:rsid w:val="003E34B9"/>
    <w:rPr>
      <w:rFonts w:ascii="Courier New" w:hAnsi="Courier New"/>
    </w:rPr>
  </w:style>
  <w:style w:type="character" w:customStyle="1" w:styleId="WW8Num2z2">
    <w:name w:val="WW8Num2z2"/>
    <w:rsid w:val="003E34B9"/>
    <w:rPr>
      <w:rFonts w:ascii="Wingdings" w:hAnsi="Wingdings"/>
    </w:rPr>
  </w:style>
  <w:style w:type="character" w:customStyle="1" w:styleId="WW8Num2z3">
    <w:name w:val="WW8Num2z3"/>
    <w:rsid w:val="003E34B9"/>
    <w:rPr>
      <w:rFonts w:ascii="Symbol" w:hAnsi="Symbol"/>
    </w:rPr>
  </w:style>
  <w:style w:type="character" w:customStyle="1" w:styleId="WW8Num3z1">
    <w:name w:val="WW8Num3z1"/>
    <w:rsid w:val="003E34B9"/>
    <w:rPr>
      <w:rFonts w:ascii="Courier New" w:hAnsi="Courier New"/>
    </w:rPr>
  </w:style>
  <w:style w:type="character" w:customStyle="1" w:styleId="WW8Num3z2">
    <w:name w:val="WW8Num3z2"/>
    <w:rsid w:val="003E34B9"/>
    <w:rPr>
      <w:rFonts w:ascii="Wingdings" w:hAnsi="Wingdings"/>
    </w:rPr>
  </w:style>
  <w:style w:type="character" w:customStyle="1" w:styleId="WW8Num4z1">
    <w:name w:val="WW8Num4z1"/>
    <w:rsid w:val="003E34B9"/>
    <w:rPr>
      <w:rFonts w:ascii="Courier New" w:hAnsi="Courier New"/>
    </w:rPr>
  </w:style>
  <w:style w:type="character" w:customStyle="1" w:styleId="WW8Num4z2">
    <w:name w:val="WW8Num4z2"/>
    <w:rsid w:val="003E34B9"/>
    <w:rPr>
      <w:rFonts w:ascii="Wingdings" w:hAnsi="Wingdings"/>
    </w:rPr>
  </w:style>
  <w:style w:type="character" w:customStyle="1" w:styleId="WW8Num4z3">
    <w:name w:val="WW8Num4z3"/>
    <w:rsid w:val="003E34B9"/>
    <w:rPr>
      <w:rFonts w:ascii="Symbol" w:hAnsi="Symbol"/>
    </w:rPr>
  </w:style>
  <w:style w:type="character" w:customStyle="1" w:styleId="WW8Num5z1">
    <w:name w:val="WW8Num5z1"/>
    <w:rsid w:val="003E34B9"/>
    <w:rPr>
      <w:rFonts w:ascii="Courier New" w:hAnsi="Courier New"/>
    </w:rPr>
  </w:style>
  <w:style w:type="character" w:customStyle="1" w:styleId="WW8Num5z2">
    <w:name w:val="WW8Num5z2"/>
    <w:rsid w:val="003E34B9"/>
    <w:rPr>
      <w:rFonts w:ascii="Wingdings" w:hAnsi="Wingdings"/>
    </w:rPr>
  </w:style>
  <w:style w:type="character" w:customStyle="1" w:styleId="WW8Num6z3">
    <w:name w:val="WW8Num6z3"/>
    <w:rsid w:val="003E34B9"/>
    <w:rPr>
      <w:rFonts w:ascii="Symbol" w:hAnsi="Symbol"/>
    </w:rPr>
  </w:style>
  <w:style w:type="character" w:customStyle="1" w:styleId="WW8Num6z4">
    <w:name w:val="WW8Num6z4"/>
    <w:rsid w:val="003E34B9"/>
    <w:rPr>
      <w:rFonts w:ascii="Courier New" w:hAnsi="Courier New"/>
    </w:rPr>
  </w:style>
  <w:style w:type="character" w:customStyle="1" w:styleId="WW8Num7z1">
    <w:name w:val="WW8Num7z1"/>
    <w:rsid w:val="003E34B9"/>
    <w:rPr>
      <w:rFonts w:ascii="Courier New" w:hAnsi="Courier New" w:cs="Courier New"/>
    </w:rPr>
  </w:style>
  <w:style w:type="character" w:customStyle="1" w:styleId="WW8Num7z2">
    <w:name w:val="WW8Num7z2"/>
    <w:rsid w:val="003E34B9"/>
    <w:rPr>
      <w:rFonts w:ascii="Wingdings" w:hAnsi="Wingdings"/>
    </w:rPr>
  </w:style>
  <w:style w:type="character" w:customStyle="1" w:styleId="WW8Num7z3">
    <w:name w:val="WW8Num7z3"/>
    <w:rsid w:val="003E34B9"/>
    <w:rPr>
      <w:rFonts w:ascii="Symbol" w:hAnsi="Symbol"/>
    </w:rPr>
  </w:style>
  <w:style w:type="character" w:customStyle="1" w:styleId="WW8Num8z1">
    <w:name w:val="WW8Num8z1"/>
    <w:rsid w:val="003E34B9"/>
    <w:rPr>
      <w:rFonts w:ascii="Courier New" w:hAnsi="Courier New" w:cs="Courier New"/>
    </w:rPr>
  </w:style>
  <w:style w:type="character" w:customStyle="1" w:styleId="WW8Num8z2">
    <w:name w:val="WW8Num8z2"/>
    <w:rsid w:val="003E34B9"/>
    <w:rPr>
      <w:rFonts w:ascii="Wingdings" w:hAnsi="Wingdings"/>
    </w:rPr>
  </w:style>
  <w:style w:type="character" w:customStyle="1" w:styleId="WW8Num9z1">
    <w:name w:val="WW8Num9z1"/>
    <w:rsid w:val="003E34B9"/>
    <w:rPr>
      <w:rFonts w:ascii="Courier New" w:hAnsi="Courier New"/>
    </w:rPr>
  </w:style>
  <w:style w:type="character" w:customStyle="1" w:styleId="WW8Num9z2">
    <w:name w:val="WW8Num9z2"/>
    <w:rsid w:val="003E34B9"/>
    <w:rPr>
      <w:rFonts w:ascii="Wingdings" w:hAnsi="Wingdings"/>
    </w:rPr>
  </w:style>
  <w:style w:type="character" w:customStyle="1" w:styleId="WW8Num9z3">
    <w:name w:val="WW8Num9z3"/>
    <w:rsid w:val="003E34B9"/>
    <w:rPr>
      <w:rFonts w:ascii="Symbol" w:hAnsi="Symbol"/>
    </w:rPr>
  </w:style>
  <w:style w:type="character" w:customStyle="1" w:styleId="WW8Num10z1">
    <w:name w:val="WW8Num10z1"/>
    <w:rsid w:val="003E34B9"/>
    <w:rPr>
      <w:rFonts w:ascii="Courier New" w:hAnsi="Courier New"/>
    </w:rPr>
  </w:style>
  <w:style w:type="character" w:customStyle="1" w:styleId="WW8Num10z2">
    <w:name w:val="WW8Num10z2"/>
    <w:rsid w:val="003E34B9"/>
    <w:rPr>
      <w:rFonts w:ascii="Wingdings" w:hAnsi="Wingdings"/>
    </w:rPr>
  </w:style>
  <w:style w:type="character" w:customStyle="1" w:styleId="WW8Num11z1">
    <w:name w:val="WW8Num11z1"/>
    <w:rsid w:val="003E34B9"/>
    <w:rPr>
      <w:rFonts w:ascii="Courier New" w:hAnsi="Courier New" w:cs="Courier New"/>
    </w:rPr>
  </w:style>
  <w:style w:type="character" w:customStyle="1" w:styleId="WW8Num11z2">
    <w:name w:val="WW8Num11z2"/>
    <w:rsid w:val="003E34B9"/>
    <w:rPr>
      <w:rFonts w:ascii="Wingdings" w:hAnsi="Wingdings"/>
    </w:rPr>
  </w:style>
  <w:style w:type="character" w:customStyle="1" w:styleId="WW8Num12z1">
    <w:name w:val="WW8Num12z1"/>
    <w:rsid w:val="003E34B9"/>
    <w:rPr>
      <w:rFonts w:ascii="Courier New" w:hAnsi="Courier New"/>
    </w:rPr>
  </w:style>
  <w:style w:type="character" w:customStyle="1" w:styleId="WW8Num12z2">
    <w:name w:val="WW8Num12z2"/>
    <w:rsid w:val="003E34B9"/>
    <w:rPr>
      <w:rFonts w:ascii="Wingdings" w:hAnsi="Wingdings"/>
    </w:rPr>
  </w:style>
  <w:style w:type="character" w:customStyle="1" w:styleId="WW8Num13z1">
    <w:name w:val="WW8Num13z1"/>
    <w:rsid w:val="003E34B9"/>
    <w:rPr>
      <w:rFonts w:ascii="Times New Roman" w:eastAsia="Times New Roman" w:hAnsi="Times New Roman" w:cs="Times New Roman"/>
    </w:rPr>
  </w:style>
  <w:style w:type="character" w:customStyle="1" w:styleId="WW8Num13z2">
    <w:name w:val="WW8Num13z2"/>
    <w:rsid w:val="003E34B9"/>
    <w:rPr>
      <w:rFonts w:ascii="Wingdings" w:hAnsi="Wingdings"/>
    </w:rPr>
  </w:style>
  <w:style w:type="character" w:customStyle="1" w:styleId="WW8Num13z4">
    <w:name w:val="WW8Num13z4"/>
    <w:rsid w:val="003E34B9"/>
    <w:rPr>
      <w:rFonts w:ascii="Courier New" w:hAnsi="Courier New"/>
    </w:rPr>
  </w:style>
  <w:style w:type="character" w:customStyle="1" w:styleId="WW8Num14z1">
    <w:name w:val="WW8Num14z1"/>
    <w:rsid w:val="003E34B9"/>
    <w:rPr>
      <w:rFonts w:ascii="Courier New" w:hAnsi="Courier New"/>
    </w:rPr>
  </w:style>
  <w:style w:type="character" w:customStyle="1" w:styleId="WW8Num14z2">
    <w:name w:val="WW8Num14z2"/>
    <w:rsid w:val="003E34B9"/>
    <w:rPr>
      <w:rFonts w:ascii="Wingdings" w:hAnsi="Wingdings"/>
    </w:rPr>
  </w:style>
  <w:style w:type="character" w:customStyle="1" w:styleId="WW8Num14z3">
    <w:name w:val="WW8Num14z3"/>
    <w:rsid w:val="003E34B9"/>
    <w:rPr>
      <w:rFonts w:ascii="Symbol" w:hAnsi="Symbol"/>
    </w:rPr>
  </w:style>
  <w:style w:type="character" w:customStyle="1" w:styleId="WW8Num15z1">
    <w:name w:val="WW8Num15z1"/>
    <w:rsid w:val="003E34B9"/>
    <w:rPr>
      <w:rFonts w:ascii="Courier New" w:hAnsi="Courier New"/>
    </w:rPr>
  </w:style>
  <w:style w:type="character" w:customStyle="1" w:styleId="WW8Num15z2">
    <w:name w:val="WW8Num15z2"/>
    <w:rsid w:val="003E34B9"/>
    <w:rPr>
      <w:rFonts w:ascii="Wingdings" w:hAnsi="Wingdings"/>
    </w:rPr>
  </w:style>
  <w:style w:type="character" w:customStyle="1" w:styleId="WW8Num16z3">
    <w:name w:val="WW8Num16z3"/>
    <w:rsid w:val="003E34B9"/>
    <w:rPr>
      <w:rFonts w:ascii="Symbol" w:hAnsi="Symbol"/>
    </w:rPr>
  </w:style>
  <w:style w:type="character" w:customStyle="1" w:styleId="WW8Num18z1">
    <w:name w:val="WW8Num18z1"/>
    <w:rsid w:val="003E34B9"/>
    <w:rPr>
      <w:rFonts w:ascii="Symbol" w:hAnsi="Symbol"/>
      <w:color w:val="auto"/>
    </w:rPr>
  </w:style>
  <w:style w:type="character" w:customStyle="1" w:styleId="WW8Num18z2">
    <w:name w:val="WW8Num18z2"/>
    <w:rsid w:val="003E34B9"/>
    <w:rPr>
      <w:rFonts w:ascii="Wingdings" w:hAnsi="Wingdings"/>
    </w:rPr>
  </w:style>
  <w:style w:type="character" w:customStyle="1" w:styleId="WW8Num18z4">
    <w:name w:val="WW8Num18z4"/>
    <w:rsid w:val="003E34B9"/>
    <w:rPr>
      <w:rFonts w:ascii="Courier New" w:hAnsi="Courier New"/>
    </w:rPr>
  </w:style>
  <w:style w:type="character" w:customStyle="1" w:styleId="WW8Num21z1">
    <w:name w:val="WW8Num21z1"/>
    <w:rsid w:val="003E34B9"/>
    <w:rPr>
      <w:rFonts w:ascii="Courier New" w:hAnsi="Courier New" w:cs="Courier New"/>
    </w:rPr>
  </w:style>
  <w:style w:type="character" w:customStyle="1" w:styleId="WW8Num21z2">
    <w:name w:val="WW8Num21z2"/>
    <w:rsid w:val="003E34B9"/>
    <w:rPr>
      <w:rFonts w:ascii="Wingdings" w:hAnsi="Wingdings"/>
    </w:rPr>
  </w:style>
  <w:style w:type="character" w:customStyle="1" w:styleId="WW8Num22z1">
    <w:name w:val="WW8Num22z1"/>
    <w:rsid w:val="003E34B9"/>
    <w:rPr>
      <w:rFonts w:ascii="Courier New" w:hAnsi="Courier New" w:cs="Courier New"/>
    </w:rPr>
  </w:style>
  <w:style w:type="character" w:customStyle="1" w:styleId="WW8Num22z2">
    <w:name w:val="WW8Num22z2"/>
    <w:rsid w:val="003E34B9"/>
    <w:rPr>
      <w:rFonts w:ascii="Wingdings" w:hAnsi="Wingdings"/>
    </w:rPr>
  </w:style>
  <w:style w:type="character" w:customStyle="1" w:styleId="WW8Num23z1">
    <w:name w:val="WW8Num23z1"/>
    <w:rsid w:val="003E34B9"/>
    <w:rPr>
      <w:rFonts w:ascii="Courier New" w:hAnsi="Courier New"/>
    </w:rPr>
  </w:style>
  <w:style w:type="character" w:customStyle="1" w:styleId="WW8Num23z2">
    <w:name w:val="WW8Num23z2"/>
    <w:rsid w:val="003E34B9"/>
    <w:rPr>
      <w:rFonts w:ascii="Wingdings" w:hAnsi="Wingdings"/>
    </w:rPr>
  </w:style>
  <w:style w:type="character" w:customStyle="1" w:styleId="WW8Num25z2">
    <w:name w:val="WW8Num25z2"/>
    <w:rsid w:val="003E34B9"/>
    <w:rPr>
      <w:rFonts w:ascii="Wingdings" w:hAnsi="Wingdings"/>
    </w:rPr>
  </w:style>
  <w:style w:type="character" w:customStyle="1" w:styleId="WW8Num26z1">
    <w:name w:val="WW8Num26z1"/>
    <w:rsid w:val="003E34B9"/>
    <w:rPr>
      <w:rFonts w:ascii="Courier New" w:hAnsi="Courier New"/>
    </w:rPr>
  </w:style>
  <w:style w:type="character" w:customStyle="1" w:styleId="WW8Num26z2">
    <w:name w:val="WW8Num26z2"/>
    <w:rsid w:val="003E34B9"/>
    <w:rPr>
      <w:rFonts w:ascii="Wingdings" w:hAnsi="Wingdings"/>
    </w:rPr>
  </w:style>
  <w:style w:type="character" w:customStyle="1" w:styleId="WW8Num27z3">
    <w:name w:val="WW8Num27z3"/>
    <w:rsid w:val="003E34B9"/>
    <w:rPr>
      <w:rFonts w:ascii="Symbol" w:hAnsi="Symbol"/>
    </w:rPr>
  </w:style>
  <w:style w:type="character" w:customStyle="1" w:styleId="WW8Num30z3">
    <w:name w:val="WW8Num30z3"/>
    <w:rsid w:val="003E34B9"/>
    <w:rPr>
      <w:rFonts w:ascii="Symbol" w:hAnsi="Symbol"/>
    </w:rPr>
  </w:style>
  <w:style w:type="character" w:customStyle="1" w:styleId="WW8Num33z1">
    <w:name w:val="WW8Num33z1"/>
    <w:rsid w:val="003E34B9"/>
    <w:rPr>
      <w:rFonts w:ascii="Courier New" w:hAnsi="Courier New"/>
    </w:rPr>
  </w:style>
  <w:style w:type="character" w:customStyle="1" w:styleId="WW8Num33z2">
    <w:name w:val="WW8Num33z2"/>
    <w:rsid w:val="003E34B9"/>
    <w:rPr>
      <w:rFonts w:ascii="Wingdings" w:hAnsi="Wingdings"/>
    </w:rPr>
  </w:style>
  <w:style w:type="character" w:customStyle="1" w:styleId="WW8Num33z3">
    <w:name w:val="WW8Num33z3"/>
    <w:rsid w:val="003E34B9"/>
    <w:rPr>
      <w:rFonts w:ascii="Symbol" w:hAnsi="Symbol"/>
    </w:rPr>
  </w:style>
  <w:style w:type="character" w:customStyle="1" w:styleId="WW8Num35z1">
    <w:name w:val="WW8Num35z1"/>
    <w:rsid w:val="003E34B9"/>
    <w:rPr>
      <w:rFonts w:ascii="Courier New" w:hAnsi="Courier New" w:cs="Courier New"/>
    </w:rPr>
  </w:style>
  <w:style w:type="character" w:customStyle="1" w:styleId="WW8Num35z2">
    <w:name w:val="WW8Num35z2"/>
    <w:rsid w:val="003E34B9"/>
    <w:rPr>
      <w:rFonts w:ascii="Wingdings" w:hAnsi="Wingdings"/>
    </w:rPr>
  </w:style>
  <w:style w:type="character" w:customStyle="1" w:styleId="WW8NumSt1z0">
    <w:name w:val="WW8NumSt1z0"/>
    <w:rsid w:val="003E34B9"/>
    <w:rPr>
      <w:rFonts w:ascii="Symbol" w:hAnsi="Symbol"/>
    </w:rPr>
  </w:style>
  <w:style w:type="character" w:customStyle="1" w:styleId="WW8NumSt11z0">
    <w:name w:val="WW8NumSt11z0"/>
    <w:rsid w:val="003E34B9"/>
    <w:rPr>
      <w:rFonts w:ascii="Symbol" w:hAnsi="Symbol"/>
    </w:rPr>
  </w:style>
  <w:style w:type="character" w:customStyle="1" w:styleId="WW8NumSt11z1">
    <w:name w:val="WW8NumSt11z1"/>
    <w:rsid w:val="003E34B9"/>
    <w:rPr>
      <w:rFonts w:ascii="Courier New" w:hAnsi="Courier New"/>
    </w:rPr>
  </w:style>
  <w:style w:type="character" w:customStyle="1" w:styleId="WW8NumSt11z2">
    <w:name w:val="WW8NumSt11z2"/>
    <w:rsid w:val="003E34B9"/>
    <w:rPr>
      <w:rFonts w:ascii="Wingdings" w:hAnsi="Wingdings"/>
    </w:rPr>
  </w:style>
  <w:style w:type="character" w:customStyle="1" w:styleId="WW8NumSt36z0">
    <w:name w:val="WW8NumSt36z0"/>
    <w:rsid w:val="003E34B9"/>
    <w:rPr>
      <w:rFonts w:ascii="Symbol" w:hAnsi="Symbol"/>
      <w:sz w:val="20"/>
    </w:rPr>
  </w:style>
  <w:style w:type="character" w:customStyle="1" w:styleId="WW8NumSt36z1">
    <w:name w:val="WW8NumSt36z1"/>
    <w:rsid w:val="003E34B9"/>
    <w:rPr>
      <w:rFonts w:ascii="Courier New" w:hAnsi="Courier New"/>
    </w:rPr>
  </w:style>
  <w:style w:type="character" w:customStyle="1" w:styleId="WW8NumSt36z2">
    <w:name w:val="WW8NumSt36z2"/>
    <w:rsid w:val="003E34B9"/>
    <w:rPr>
      <w:rFonts w:ascii="Wingdings" w:hAnsi="Wingdings"/>
    </w:rPr>
  </w:style>
  <w:style w:type="character" w:customStyle="1" w:styleId="WW8NumSt36z3">
    <w:name w:val="WW8NumSt36z3"/>
    <w:rsid w:val="003E34B9"/>
    <w:rPr>
      <w:rFonts w:ascii="Symbol" w:hAnsi="Symbol"/>
    </w:rPr>
  </w:style>
  <w:style w:type="paragraph" w:customStyle="1" w:styleId="font0">
    <w:name w:val="font0"/>
    <w:basedOn w:val="Normalny"/>
    <w:rsid w:val="003E34B9"/>
    <w:pPr>
      <w:suppressAutoHyphens/>
      <w:spacing w:before="280" w:after="280"/>
    </w:pPr>
    <w:rPr>
      <w:rFonts w:ascii="Arial" w:hAnsi="Arial" w:cs="Arial"/>
      <w:sz w:val="20"/>
      <w:szCs w:val="20"/>
      <w:lang w:eastAsia="ar-SA"/>
    </w:rPr>
  </w:style>
  <w:style w:type="paragraph" w:customStyle="1" w:styleId="standardowy0">
    <w:name w:val="standardowy"/>
    <w:basedOn w:val="Normalny"/>
    <w:rsid w:val="003E34B9"/>
    <w:pPr>
      <w:suppressAutoHyphens/>
      <w:overflowPunct w:val="0"/>
      <w:autoSpaceDE w:val="0"/>
      <w:spacing w:line="360" w:lineRule="auto"/>
      <w:jc w:val="both"/>
      <w:textAlignment w:val="baseline"/>
    </w:pPr>
    <w:rPr>
      <w:rFonts w:ascii="Arial" w:hAnsi="Arial" w:cs="Arial"/>
      <w:sz w:val="22"/>
      <w:szCs w:val="22"/>
      <w:lang w:eastAsia="ar-SA"/>
    </w:rPr>
  </w:style>
  <w:style w:type="paragraph" w:customStyle="1" w:styleId="Zawartoramki">
    <w:name w:val="Zawartość ramki"/>
    <w:basedOn w:val="Tekstpodstawowy"/>
    <w:rsid w:val="003E34B9"/>
    <w:pPr>
      <w:suppressAutoHyphens/>
      <w:spacing w:after="0"/>
      <w:jc w:val="both"/>
    </w:pPr>
    <w:rPr>
      <w:szCs w:val="20"/>
      <w:lang w:eastAsia="ar-SA"/>
    </w:rPr>
  </w:style>
  <w:style w:type="paragraph" w:customStyle="1" w:styleId="Plandokumentu">
    <w:name w:val="Plan dokumentu"/>
    <w:basedOn w:val="Normalny"/>
    <w:semiHidden/>
    <w:rsid w:val="003E34B9"/>
    <w:pPr>
      <w:shd w:val="clear" w:color="auto" w:fill="000080"/>
      <w:suppressAutoHyphens/>
    </w:pPr>
    <w:rPr>
      <w:rFonts w:ascii="Tahoma" w:hAnsi="Tahoma" w:cs="Tahoma"/>
      <w:lang w:eastAsia="ar-SA"/>
    </w:rPr>
  </w:style>
  <w:style w:type="paragraph" w:customStyle="1" w:styleId="celp">
    <w:name w:val="cel_p"/>
    <w:basedOn w:val="Normalny"/>
    <w:rsid w:val="003E34B9"/>
    <w:pPr>
      <w:spacing w:after="15"/>
      <w:ind w:left="15" w:right="15"/>
      <w:jc w:val="both"/>
      <w:textAlignment w:val="top"/>
    </w:pPr>
  </w:style>
  <w:style w:type="paragraph" w:customStyle="1" w:styleId="11Podrozdzia3">
    <w:name w:val="1.1. Podrozdzia3"/>
    <w:rsid w:val="003E34B9"/>
    <w:pPr>
      <w:keepNext/>
      <w:widowControl w:val="0"/>
      <w:spacing w:before="120"/>
    </w:pPr>
    <w:rPr>
      <w:b/>
      <w:sz w:val="24"/>
    </w:rPr>
  </w:style>
  <w:style w:type="paragraph" w:customStyle="1" w:styleId="StylNagwek1Verdana10pt">
    <w:name w:val="Styl Nagłówek 1 + Verdana 10 pt"/>
    <w:basedOn w:val="Nagwek1"/>
    <w:rsid w:val="003E34B9"/>
    <w:pPr>
      <w:tabs>
        <w:tab w:val="num" w:pos="644"/>
      </w:tabs>
      <w:overflowPunct w:val="0"/>
      <w:autoSpaceDE w:val="0"/>
      <w:autoSpaceDN w:val="0"/>
      <w:adjustRightInd w:val="0"/>
      <w:spacing w:before="240" w:after="60" w:line="360" w:lineRule="auto"/>
      <w:ind w:left="644" w:hanging="360"/>
      <w:jc w:val="both"/>
      <w:textAlignment w:val="baseline"/>
    </w:pPr>
    <w:rPr>
      <w:rFonts w:ascii="Verdana" w:hAnsi="Verdana"/>
      <w:bCs/>
      <w:kern w:val="28"/>
      <w:sz w:val="20"/>
      <w:lang w:val="x-none" w:eastAsia="x-none"/>
    </w:rPr>
  </w:style>
  <w:style w:type="character" w:styleId="Tekstzastpczy">
    <w:name w:val="Placeholder Text"/>
    <w:uiPriority w:val="99"/>
    <w:semiHidden/>
    <w:rsid w:val="003E34B9"/>
    <w:rPr>
      <w:color w:val="808080"/>
    </w:rPr>
  </w:style>
  <w:style w:type="paragraph" w:customStyle="1" w:styleId="punktI">
    <w:name w:val="punkt I"/>
    <w:basedOn w:val="Normalny"/>
    <w:rsid w:val="003E34B9"/>
    <w:pPr>
      <w:jc w:val="both"/>
    </w:pPr>
    <w:rPr>
      <w:rFonts w:ascii="Arial" w:hAnsi="Arial"/>
      <w:szCs w:val="20"/>
    </w:rPr>
  </w:style>
  <w:style w:type="paragraph" w:customStyle="1" w:styleId="Dato">
    <w:name w:val="Dato"/>
    <w:basedOn w:val="Normalny"/>
    <w:rsid w:val="003E34B9"/>
    <w:pPr>
      <w:tabs>
        <w:tab w:val="left" w:pos="4990"/>
      </w:tabs>
      <w:spacing w:line="400" w:lineRule="atLeast"/>
    </w:pPr>
    <w:rPr>
      <w:rFonts w:ascii="TrueRotisSanSerifTHree" w:hAnsi="TrueRotisSanSerifTHree"/>
      <w:sz w:val="22"/>
      <w:szCs w:val="20"/>
      <w:lang w:val="en-GB"/>
    </w:rPr>
  </w:style>
  <w:style w:type="character" w:customStyle="1" w:styleId="OpisZnak">
    <w:name w:val="Opis Znak"/>
    <w:basedOn w:val="Domylnaczcionkaakapitu"/>
    <w:link w:val="Opis"/>
    <w:rsid w:val="003E34B9"/>
    <w:rPr>
      <w:i/>
    </w:rPr>
  </w:style>
  <w:style w:type="paragraph" w:customStyle="1" w:styleId="Normal1">
    <w:name w:val="Normal1"/>
    <w:basedOn w:val="Normalny"/>
    <w:uiPriority w:val="99"/>
    <w:qFormat/>
    <w:rsid w:val="003E34B9"/>
    <w:pPr>
      <w:overflowPunct w:val="0"/>
      <w:autoSpaceDE w:val="0"/>
      <w:autoSpaceDN w:val="0"/>
      <w:adjustRightInd w:val="0"/>
      <w:contextualSpacing/>
      <w:jc w:val="both"/>
      <w:textAlignment w:val="baseline"/>
    </w:pPr>
    <w:rPr>
      <w:rFonts w:ascii="Tahoma" w:hAnsi="Tahoma"/>
      <w:sz w:val="20"/>
      <w:szCs w:val="20"/>
    </w:rPr>
  </w:style>
  <w:style w:type="paragraph" w:customStyle="1" w:styleId="default0">
    <w:name w:val="default"/>
    <w:basedOn w:val="Normalny"/>
    <w:rsid w:val="003E34B9"/>
    <w:pPr>
      <w:spacing w:before="100" w:beforeAutospacing="1" w:after="100" w:afterAutospacing="1"/>
    </w:pPr>
    <w:rPr>
      <w:rFonts w:eastAsia="Calibri"/>
    </w:rPr>
  </w:style>
  <w:style w:type="paragraph" w:customStyle="1" w:styleId="dato0">
    <w:name w:val="dato"/>
    <w:basedOn w:val="Normalny"/>
    <w:rsid w:val="003E34B9"/>
    <w:pPr>
      <w:spacing w:before="100" w:beforeAutospacing="1" w:after="100" w:afterAutospacing="1"/>
    </w:pPr>
    <w:rPr>
      <w:rFonts w:eastAsia="Calibri"/>
    </w:rPr>
  </w:style>
  <w:style w:type="paragraph" w:customStyle="1" w:styleId="Tregownapracy">
    <w:name w:val="Treść głowna pracy"/>
    <w:basedOn w:val="Normalny"/>
    <w:next w:val="Normalny"/>
    <w:link w:val="TregownapracyZnak"/>
    <w:qFormat/>
    <w:rsid w:val="00437334"/>
    <w:pPr>
      <w:spacing w:line="360" w:lineRule="auto"/>
      <w:ind w:firstLine="567"/>
      <w:jc w:val="both"/>
    </w:pPr>
    <w:rPr>
      <w:rFonts w:eastAsiaTheme="minorHAnsi" w:cstheme="minorBidi"/>
      <w:szCs w:val="22"/>
      <w:lang w:eastAsia="en-US"/>
    </w:rPr>
  </w:style>
  <w:style w:type="character" w:customStyle="1" w:styleId="TregownapracyZnak">
    <w:name w:val="Treść głowna pracy Znak"/>
    <w:basedOn w:val="Domylnaczcionkaakapitu"/>
    <w:link w:val="Tregownapracy"/>
    <w:rsid w:val="00437334"/>
    <w:rPr>
      <w:rFonts w:eastAsiaTheme="minorHAnsi" w:cstheme="minorBidi"/>
      <w:sz w:val="24"/>
      <w:szCs w:val="22"/>
      <w:lang w:eastAsia="en-US"/>
    </w:rPr>
  </w:style>
  <w:style w:type="paragraph" w:customStyle="1" w:styleId="nagowek2">
    <w:name w:val="nagłowek 2"/>
    <w:basedOn w:val="Normalny"/>
    <w:link w:val="nagowek2Znak"/>
    <w:qFormat/>
    <w:rsid w:val="00DE4C1C"/>
  </w:style>
  <w:style w:type="character" w:customStyle="1" w:styleId="nagowek2Znak">
    <w:name w:val="nagłowek 2 Znak"/>
    <w:basedOn w:val="Domylnaczcionkaakapitu"/>
    <w:link w:val="nagowek2"/>
    <w:rsid w:val="00DE4C1C"/>
    <w:rPr>
      <w:sz w:val="24"/>
      <w:szCs w:val="24"/>
    </w:rPr>
  </w:style>
  <w:style w:type="paragraph" w:customStyle="1" w:styleId="Nagwek2KPP">
    <w:name w:val="Nagłówek 2 KPP"/>
    <w:basedOn w:val="Nagwek2"/>
    <w:qFormat/>
    <w:rsid w:val="004D14CE"/>
    <w:pPr>
      <w:tabs>
        <w:tab w:val="num" w:pos="24"/>
      </w:tabs>
      <w:ind w:left="24" w:hanging="360"/>
      <w:jc w:val="both"/>
    </w:pPr>
    <w:rPr>
      <w:rFonts w:ascii="Arial Narrow" w:eastAsia="SimSun" w:hAnsi="Arial Narrow"/>
      <w:i w:val="0"/>
      <w:szCs w:val="26"/>
      <w:lang w:val="nb-N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00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02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0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985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46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24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669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713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745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951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172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482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7443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77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444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847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633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72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21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34363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1726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79879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7392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98269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3055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09502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8140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67987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7480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1458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034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8321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0121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8426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3109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72125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5377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01130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7251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6855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0591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501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8031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02161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5743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49895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85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19625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5255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1122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8477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7482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6650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623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4296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40583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360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936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3E39F8D-95C4-42AB-B5B1-C0E753ED95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476</TotalTime>
  <Pages>1</Pages>
  <Words>1397</Words>
  <Characters>8387</Characters>
  <Application>Microsoft Office Word</Application>
  <DocSecurity>0</DocSecurity>
  <Lines>69</Lines>
  <Paragraphs>19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CZĘŚĆ RYSUNKOWA:</vt:lpstr>
    </vt:vector>
  </TitlesOfParts>
  <Company>ARKAS-PROJEKT Sp. z o.o.</Company>
  <LinksUpToDate>false</LinksUpToDate>
  <CharactersWithSpaces>9765</CharactersWithSpaces>
  <SharedDoc>false</SharedDoc>
  <HLinks>
    <vt:vector size="258" baseType="variant">
      <vt:variant>
        <vt:i4>1638450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_Toc477880913</vt:lpwstr>
      </vt:variant>
      <vt:variant>
        <vt:i4>1638450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_Toc477880912</vt:lpwstr>
      </vt:variant>
      <vt:variant>
        <vt:i4>1638450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_Toc477880911</vt:lpwstr>
      </vt:variant>
      <vt:variant>
        <vt:i4>1638450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_Toc477880910</vt:lpwstr>
      </vt:variant>
      <vt:variant>
        <vt:i4>1572914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_Toc477880909</vt:lpwstr>
      </vt:variant>
      <vt:variant>
        <vt:i4>1572914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_Toc477880908</vt:lpwstr>
      </vt:variant>
      <vt:variant>
        <vt:i4>1572914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_Toc477880907</vt:lpwstr>
      </vt:variant>
      <vt:variant>
        <vt:i4>1572914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_Toc477880906</vt:lpwstr>
      </vt:variant>
      <vt:variant>
        <vt:i4>1572914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_Toc477880905</vt:lpwstr>
      </vt:variant>
      <vt:variant>
        <vt:i4>1572914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_Toc477880904</vt:lpwstr>
      </vt:variant>
      <vt:variant>
        <vt:i4>1572914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_Toc477880903</vt:lpwstr>
      </vt:variant>
      <vt:variant>
        <vt:i4>1572914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_Toc477880902</vt:lpwstr>
      </vt:variant>
      <vt:variant>
        <vt:i4>1572914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_Toc477880901</vt:lpwstr>
      </vt:variant>
      <vt:variant>
        <vt:i4>1572914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_Toc477880900</vt:lpwstr>
      </vt:variant>
      <vt:variant>
        <vt:i4>1114163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_Toc477880899</vt:lpwstr>
      </vt:variant>
      <vt:variant>
        <vt:i4>1114163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_Toc477880898</vt:lpwstr>
      </vt:variant>
      <vt:variant>
        <vt:i4>1114163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_Toc477880897</vt:lpwstr>
      </vt:variant>
      <vt:variant>
        <vt:i4>1114163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_Toc477880896</vt:lpwstr>
      </vt:variant>
      <vt:variant>
        <vt:i4>1114163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_Toc477880895</vt:lpwstr>
      </vt:variant>
      <vt:variant>
        <vt:i4>1114163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_Toc477880894</vt:lpwstr>
      </vt:variant>
      <vt:variant>
        <vt:i4>1114163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_Toc477880893</vt:lpwstr>
      </vt:variant>
      <vt:variant>
        <vt:i4>1114163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_Toc477880892</vt:lpwstr>
      </vt:variant>
      <vt:variant>
        <vt:i4>1114163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_Toc477880891</vt:lpwstr>
      </vt:variant>
      <vt:variant>
        <vt:i4>1114163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_Toc477880890</vt:lpwstr>
      </vt:variant>
      <vt:variant>
        <vt:i4>1048627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_Toc477880889</vt:lpwstr>
      </vt:variant>
      <vt:variant>
        <vt:i4>1048627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_Toc477880888</vt:lpwstr>
      </vt:variant>
      <vt:variant>
        <vt:i4>1048627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_Toc477880887</vt:lpwstr>
      </vt:variant>
      <vt:variant>
        <vt:i4>1048627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_Toc477880886</vt:lpwstr>
      </vt:variant>
      <vt:variant>
        <vt:i4>1048627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_Toc477880885</vt:lpwstr>
      </vt:variant>
      <vt:variant>
        <vt:i4>1048627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_Toc477880884</vt:lpwstr>
      </vt:variant>
      <vt:variant>
        <vt:i4>1048627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_Toc477880883</vt:lpwstr>
      </vt:variant>
      <vt:variant>
        <vt:i4>1048627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_Toc477880882</vt:lpwstr>
      </vt:variant>
      <vt:variant>
        <vt:i4>1048627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_Toc477880881</vt:lpwstr>
      </vt:variant>
      <vt:variant>
        <vt:i4>1048627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_Toc477880880</vt:lpwstr>
      </vt:variant>
      <vt:variant>
        <vt:i4>2031667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_Toc477880879</vt:lpwstr>
      </vt:variant>
      <vt:variant>
        <vt:i4>2031667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_Toc477880878</vt:lpwstr>
      </vt:variant>
      <vt:variant>
        <vt:i4>2031667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_Toc477880877</vt:lpwstr>
      </vt:variant>
      <vt:variant>
        <vt:i4>2031667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_Toc477880876</vt:lpwstr>
      </vt:variant>
      <vt:variant>
        <vt:i4>2031667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_Toc477880875</vt:lpwstr>
      </vt:variant>
      <vt:variant>
        <vt:i4>2031667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_Toc477880874</vt:lpwstr>
      </vt:variant>
      <vt:variant>
        <vt:i4>2031667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_Toc477880873</vt:lpwstr>
      </vt:variant>
      <vt:variant>
        <vt:i4>2031667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_Toc477880872</vt:lpwstr>
      </vt:variant>
      <vt:variant>
        <vt:i4>1900658</vt:i4>
      </vt:variant>
      <vt:variant>
        <vt:i4>0</vt:i4>
      </vt:variant>
      <vt:variant>
        <vt:i4>0</vt:i4>
      </vt:variant>
      <vt:variant>
        <vt:i4>5</vt:i4>
      </vt:variant>
      <vt:variant>
        <vt:lpwstr>mailto:biuro@arkas-projekt.pl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CZĘŚĆ RYSUNKOWA:</dc:title>
  <dc:creator>Tobis</dc:creator>
  <cp:lastModifiedBy>Admin</cp:lastModifiedBy>
  <cp:revision>5</cp:revision>
  <cp:lastPrinted>2023-09-06T07:17:00Z</cp:lastPrinted>
  <dcterms:created xsi:type="dcterms:W3CDTF">2023-06-12T14:16:00Z</dcterms:created>
  <dcterms:modified xsi:type="dcterms:W3CDTF">2023-09-06T16:20:00Z</dcterms:modified>
</cp:coreProperties>
</file>